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2AD" w:rsidRPr="00FD1B67" w:rsidRDefault="006432AD" w:rsidP="006432AD">
      <w:pPr>
        <w:pStyle w:val="Naslov10"/>
        <w:jc w:val="right"/>
        <w:rPr>
          <w:szCs w:val="20"/>
        </w:rPr>
      </w:pPr>
      <w:r w:rsidRPr="00FD1B67">
        <w:rPr>
          <w:szCs w:val="20"/>
          <w:u w:val="single"/>
        </w:rPr>
        <w:t>RAZPISNI OBRAZEC 1</w:t>
      </w:r>
    </w:p>
    <w:p w:rsidR="006432AD" w:rsidRPr="00FD1B67" w:rsidRDefault="006432AD" w:rsidP="006432AD">
      <w:pPr>
        <w:pStyle w:val="Naslov10"/>
        <w:rPr>
          <w:szCs w:val="20"/>
        </w:rPr>
      </w:pPr>
      <w:r w:rsidRPr="00FD1B67">
        <w:rPr>
          <w:szCs w:val="20"/>
          <w:u w:val="single"/>
        </w:rPr>
        <w:t>ponudba</w:t>
      </w:r>
    </w:p>
    <w:p w:rsidR="006432AD" w:rsidRPr="00FD1B67" w:rsidRDefault="006432AD" w:rsidP="006432AD">
      <w:pPr>
        <w:pStyle w:val="Naslov1"/>
        <w:rPr>
          <w:szCs w:val="20"/>
        </w:rPr>
      </w:pPr>
      <w:r w:rsidRPr="00FD1B67">
        <w:rPr>
          <w:szCs w:val="20"/>
        </w:rPr>
        <w:t>ponudba št. ___</w:t>
      </w:r>
      <w:r w:rsidR="000D0CFF" w:rsidRPr="00FD1B67">
        <w:rPr>
          <w:szCs w:val="20"/>
        </w:rPr>
        <w:t>__________</w:t>
      </w:r>
      <w:r w:rsidRPr="00FD1B67">
        <w:rPr>
          <w:szCs w:val="20"/>
        </w:rPr>
        <w:t>___ Z DNE _________</w:t>
      </w:r>
    </w:p>
    <w:p w:rsidR="00367986" w:rsidRPr="00FD1B67" w:rsidRDefault="00367986" w:rsidP="00367986">
      <w:pPr>
        <w:rPr>
          <w:szCs w:val="20"/>
        </w:rPr>
      </w:pPr>
      <w:r w:rsidRPr="00FD1B67">
        <w:rPr>
          <w:szCs w:val="20"/>
        </w:rPr>
        <w:t xml:space="preserve">Ponudbo oddajamo: (se označi z X) </w:t>
      </w:r>
    </w:p>
    <w:p w:rsidR="00367986" w:rsidRPr="00FD1B67" w:rsidRDefault="00367986" w:rsidP="00367986">
      <w:pPr>
        <w:rPr>
          <w:szCs w:val="20"/>
        </w:rPr>
      </w:pPr>
    </w:p>
    <w:p w:rsidR="00367986" w:rsidRPr="00FD1B67" w:rsidRDefault="00367986" w:rsidP="00367986">
      <w:pPr>
        <w:rPr>
          <w:szCs w:val="20"/>
        </w:rPr>
      </w:pPr>
      <w:r w:rsidRPr="00FD1B67">
        <w:rPr>
          <w:rFonts w:ascii="MS Gothic" w:eastAsia="MS Gothic" w:hAnsi="MS Gothic" w:cs="MS Gothic" w:hint="eastAsia"/>
          <w:szCs w:val="20"/>
        </w:rPr>
        <w:t>☐</w:t>
      </w:r>
      <w:r w:rsidRPr="00FD1B67">
        <w:rPr>
          <w:szCs w:val="20"/>
        </w:rPr>
        <w:t xml:space="preserve"> Samostojno</w:t>
      </w:r>
      <w:r w:rsidRPr="00FD1B67">
        <w:rPr>
          <w:szCs w:val="20"/>
        </w:rPr>
        <w:tab/>
      </w:r>
      <w:r w:rsidRPr="00FD1B67">
        <w:rPr>
          <w:szCs w:val="20"/>
        </w:rPr>
        <w:tab/>
      </w:r>
      <w:r w:rsidRPr="00FD1B67">
        <w:rPr>
          <w:szCs w:val="20"/>
        </w:rPr>
        <w:tab/>
      </w:r>
      <w:r w:rsidRPr="00FD1B67">
        <w:rPr>
          <w:szCs w:val="20"/>
        </w:rPr>
        <w:tab/>
      </w:r>
      <w:r w:rsidRPr="00FD1B67">
        <w:rPr>
          <w:szCs w:val="20"/>
        </w:rPr>
        <w:tab/>
      </w:r>
      <w:r w:rsidRPr="00FD1B67">
        <w:rPr>
          <w:szCs w:val="20"/>
        </w:rPr>
        <w:tab/>
      </w:r>
      <w:r w:rsidRPr="00FD1B67">
        <w:rPr>
          <w:rFonts w:ascii="MS Gothic" w:eastAsia="MS Gothic" w:hAnsi="MS Gothic" w:cs="MS Gothic" w:hint="eastAsia"/>
          <w:szCs w:val="20"/>
        </w:rPr>
        <w:t>☐</w:t>
      </w:r>
      <w:r w:rsidRPr="00FD1B67">
        <w:rPr>
          <w:szCs w:val="20"/>
        </w:rPr>
        <w:t xml:space="preserve"> Skupno ponudbo</w:t>
      </w:r>
    </w:p>
    <w:p w:rsidR="00367986" w:rsidRPr="00FD1B67" w:rsidRDefault="00367986" w:rsidP="00367986">
      <w:pPr>
        <w:rPr>
          <w:szCs w:val="20"/>
        </w:rPr>
      </w:pPr>
    </w:p>
    <w:p w:rsidR="00367986" w:rsidRPr="00FD1B67" w:rsidRDefault="00367986" w:rsidP="00367986">
      <w:pPr>
        <w:rPr>
          <w:szCs w:val="20"/>
        </w:rPr>
      </w:pPr>
      <w:r w:rsidRPr="00FD1B67">
        <w:rPr>
          <w:rFonts w:ascii="MS Gothic" w:eastAsia="MS Gothic" w:hAnsi="MS Gothic" w:cs="MS Gothic" w:hint="eastAsia"/>
          <w:szCs w:val="20"/>
        </w:rPr>
        <w:t>☐</w:t>
      </w:r>
      <w:r w:rsidRPr="00FD1B67">
        <w:rPr>
          <w:szCs w:val="20"/>
        </w:rPr>
        <w:t xml:space="preserve"> S podizvajalci                             </w:t>
      </w:r>
      <w:r w:rsidR="00844B64" w:rsidRPr="00FD1B67">
        <w:rPr>
          <w:szCs w:val="20"/>
        </w:rPr>
        <w:t xml:space="preserve">                          </w:t>
      </w:r>
      <w:r w:rsidRPr="00FD1B67">
        <w:rPr>
          <w:szCs w:val="20"/>
        </w:rPr>
        <w:t xml:space="preserve">  </w:t>
      </w:r>
      <w:r w:rsidRPr="00FD1B67">
        <w:rPr>
          <w:rFonts w:ascii="MS Gothic" w:eastAsia="MS Gothic" w:hAnsi="MS Gothic" w:cs="MS Gothic" w:hint="eastAsia"/>
          <w:szCs w:val="20"/>
        </w:rPr>
        <w:t>☐</w:t>
      </w:r>
      <w:r w:rsidRPr="00FD1B67">
        <w:rPr>
          <w:szCs w:val="20"/>
        </w:rPr>
        <w:t xml:space="preserve"> Uporaba zmogljivosti drugih subjektov</w:t>
      </w:r>
    </w:p>
    <w:p w:rsidR="006432AD" w:rsidRPr="00FD1B67" w:rsidRDefault="006432AD" w:rsidP="006432AD">
      <w:pPr>
        <w:tabs>
          <w:tab w:val="left" w:pos="7936"/>
        </w:tabs>
        <w:rPr>
          <w:szCs w:val="20"/>
        </w:rPr>
      </w:pPr>
    </w:p>
    <w:p w:rsidR="009D4CB5" w:rsidRPr="00FD1B67" w:rsidRDefault="00844B64" w:rsidP="006432AD">
      <w:pPr>
        <w:tabs>
          <w:tab w:val="left" w:pos="7936"/>
        </w:tabs>
        <w:rPr>
          <w:szCs w:val="20"/>
        </w:rPr>
      </w:pPr>
      <w:r w:rsidRPr="00FD1B67">
        <w:rPr>
          <w:szCs w:val="20"/>
        </w:rPr>
        <w:t xml:space="preserve">Veljavnost ponudbe: </w:t>
      </w:r>
      <w:r w:rsidR="00755709">
        <w:rPr>
          <w:szCs w:val="20"/>
        </w:rPr>
        <w:t>31. 1. 2021</w:t>
      </w:r>
    </w:p>
    <w:p w:rsidR="006432AD" w:rsidRPr="00FD1B67" w:rsidRDefault="006432AD" w:rsidP="006432AD">
      <w:pPr>
        <w:pStyle w:val="Naslov1"/>
        <w:rPr>
          <w:szCs w:val="20"/>
        </w:rPr>
      </w:pPr>
      <w:r w:rsidRPr="00FD1B67">
        <w:rPr>
          <w:szCs w:val="20"/>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367986" w:rsidP="000D0CFF">
            <w:pPr>
              <w:keepNext/>
              <w:jc w:val="left"/>
              <w:rPr>
                <w:szCs w:val="20"/>
              </w:rPr>
            </w:pPr>
            <w:proofErr w:type="spellStart"/>
            <w:r w:rsidRPr="00FD1B67">
              <w:rPr>
                <w:szCs w:val="20"/>
              </w:rPr>
              <w:t>Ident</w:t>
            </w:r>
            <w:proofErr w:type="spellEnd"/>
            <w:r w:rsidRPr="00FD1B67">
              <w:rPr>
                <w:szCs w:val="20"/>
              </w:rPr>
              <w:t>.</w:t>
            </w:r>
            <w:r w:rsidR="006432AD" w:rsidRPr="00FD1B67">
              <w:rPr>
                <w:szCs w:val="20"/>
              </w:rPr>
              <w:t xml:space="preserve"> številka za DDV</w:t>
            </w:r>
            <w:r w:rsidRPr="00FD1B67">
              <w:rPr>
                <w:szCs w:val="20"/>
              </w:rPr>
              <w:t xml:space="preserve"> in davčna številka</w:t>
            </w:r>
            <w:r w:rsidR="006432AD" w:rsidRPr="00FD1B67">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keepNext/>
              <w:jc w:val="left"/>
              <w:rPr>
                <w:szCs w:val="20"/>
              </w:rPr>
            </w:pPr>
            <w:r w:rsidRPr="00FD1B67">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367986" w:rsidP="00367986">
            <w:pPr>
              <w:keepNext/>
              <w:jc w:val="left"/>
              <w:rPr>
                <w:szCs w:val="20"/>
              </w:rPr>
            </w:pPr>
            <w:r w:rsidRPr="00FD1B67">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keepNext/>
              <w:snapToGrid w:val="0"/>
              <w:jc w:val="left"/>
              <w:rPr>
                <w:szCs w:val="20"/>
              </w:rPr>
            </w:pPr>
          </w:p>
        </w:tc>
      </w:tr>
      <w:tr w:rsidR="00367986"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FD1B67" w:rsidRDefault="00ED120F" w:rsidP="00ED120F">
            <w:pPr>
              <w:keepNext/>
              <w:jc w:val="left"/>
              <w:rPr>
                <w:szCs w:val="20"/>
              </w:rPr>
            </w:pPr>
            <w:r w:rsidRPr="00FD1B67">
              <w:rPr>
                <w:szCs w:val="20"/>
              </w:rPr>
              <w:t>Skrbnik pogodbe</w:t>
            </w:r>
            <w:r w:rsidR="00367986" w:rsidRPr="00FD1B67">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FD1B67" w:rsidRDefault="00367986" w:rsidP="00367986">
            <w:pPr>
              <w:keepNext/>
              <w:snapToGrid w:val="0"/>
              <w:jc w:val="left"/>
              <w:rPr>
                <w:szCs w:val="20"/>
              </w:rPr>
            </w:pPr>
            <w:r w:rsidRPr="00FD1B67">
              <w:rPr>
                <w:szCs w:val="20"/>
              </w:rPr>
              <w:t>ime, priimek: ____________________________</w:t>
            </w:r>
          </w:p>
          <w:p w:rsidR="00367986" w:rsidRPr="00FD1B67" w:rsidRDefault="00367986" w:rsidP="00367986">
            <w:pPr>
              <w:keepNext/>
              <w:snapToGrid w:val="0"/>
              <w:jc w:val="left"/>
              <w:rPr>
                <w:szCs w:val="20"/>
              </w:rPr>
            </w:pPr>
            <w:r w:rsidRPr="00FD1B67">
              <w:rPr>
                <w:szCs w:val="20"/>
              </w:rPr>
              <w:t>telefon: ________________________________</w:t>
            </w:r>
          </w:p>
          <w:p w:rsidR="00367986" w:rsidRPr="00FD1B67" w:rsidRDefault="00367986" w:rsidP="00367986">
            <w:pPr>
              <w:keepNext/>
              <w:snapToGrid w:val="0"/>
              <w:jc w:val="left"/>
              <w:rPr>
                <w:szCs w:val="20"/>
              </w:rPr>
            </w:pPr>
            <w:proofErr w:type="spellStart"/>
            <w:r w:rsidRPr="00FD1B67">
              <w:rPr>
                <w:szCs w:val="20"/>
              </w:rPr>
              <w:t>fax</w:t>
            </w:r>
            <w:proofErr w:type="spellEnd"/>
            <w:r w:rsidRPr="00FD1B67">
              <w:rPr>
                <w:szCs w:val="20"/>
              </w:rPr>
              <w:t>: ___________________________________</w:t>
            </w:r>
          </w:p>
          <w:p w:rsidR="00367986" w:rsidRPr="00FD1B67" w:rsidRDefault="00367986" w:rsidP="00367986">
            <w:pPr>
              <w:keepNext/>
              <w:snapToGrid w:val="0"/>
              <w:jc w:val="left"/>
              <w:rPr>
                <w:szCs w:val="20"/>
              </w:rPr>
            </w:pPr>
            <w:r w:rsidRPr="00FD1B67">
              <w:rPr>
                <w:szCs w:val="20"/>
              </w:rPr>
              <w:t>e-naslov: _______________________________</w:t>
            </w:r>
          </w:p>
        </w:tc>
      </w:tr>
      <w:tr w:rsidR="006432AD"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FD1B67" w:rsidRDefault="00367986" w:rsidP="00367986">
            <w:pPr>
              <w:keepNext/>
              <w:jc w:val="left"/>
              <w:rPr>
                <w:szCs w:val="20"/>
              </w:rPr>
            </w:pPr>
            <w:r w:rsidRPr="00FD1B67">
              <w:rPr>
                <w:szCs w:val="20"/>
              </w:rPr>
              <w:t>Kontaktna oseba za naročilo storitev</w:t>
            </w:r>
            <w:r w:rsidR="009D4CB5" w:rsidRPr="00FD1B67">
              <w:rPr>
                <w:szCs w:val="20"/>
              </w:rPr>
              <w:t>/obveščanje</w:t>
            </w:r>
            <w:r w:rsidR="006432AD" w:rsidRPr="00FD1B67">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FD1B67" w:rsidRDefault="00367986" w:rsidP="00367986">
            <w:pPr>
              <w:keepNext/>
              <w:snapToGrid w:val="0"/>
              <w:jc w:val="left"/>
              <w:rPr>
                <w:szCs w:val="20"/>
              </w:rPr>
            </w:pPr>
            <w:r w:rsidRPr="00FD1B67">
              <w:rPr>
                <w:szCs w:val="20"/>
              </w:rPr>
              <w:t>ime, priimek: ____________________________</w:t>
            </w:r>
          </w:p>
          <w:p w:rsidR="00367986" w:rsidRPr="00FD1B67" w:rsidRDefault="00367986" w:rsidP="00367986">
            <w:pPr>
              <w:keepNext/>
              <w:snapToGrid w:val="0"/>
              <w:jc w:val="left"/>
              <w:rPr>
                <w:szCs w:val="20"/>
              </w:rPr>
            </w:pPr>
            <w:r w:rsidRPr="00FD1B67">
              <w:rPr>
                <w:szCs w:val="20"/>
              </w:rPr>
              <w:t>telefon: ________________________________</w:t>
            </w:r>
          </w:p>
          <w:p w:rsidR="00367986" w:rsidRPr="00FD1B67" w:rsidRDefault="00367986" w:rsidP="00367986">
            <w:pPr>
              <w:keepNext/>
              <w:snapToGrid w:val="0"/>
              <w:jc w:val="left"/>
              <w:rPr>
                <w:szCs w:val="20"/>
              </w:rPr>
            </w:pPr>
            <w:proofErr w:type="spellStart"/>
            <w:r w:rsidRPr="00FD1B67">
              <w:rPr>
                <w:szCs w:val="20"/>
              </w:rPr>
              <w:t>fax</w:t>
            </w:r>
            <w:proofErr w:type="spellEnd"/>
            <w:r w:rsidRPr="00FD1B67">
              <w:rPr>
                <w:szCs w:val="20"/>
              </w:rPr>
              <w:t>: ___________________________________</w:t>
            </w:r>
          </w:p>
          <w:p w:rsidR="00367986" w:rsidRPr="00FD1B67" w:rsidRDefault="00367986" w:rsidP="00367986">
            <w:pPr>
              <w:keepNext/>
              <w:snapToGrid w:val="0"/>
              <w:jc w:val="left"/>
              <w:rPr>
                <w:szCs w:val="20"/>
              </w:rPr>
            </w:pPr>
            <w:r w:rsidRPr="00FD1B67">
              <w:rPr>
                <w:szCs w:val="20"/>
              </w:rPr>
              <w:t>e-naslov: _______________________________</w:t>
            </w:r>
          </w:p>
        </w:tc>
      </w:tr>
      <w:tr w:rsidR="00367986" w:rsidRPr="00FD1B67"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FD1B67" w:rsidRDefault="00367986" w:rsidP="00367986">
            <w:pPr>
              <w:keepNext/>
              <w:jc w:val="left"/>
              <w:rPr>
                <w:szCs w:val="20"/>
              </w:rPr>
            </w:pPr>
            <w:r w:rsidRPr="00FD1B67">
              <w:rPr>
                <w:szCs w:val="20"/>
              </w:rPr>
              <w:t xml:space="preserve">Ponudnik je MSP (označiti): </w:t>
            </w:r>
            <w:proofErr w:type="spellStart"/>
            <w:r w:rsidRPr="00FD1B67">
              <w:rPr>
                <w:szCs w:val="20"/>
              </w:rPr>
              <w:t>mikro</w:t>
            </w:r>
            <w:proofErr w:type="spellEnd"/>
            <w:r w:rsidRPr="00FD1B67">
              <w:rPr>
                <w:szCs w:val="20"/>
              </w:rPr>
              <w:t>, malo ali srednje veliko podjetje, kot je opredeljeno v p</w:t>
            </w:r>
            <w:r w:rsidR="007005FA" w:rsidRPr="00FD1B67">
              <w:rPr>
                <w:szCs w:val="20"/>
              </w:rPr>
              <w:t>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FD1B67" w:rsidRDefault="00367986" w:rsidP="000D0CFF">
            <w:pPr>
              <w:keepNext/>
              <w:snapToGrid w:val="0"/>
              <w:jc w:val="left"/>
              <w:rPr>
                <w:szCs w:val="20"/>
              </w:rPr>
            </w:pPr>
            <w:r w:rsidRPr="00FD1B67">
              <w:rPr>
                <w:szCs w:val="20"/>
              </w:rPr>
              <w:t xml:space="preserve">                 da                               ne</w:t>
            </w:r>
          </w:p>
        </w:tc>
      </w:tr>
    </w:tbl>
    <w:p w:rsidR="006432AD" w:rsidRPr="00FD1B67" w:rsidRDefault="006432AD" w:rsidP="006432AD">
      <w:pPr>
        <w:rPr>
          <w:i/>
          <w:szCs w:val="20"/>
        </w:rPr>
      </w:pPr>
    </w:p>
    <w:p w:rsidR="006432AD" w:rsidRPr="00FD1B67" w:rsidRDefault="006432AD" w:rsidP="00B253D1">
      <w:pPr>
        <w:pStyle w:val="Naslov2"/>
        <w:numPr>
          <w:ilvl w:val="1"/>
          <w:numId w:val="3"/>
        </w:numPr>
        <w:rPr>
          <w:szCs w:val="20"/>
        </w:rPr>
      </w:pPr>
      <w:r w:rsidRPr="00FD1B67">
        <w:rPr>
          <w:i/>
          <w:szCs w:val="20"/>
        </w:rPr>
        <w:lastRenderedPageBreak/>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proofErr w:type="spellStart"/>
            <w:r w:rsidRPr="00FD1B67">
              <w:rPr>
                <w:rFonts w:eastAsia="Calibri"/>
                <w:b/>
                <w:szCs w:val="20"/>
              </w:rPr>
              <w:t>Zap</w:t>
            </w:r>
            <w:proofErr w:type="spellEnd"/>
            <w:r w:rsidRPr="00FD1B67">
              <w:rPr>
                <w:rFonts w:eastAsia="Calibri"/>
                <w:b/>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Funkcija</w:t>
            </w: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bl>
    <w:p w:rsidR="006432AD" w:rsidRPr="00FD1B67" w:rsidRDefault="006432AD" w:rsidP="00B253D1">
      <w:pPr>
        <w:pStyle w:val="Naslov2"/>
        <w:numPr>
          <w:ilvl w:val="1"/>
          <w:numId w:val="3"/>
        </w:numPr>
        <w:rPr>
          <w:szCs w:val="20"/>
        </w:rPr>
      </w:pPr>
      <w:r w:rsidRPr="00FD1B67">
        <w:rPr>
          <w:i/>
          <w:szCs w:val="20"/>
        </w:rPr>
        <w:t>Podpisniki</w:t>
      </w:r>
      <w:r w:rsidRPr="00FD1B67">
        <w:rPr>
          <w:bCs/>
          <w:i/>
          <w:iCs/>
          <w:szCs w:val="20"/>
        </w:rPr>
        <w:t xml:space="preserve"> </w:t>
      </w:r>
      <w:r w:rsidR="00ED120F" w:rsidRPr="00FD1B67">
        <w:rPr>
          <w:bCs/>
          <w:i/>
          <w:iCs/>
          <w:szCs w:val="20"/>
        </w:rPr>
        <w:t>pogodbe</w:t>
      </w:r>
      <w:r w:rsidRPr="00FD1B67">
        <w:rPr>
          <w:bCs/>
          <w:i/>
          <w:iCs/>
          <w:szCs w:val="20"/>
        </w:rPr>
        <w:t xml:space="preserve"> z navedbo funkcije ter navedbo ali so samostojni oziroma</w:t>
      </w:r>
      <w:r w:rsidRPr="00FD1B67">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FD1B67"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proofErr w:type="spellStart"/>
            <w:r w:rsidRPr="00FD1B67">
              <w:rPr>
                <w:rFonts w:eastAsia="Calibri"/>
                <w:b/>
                <w:szCs w:val="20"/>
              </w:rPr>
              <w:t>Zap</w:t>
            </w:r>
            <w:proofErr w:type="spellEnd"/>
            <w:r w:rsidRPr="00FD1B67">
              <w:rPr>
                <w:rFonts w:eastAsia="Calibri"/>
                <w:b/>
                <w:szCs w:val="20"/>
              </w:rPr>
              <w:t>. št.</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Vrsta podpisnika</w:t>
            </w: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bl>
    <w:p w:rsidR="006432AD" w:rsidRPr="00FD1B67" w:rsidRDefault="006432AD" w:rsidP="006432AD">
      <w:pPr>
        <w:pStyle w:val="Naslov1"/>
        <w:spacing w:before="0"/>
        <w:rPr>
          <w:szCs w:val="20"/>
        </w:rPr>
      </w:pPr>
      <w:r w:rsidRPr="00FD1B67">
        <w:rPr>
          <w:szCs w:val="20"/>
        </w:rPr>
        <w:t>SKUPNA PONUDBA</w:t>
      </w:r>
    </w:p>
    <w:p w:rsidR="006432AD" w:rsidRPr="00FD1B67" w:rsidRDefault="006432AD" w:rsidP="006432AD">
      <w:pPr>
        <w:rPr>
          <w:szCs w:val="20"/>
        </w:rPr>
      </w:pPr>
      <w:r w:rsidRPr="00FD1B67">
        <w:rPr>
          <w:szCs w:val="20"/>
        </w:rPr>
        <w:t>Gospodarski subjekti točko 3 izpolnijo v primeru, da nastopajo v skupni ponudbi.</w:t>
      </w:r>
    </w:p>
    <w:p w:rsidR="006432AD" w:rsidRPr="00FD1B67" w:rsidRDefault="006432AD" w:rsidP="006432AD">
      <w:pPr>
        <w:rPr>
          <w:szCs w:val="20"/>
        </w:rPr>
      </w:pPr>
    </w:p>
    <w:p w:rsidR="006432AD" w:rsidRPr="00FD1B67" w:rsidRDefault="006432AD" w:rsidP="006432AD">
      <w:pPr>
        <w:rPr>
          <w:szCs w:val="20"/>
        </w:rPr>
      </w:pPr>
      <w:r w:rsidRPr="00FD1B67">
        <w:rPr>
          <w:szCs w:val="20"/>
        </w:rPr>
        <w:t>Pri javnem naročilu z oznako JN______________ sodelujemo naslednji gospodarski subjekti:</w:t>
      </w:r>
    </w:p>
    <w:p w:rsidR="006432AD" w:rsidRPr="00FD1B67" w:rsidRDefault="006432AD" w:rsidP="006432AD">
      <w:pPr>
        <w:rPr>
          <w:szCs w:val="20"/>
        </w:rPr>
      </w:pPr>
    </w:p>
    <w:p w:rsidR="006432AD" w:rsidRPr="00FD1B67" w:rsidRDefault="006432AD" w:rsidP="006432AD">
      <w:pPr>
        <w:rPr>
          <w:szCs w:val="20"/>
        </w:rPr>
      </w:pPr>
    </w:p>
    <w:p w:rsidR="006432AD" w:rsidRPr="00FD1B67" w:rsidRDefault="006432AD" w:rsidP="00B253D1">
      <w:pPr>
        <w:numPr>
          <w:ilvl w:val="0"/>
          <w:numId w:val="6"/>
        </w:numPr>
        <w:rPr>
          <w:szCs w:val="20"/>
        </w:rPr>
      </w:pPr>
      <w:r w:rsidRPr="00FD1B67">
        <w:rPr>
          <w:szCs w:val="20"/>
        </w:rPr>
        <w:t xml:space="preserve">Naročnik naj v fazi do izdaje odločitve o oddaji naročila vse dokumente naslavlja na en gospodarski subjekt iz skupne ponudbe in sicer: </w:t>
      </w:r>
    </w:p>
    <w:p w:rsidR="006432AD" w:rsidRPr="00FD1B67" w:rsidRDefault="006432AD" w:rsidP="006432AD">
      <w:pPr>
        <w:rPr>
          <w:szCs w:val="20"/>
        </w:rPr>
      </w:pPr>
    </w:p>
    <w:p w:rsidR="00367986" w:rsidRPr="00FD1B67" w:rsidRDefault="006432AD" w:rsidP="006432AD">
      <w:pPr>
        <w:tabs>
          <w:tab w:val="left" w:pos="567"/>
        </w:tabs>
        <w:ind w:left="720"/>
        <w:rPr>
          <w:szCs w:val="20"/>
        </w:rPr>
      </w:pPr>
      <w:r w:rsidRPr="00FD1B67">
        <w:rPr>
          <w:szCs w:val="20"/>
        </w:rPr>
        <w:t>________________</w:t>
      </w:r>
      <w:r w:rsidR="000D0CFF" w:rsidRPr="00FD1B67">
        <w:rPr>
          <w:szCs w:val="20"/>
        </w:rPr>
        <w:t>_____</w:t>
      </w:r>
      <w:r w:rsidRPr="00FD1B67">
        <w:rPr>
          <w:szCs w:val="20"/>
        </w:rPr>
        <w:t>_________</w:t>
      </w:r>
      <w:r w:rsidR="00367986" w:rsidRPr="00FD1B67">
        <w:rPr>
          <w:szCs w:val="20"/>
        </w:rPr>
        <w:t>_____________</w:t>
      </w:r>
      <w:r w:rsidRPr="00FD1B67">
        <w:rPr>
          <w:szCs w:val="20"/>
        </w:rPr>
        <w:t>__</w:t>
      </w:r>
      <w:r w:rsidR="00367986" w:rsidRPr="00FD1B67">
        <w:rPr>
          <w:szCs w:val="20"/>
        </w:rPr>
        <w:t>___________________________</w:t>
      </w:r>
      <w:r w:rsidRPr="00FD1B67">
        <w:rPr>
          <w:szCs w:val="20"/>
        </w:rPr>
        <w:t>__</w:t>
      </w:r>
      <w:r w:rsidR="00367986" w:rsidRPr="00FD1B67">
        <w:rPr>
          <w:szCs w:val="20"/>
        </w:rPr>
        <w:t xml:space="preserve"> </w:t>
      </w:r>
    </w:p>
    <w:p w:rsidR="006432AD" w:rsidRPr="00FD1B67" w:rsidRDefault="006432AD" w:rsidP="006432AD">
      <w:pPr>
        <w:tabs>
          <w:tab w:val="left" w:pos="567"/>
        </w:tabs>
        <w:ind w:left="720"/>
        <w:rPr>
          <w:szCs w:val="20"/>
        </w:rPr>
      </w:pPr>
      <w:r w:rsidRPr="00FD1B67">
        <w:rPr>
          <w:szCs w:val="20"/>
        </w:rPr>
        <w:t>(navesti firmo in naslov gospodarskega subjekta)</w:t>
      </w:r>
    </w:p>
    <w:p w:rsidR="006432AD" w:rsidRPr="00FD1B67" w:rsidRDefault="006432AD" w:rsidP="006432AD">
      <w:pPr>
        <w:rPr>
          <w:szCs w:val="20"/>
          <w:u w:val="single"/>
        </w:rPr>
      </w:pPr>
    </w:p>
    <w:p w:rsidR="006432AD" w:rsidRPr="00FD1B67" w:rsidRDefault="006432AD" w:rsidP="006432AD">
      <w:pPr>
        <w:rPr>
          <w:szCs w:val="20"/>
          <w:u w:val="single"/>
        </w:rPr>
      </w:pPr>
    </w:p>
    <w:p w:rsidR="006432AD" w:rsidRPr="00FD1B67" w:rsidRDefault="006432AD" w:rsidP="00B253D1">
      <w:pPr>
        <w:numPr>
          <w:ilvl w:val="0"/>
          <w:numId w:val="6"/>
        </w:numPr>
        <w:rPr>
          <w:szCs w:val="20"/>
        </w:rPr>
      </w:pPr>
      <w:r w:rsidRPr="00FD1B67">
        <w:rPr>
          <w:szCs w:val="20"/>
        </w:rPr>
        <w:t>Naročnik naj v fazi do izdaje odločitve o oddaji naročila vse dokumente naslavlja na vse gospodarske subjekta iz skupne ponudbe</w:t>
      </w:r>
      <w:r w:rsidRPr="00FD1B67">
        <w:rPr>
          <w:rStyle w:val="Znakisprotnihopomb"/>
          <w:sz w:val="20"/>
          <w:szCs w:val="20"/>
        </w:rPr>
        <w:footnoteReference w:id="1"/>
      </w:r>
      <w:r w:rsidRPr="00FD1B67">
        <w:rPr>
          <w:szCs w:val="20"/>
        </w:rPr>
        <w:t>.</w:t>
      </w:r>
    </w:p>
    <w:p w:rsidR="006432AD" w:rsidRPr="00FD1B67" w:rsidRDefault="006432AD" w:rsidP="006432AD">
      <w:pPr>
        <w:rPr>
          <w:i/>
          <w:szCs w:val="20"/>
        </w:rPr>
      </w:pPr>
    </w:p>
    <w:p w:rsidR="006432AD" w:rsidRPr="00FD1B67" w:rsidRDefault="006432AD" w:rsidP="00B253D1">
      <w:pPr>
        <w:pStyle w:val="Naslov2"/>
        <w:numPr>
          <w:ilvl w:val="1"/>
          <w:numId w:val="3"/>
        </w:numPr>
        <w:rPr>
          <w:szCs w:val="20"/>
        </w:rPr>
      </w:pPr>
      <w:r w:rsidRPr="00FD1B67">
        <w:rPr>
          <w:szCs w:val="20"/>
        </w:rPr>
        <w:t>POSLOVNI PODATKI GOSPODARSKEGA SUBJEKTA IZ SKUPNE PONUDBE</w:t>
      </w:r>
      <w:r w:rsidRPr="00FD1B67">
        <w:rPr>
          <w:rStyle w:val="Znakisprotnihopomb"/>
          <w:sz w:val="20"/>
          <w:szCs w:val="20"/>
        </w:rPr>
        <w:footnoteReference w:id="2"/>
      </w:r>
    </w:p>
    <w:p w:rsidR="006432AD" w:rsidRPr="00FD1B67" w:rsidRDefault="006432AD" w:rsidP="00B253D1">
      <w:pPr>
        <w:pStyle w:val="Naslov2"/>
        <w:numPr>
          <w:ilvl w:val="2"/>
          <w:numId w:val="3"/>
        </w:numPr>
        <w:ind w:left="499"/>
        <w:rPr>
          <w:szCs w:val="20"/>
        </w:rPr>
      </w:pPr>
      <w:r w:rsidRPr="00FD1B67">
        <w:rPr>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FD1B67"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A2630C"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lastRenderedPageBreak/>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rPr>
                <w:szCs w:val="20"/>
              </w:rPr>
            </w:pPr>
            <w:r w:rsidRPr="00FD1B67">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pStyle w:val="NavadenTimesNewRoman"/>
              <w:widowControl/>
              <w:rPr>
                <w:sz w:val="20"/>
              </w:rPr>
            </w:pPr>
            <w:r w:rsidRPr="00FD1B67">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r w:rsidR="006432AD" w:rsidRPr="00FD1B67"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FD1B67" w:rsidRDefault="006432AD" w:rsidP="000D0CFF">
            <w:pPr>
              <w:pStyle w:val="NavadenTimesNewRoman"/>
              <w:widowControl/>
              <w:rPr>
                <w:sz w:val="20"/>
              </w:rPr>
            </w:pPr>
            <w:r w:rsidRPr="00FD1B67">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snapToGrid w:val="0"/>
              <w:ind w:right="-1492"/>
              <w:rPr>
                <w:szCs w:val="20"/>
              </w:rPr>
            </w:pPr>
          </w:p>
        </w:tc>
      </w:tr>
    </w:tbl>
    <w:p w:rsidR="006432AD" w:rsidRPr="00FD1B67" w:rsidRDefault="006432AD" w:rsidP="006432AD">
      <w:pPr>
        <w:rPr>
          <w:szCs w:val="20"/>
        </w:rPr>
      </w:pPr>
    </w:p>
    <w:p w:rsidR="006432AD" w:rsidRPr="00FD1B67" w:rsidRDefault="006432AD" w:rsidP="00B253D1">
      <w:pPr>
        <w:pStyle w:val="Naslov2"/>
        <w:numPr>
          <w:ilvl w:val="2"/>
          <w:numId w:val="3"/>
        </w:numPr>
        <w:ind w:left="499"/>
        <w:rPr>
          <w:szCs w:val="20"/>
        </w:rPr>
      </w:pPr>
      <w:r w:rsidRPr="00FD1B67">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proofErr w:type="spellStart"/>
            <w:r w:rsidRPr="00FD1B67">
              <w:rPr>
                <w:rFonts w:eastAsia="Calibri"/>
                <w:b/>
                <w:szCs w:val="20"/>
              </w:rPr>
              <w:t>Zap</w:t>
            </w:r>
            <w:proofErr w:type="spellEnd"/>
            <w:r w:rsidRPr="00FD1B67">
              <w:rPr>
                <w:rFonts w:eastAsia="Calibri"/>
                <w:b/>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pacing w:before="60" w:after="60"/>
              <w:rPr>
                <w:szCs w:val="20"/>
              </w:rPr>
            </w:pPr>
            <w:r w:rsidRPr="00FD1B67">
              <w:rPr>
                <w:rFonts w:eastAsia="Calibri"/>
                <w:b/>
                <w:szCs w:val="20"/>
              </w:rPr>
              <w:t>Funkcija</w:t>
            </w: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r w:rsidR="006432AD" w:rsidRPr="00FD1B67"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pacing w:before="60" w:after="60"/>
              <w:jc w:val="center"/>
              <w:rPr>
                <w:szCs w:val="20"/>
              </w:rPr>
            </w:pPr>
            <w:r w:rsidRPr="00FD1B67">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FD1B67" w:rsidRDefault="006432AD" w:rsidP="000D0CFF">
            <w:pPr>
              <w:widowControl w:val="0"/>
              <w:autoSpaceDE w:val="0"/>
              <w:snapToGrid w:val="0"/>
              <w:spacing w:before="60" w:after="60"/>
              <w:rPr>
                <w:rFonts w:eastAsia="Calibri"/>
                <w:szCs w:val="20"/>
              </w:rPr>
            </w:pPr>
          </w:p>
        </w:tc>
      </w:tr>
    </w:tbl>
    <w:p w:rsidR="006432AD" w:rsidRPr="00FD1B67" w:rsidRDefault="006432AD" w:rsidP="006432AD">
      <w:pPr>
        <w:rPr>
          <w:szCs w:val="20"/>
        </w:rPr>
      </w:pPr>
    </w:p>
    <w:p w:rsidR="006432AD" w:rsidRPr="00FD1B67" w:rsidRDefault="006432AD" w:rsidP="00B253D1">
      <w:pPr>
        <w:pStyle w:val="Naslov2"/>
        <w:numPr>
          <w:ilvl w:val="2"/>
          <w:numId w:val="3"/>
        </w:numPr>
        <w:ind w:left="499"/>
        <w:rPr>
          <w:szCs w:val="20"/>
        </w:rPr>
      </w:pPr>
      <w:r w:rsidRPr="00FD1B67">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FD1B67"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proofErr w:type="spellStart"/>
            <w:r w:rsidRPr="00FD1B67">
              <w:rPr>
                <w:rFonts w:eastAsia="Calibri"/>
                <w:b/>
                <w:szCs w:val="20"/>
              </w:rPr>
              <w:t>Zap</w:t>
            </w:r>
            <w:proofErr w:type="spellEnd"/>
            <w:r w:rsidRPr="00FD1B67">
              <w:rPr>
                <w:rFonts w:eastAsia="Calibri"/>
                <w:b/>
                <w:szCs w:val="20"/>
              </w:rPr>
              <w:t>. št.</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pacing w:before="60" w:after="60"/>
              <w:rPr>
                <w:szCs w:val="20"/>
              </w:rPr>
            </w:pPr>
            <w:r w:rsidRPr="00FD1B67">
              <w:rPr>
                <w:rFonts w:eastAsia="Calibri"/>
                <w:b/>
                <w:szCs w:val="20"/>
              </w:rPr>
              <w:t>Vrsta podpisnika</w:t>
            </w: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r w:rsidR="006432AD" w:rsidRPr="00FD1B67"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pacing w:before="60" w:after="60"/>
              <w:jc w:val="center"/>
              <w:rPr>
                <w:szCs w:val="20"/>
              </w:rPr>
            </w:pPr>
            <w:r w:rsidRPr="00FD1B67">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FD1B67"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FD1B67" w:rsidRDefault="006432AD" w:rsidP="000D0CFF">
            <w:pPr>
              <w:snapToGrid w:val="0"/>
              <w:spacing w:before="60" w:after="60"/>
              <w:rPr>
                <w:rFonts w:eastAsia="Calibri"/>
                <w:szCs w:val="20"/>
              </w:rPr>
            </w:pPr>
          </w:p>
        </w:tc>
      </w:tr>
    </w:tbl>
    <w:p w:rsidR="006432AD" w:rsidRPr="00FD1B67" w:rsidRDefault="006432AD" w:rsidP="006432AD">
      <w:pPr>
        <w:pStyle w:val="Naslov1"/>
        <w:rPr>
          <w:szCs w:val="20"/>
        </w:rPr>
      </w:pPr>
      <w:r w:rsidRPr="00FD1B67">
        <w:rPr>
          <w:szCs w:val="20"/>
        </w:rPr>
        <w:t>udeležba podizvajalcev</w:t>
      </w:r>
    </w:p>
    <w:p w:rsidR="006432AD" w:rsidRPr="00FD1B67" w:rsidRDefault="006432AD" w:rsidP="006432AD">
      <w:pPr>
        <w:rPr>
          <w:szCs w:val="20"/>
        </w:rPr>
      </w:pPr>
      <w:r w:rsidRPr="00FD1B67">
        <w:rPr>
          <w:szCs w:val="20"/>
        </w:rPr>
        <w:t>Gospodarski subjekti točko 4 izpolnijo v primeru, da bodo pri izvedbi javnega naročila sodelovali s podizvajalci.</w:t>
      </w:r>
    </w:p>
    <w:p w:rsidR="006432AD" w:rsidRPr="00FD1B67" w:rsidRDefault="006432AD" w:rsidP="006432AD">
      <w:pPr>
        <w:rPr>
          <w:szCs w:val="20"/>
        </w:rPr>
      </w:pPr>
    </w:p>
    <w:p w:rsidR="006432AD" w:rsidRPr="00FD1B67" w:rsidRDefault="006432AD" w:rsidP="006432AD">
      <w:pPr>
        <w:rPr>
          <w:szCs w:val="20"/>
        </w:rPr>
      </w:pPr>
      <w:r w:rsidRPr="00FD1B67">
        <w:rPr>
          <w:szCs w:val="20"/>
        </w:rPr>
        <w:t>Pri javnem naročilu z oznako JN______________ bomo sodelovali z naslednjimi podizvajalci:</w:t>
      </w:r>
    </w:p>
    <w:p w:rsidR="0046704E" w:rsidRPr="00FD1B67" w:rsidRDefault="0046704E" w:rsidP="006432AD">
      <w:pPr>
        <w:rPr>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3D326F" w:rsidTr="000D0CFF">
        <w:tc>
          <w:tcPr>
            <w:tcW w:w="567" w:type="dxa"/>
            <w:tcBorders>
              <w:top w:val="dotted" w:sz="4" w:space="0" w:color="000000"/>
              <w:left w:val="dotted" w:sz="4" w:space="0" w:color="000000"/>
              <w:bottom w:val="dotted" w:sz="4" w:space="0" w:color="000000"/>
            </w:tcBorders>
            <w:shd w:val="clear" w:color="auto" w:fill="auto"/>
          </w:tcPr>
          <w:p w:rsidR="006432AD" w:rsidRPr="003D326F" w:rsidRDefault="006432AD" w:rsidP="000D0CFF">
            <w:pPr>
              <w:keepNext/>
              <w:rPr>
                <w:szCs w:val="20"/>
              </w:rPr>
            </w:pPr>
            <w:r w:rsidRPr="003D326F">
              <w:rPr>
                <w:szCs w:val="20"/>
              </w:rPr>
              <w:lastRenderedPageBreak/>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jc w:val="center"/>
              <w:rPr>
                <w:szCs w:val="20"/>
              </w:rPr>
            </w:pPr>
            <w:r w:rsidRPr="003D326F">
              <w:rPr>
                <w:szCs w:val="20"/>
              </w:rPr>
              <w:t>Naziv podizvajalca</w:t>
            </w:r>
          </w:p>
        </w:tc>
      </w:tr>
      <w:tr w:rsidR="006432AD" w:rsidRPr="003D326F" w:rsidTr="000D0CFF">
        <w:tc>
          <w:tcPr>
            <w:tcW w:w="567" w:type="dxa"/>
            <w:tcBorders>
              <w:top w:val="dotted" w:sz="4" w:space="0" w:color="000000"/>
              <w:left w:val="dotted" w:sz="4" w:space="0" w:color="000000"/>
              <w:bottom w:val="dotted" w:sz="4" w:space="0" w:color="000000"/>
            </w:tcBorders>
            <w:shd w:val="clear" w:color="auto" w:fill="auto"/>
          </w:tcPr>
          <w:p w:rsidR="006432AD" w:rsidRPr="003D326F" w:rsidRDefault="006432AD" w:rsidP="000D0CFF">
            <w:pPr>
              <w:keepNext/>
              <w:rPr>
                <w:szCs w:val="20"/>
              </w:rPr>
            </w:pPr>
            <w:r w:rsidRPr="003D326F">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c>
          <w:tcPr>
            <w:tcW w:w="567" w:type="dxa"/>
            <w:tcBorders>
              <w:top w:val="dotted" w:sz="4" w:space="0" w:color="000000"/>
              <w:left w:val="dotted" w:sz="4" w:space="0" w:color="000000"/>
              <w:bottom w:val="dotted" w:sz="4" w:space="0" w:color="000000"/>
            </w:tcBorders>
            <w:shd w:val="clear" w:color="auto" w:fill="auto"/>
          </w:tcPr>
          <w:p w:rsidR="006432AD" w:rsidRPr="003D326F" w:rsidRDefault="006432AD" w:rsidP="000D0CFF">
            <w:pPr>
              <w:keepNext/>
              <w:rPr>
                <w:szCs w:val="20"/>
              </w:rPr>
            </w:pPr>
            <w:r w:rsidRPr="003D326F">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c>
          <w:tcPr>
            <w:tcW w:w="567" w:type="dxa"/>
            <w:tcBorders>
              <w:top w:val="dotted" w:sz="4" w:space="0" w:color="000000"/>
              <w:left w:val="dotted" w:sz="4" w:space="0" w:color="000000"/>
              <w:bottom w:val="dotted" w:sz="4" w:space="0" w:color="000000"/>
            </w:tcBorders>
            <w:shd w:val="clear" w:color="auto" w:fill="auto"/>
          </w:tcPr>
          <w:p w:rsidR="006432AD" w:rsidRPr="003D326F" w:rsidRDefault="006432AD" w:rsidP="000D0CFF">
            <w:pPr>
              <w:keepNext/>
              <w:rPr>
                <w:szCs w:val="20"/>
              </w:rPr>
            </w:pPr>
            <w:r w:rsidRPr="003D326F">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c>
          <w:tcPr>
            <w:tcW w:w="567" w:type="dxa"/>
            <w:tcBorders>
              <w:top w:val="dotted" w:sz="4" w:space="0" w:color="000000"/>
              <w:left w:val="dotted" w:sz="4" w:space="0" w:color="000000"/>
              <w:bottom w:val="dotted" w:sz="4" w:space="0" w:color="000000"/>
            </w:tcBorders>
            <w:shd w:val="clear" w:color="auto" w:fill="auto"/>
          </w:tcPr>
          <w:p w:rsidR="006432AD" w:rsidRPr="003D326F" w:rsidRDefault="006432AD" w:rsidP="000D0CFF">
            <w:pPr>
              <w:keepNext/>
              <w:rPr>
                <w:szCs w:val="20"/>
              </w:rPr>
            </w:pPr>
            <w:r w:rsidRPr="003D326F">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c>
          <w:tcPr>
            <w:tcW w:w="567" w:type="dxa"/>
            <w:tcBorders>
              <w:top w:val="dotted" w:sz="4" w:space="0" w:color="000000"/>
              <w:left w:val="dotted" w:sz="4" w:space="0" w:color="000000"/>
              <w:bottom w:val="dotted" w:sz="4" w:space="0" w:color="000000"/>
            </w:tcBorders>
            <w:shd w:val="clear" w:color="auto" w:fill="auto"/>
          </w:tcPr>
          <w:p w:rsidR="006432AD" w:rsidRPr="003D326F" w:rsidRDefault="006432AD" w:rsidP="000D0CFF">
            <w:pPr>
              <w:keepNext/>
              <w:rPr>
                <w:szCs w:val="20"/>
              </w:rPr>
            </w:pPr>
            <w:r w:rsidRPr="003D326F">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bl>
    <w:p w:rsidR="006432AD" w:rsidRPr="003D326F" w:rsidRDefault="006432AD" w:rsidP="006432AD">
      <w:pPr>
        <w:rPr>
          <w:i/>
          <w:szCs w:val="20"/>
        </w:rPr>
      </w:pPr>
    </w:p>
    <w:p w:rsidR="006432AD" w:rsidRPr="003D326F" w:rsidRDefault="006432AD" w:rsidP="00B253D1">
      <w:pPr>
        <w:pStyle w:val="Naslov2"/>
        <w:numPr>
          <w:ilvl w:val="1"/>
          <w:numId w:val="3"/>
        </w:numPr>
        <w:rPr>
          <w:szCs w:val="20"/>
        </w:rPr>
      </w:pPr>
      <w:r w:rsidRPr="003D326F">
        <w:rPr>
          <w:szCs w:val="20"/>
        </w:rPr>
        <w:t>POSLOVNI PODATKI O PODIZVAJALCU</w:t>
      </w:r>
      <w:r w:rsidRPr="003D326F">
        <w:rPr>
          <w:rStyle w:val="Znakisprotnihopomb"/>
          <w:sz w:val="20"/>
          <w:szCs w:val="20"/>
        </w:rPr>
        <w:footnoteReference w:id="3"/>
      </w:r>
    </w:p>
    <w:p w:rsidR="006432AD" w:rsidRPr="003D326F" w:rsidRDefault="006432AD" w:rsidP="00B253D1">
      <w:pPr>
        <w:pStyle w:val="Naslov3"/>
        <w:numPr>
          <w:ilvl w:val="2"/>
          <w:numId w:val="3"/>
        </w:numPr>
        <w:ind w:left="641" w:hanging="641"/>
        <w:rPr>
          <w:szCs w:val="20"/>
        </w:rPr>
      </w:pPr>
      <w:r w:rsidRPr="003D326F">
        <w:rPr>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r w:rsidR="006432AD" w:rsidRPr="003D326F"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D326F" w:rsidRDefault="006432AD" w:rsidP="000D0CFF">
            <w:pPr>
              <w:keepNext/>
              <w:rPr>
                <w:szCs w:val="20"/>
              </w:rPr>
            </w:pPr>
            <w:r w:rsidRPr="003D326F">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D326F" w:rsidRDefault="006432AD" w:rsidP="000D0CFF">
            <w:pPr>
              <w:keepNext/>
              <w:snapToGrid w:val="0"/>
              <w:rPr>
                <w:szCs w:val="20"/>
              </w:rPr>
            </w:pPr>
          </w:p>
        </w:tc>
      </w:tr>
    </w:tbl>
    <w:p w:rsidR="006432AD" w:rsidRPr="003D326F" w:rsidRDefault="006432AD" w:rsidP="00B253D1">
      <w:pPr>
        <w:pStyle w:val="Naslov3"/>
        <w:numPr>
          <w:ilvl w:val="2"/>
          <w:numId w:val="3"/>
        </w:numPr>
        <w:ind w:left="641" w:hanging="641"/>
        <w:rPr>
          <w:szCs w:val="20"/>
        </w:rPr>
      </w:pPr>
      <w:r w:rsidRPr="003D326F">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rsidRPr="003D326F"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jc w:val="center"/>
              <w:rPr>
                <w:szCs w:val="20"/>
              </w:rPr>
            </w:pPr>
            <w:proofErr w:type="spellStart"/>
            <w:r w:rsidRPr="003D326F">
              <w:rPr>
                <w:rFonts w:eastAsia="Calibri"/>
                <w:b/>
                <w:szCs w:val="20"/>
              </w:rPr>
              <w:t>Zap</w:t>
            </w:r>
            <w:proofErr w:type="spellEnd"/>
            <w:r w:rsidRPr="003D326F">
              <w:rPr>
                <w:rFonts w:eastAsia="Calibri"/>
                <w:b/>
                <w:szCs w:val="20"/>
              </w:rPr>
              <w:t>. št.</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rPr>
                <w:szCs w:val="20"/>
              </w:rPr>
            </w:pPr>
            <w:r w:rsidRPr="003D326F">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rPr>
                <w:szCs w:val="20"/>
              </w:rPr>
            </w:pPr>
            <w:r w:rsidRPr="003D326F">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D326F" w:rsidRDefault="006432AD" w:rsidP="000D0CFF">
            <w:pPr>
              <w:widowControl w:val="0"/>
              <w:autoSpaceDE w:val="0"/>
              <w:spacing w:before="60" w:after="60"/>
              <w:rPr>
                <w:szCs w:val="20"/>
              </w:rPr>
            </w:pPr>
            <w:r w:rsidRPr="003D326F">
              <w:rPr>
                <w:rFonts w:eastAsia="Calibri"/>
                <w:b/>
                <w:szCs w:val="20"/>
              </w:rPr>
              <w:t>Funkcija</w:t>
            </w:r>
          </w:p>
        </w:tc>
      </w:tr>
      <w:tr w:rsidR="006432AD" w:rsidRPr="003D326F"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jc w:val="center"/>
              <w:rPr>
                <w:szCs w:val="20"/>
              </w:rPr>
            </w:pPr>
            <w:r w:rsidRPr="003D326F">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r>
      <w:tr w:rsidR="006432AD" w:rsidRPr="003D326F"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jc w:val="center"/>
              <w:rPr>
                <w:szCs w:val="20"/>
              </w:rPr>
            </w:pPr>
            <w:r w:rsidRPr="003D326F">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r>
      <w:tr w:rsidR="006432AD" w:rsidRPr="003D326F"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jc w:val="center"/>
              <w:rPr>
                <w:szCs w:val="20"/>
              </w:rPr>
            </w:pPr>
            <w:r w:rsidRPr="003D326F">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r>
      <w:tr w:rsidR="006432AD" w:rsidRPr="003D326F"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jc w:val="center"/>
              <w:rPr>
                <w:szCs w:val="20"/>
              </w:rPr>
            </w:pPr>
            <w:r w:rsidRPr="003D326F">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r>
      <w:tr w:rsidR="006432AD" w:rsidRPr="003D326F"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pacing w:before="60" w:after="60"/>
              <w:jc w:val="center"/>
              <w:rPr>
                <w:szCs w:val="20"/>
              </w:rPr>
            </w:pPr>
            <w:r w:rsidRPr="003D326F">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D326F" w:rsidRDefault="006432AD" w:rsidP="000D0CFF">
            <w:pPr>
              <w:widowControl w:val="0"/>
              <w:autoSpaceDE w:val="0"/>
              <w:snapToGrid w:val="0"/>
              <w:spacing w:before="60" w:after="60"/>
              <w:rPr>
                <w:rFonts w:eastAsia="Calibri"/>
                <w:szCs w:val="20"/>
              </w:rPr>
            </w:pPr>
          </w:p>
        </w:tc>
      </w:tr>
    </w:tbl>
    <w:p w:rsidR="006432AD" w:rsidRPr="003D326F" w:rsidRDefault="006432AD" w:rsidP="00B253D1">
      <w:pPr>
        <w:pStyle w:val="Naslov3"/>
        <w:numPr>
          <w:ilvl w:val="2"/>
          <w:numId w:val="3"/>
        </w:numPr>
        <w:rPr>
          <w:szCs w:val="20"/>
        </w:rPr>
      </w:pPr>
      <w:r w:rsidRPr="003D326F">
        <w:rPr>
          <w:szCs w:val="20"/>
        </w:rPr>
        <w:t>Podatki o delih podizvajalca</w:t>
      </w:r>
    </w:p>
    <w:p w:rsidR="006432AD" w:rsidRPr="003D326F" w:rsidRDefault="006432AD" w:rsidP="006432AD">
      <w:pPr>
        <w:rPr>
          <w:szCs w:val="20"/>
        </w:rPr>
      </w:pPr>
      <w:r w:rsidRPr="003D326F">
        <w:rPr>
          <w:szCs w:val="20"/>
        </w:rPr>
        <w:t>Podatki iz drugega odstavka 94. člena ZJN-3, ki jih gospodarski subjekt za podizvajalca navede v nadaljevanju te točke, so obvezna sestavina pogodbe o izvedbi predmetnega javnega naročila.</w:t>
      </w:r>
    </w:p>
    <w:p w:rsidR="006432AD" w:rsidRPr="003D326F" w:rsidRDefault="006432AD" w:rsidP="006432AD">
      <w:pPr>
        <w:rPr>
          <w:szCs w:val="20"/>
        </w:rPr>
      </w:pPr>
    </w:p>
    <w:p w:rsidR="006432AD" w:rsidRPr="00941788" w:rsidRDefault="006432AD" w:rsidP="006432AD">
      <w:pPr>
        <w:rPr>
          <w:szCs w:val="20"/>
        </w:rPr>
      </w:pPr>
      <w:r w:rsidRPr="00941788">
        <w:rPr>
          <w:szCs w:val="20"/>
        </w:rPr>
        <w:lastRenderedPageBreak/>
        <w:t xml:space="preserve">VSAKA VRSTA </w:t>
      </w:r>
      <w:r w:rsidR="00367986" w:rsidRPr="00941788">
        <w:rPr>
          <w:szCs w:val="20"/>
        </w:rPr>
        <w:t>STORITVE</w:t>
      </w:r>
      <w:r w:rsidRPr="00941788">
        <w:rPr>
          <w:szCs w:val="20"/>
        </w:rPr>
        <w:t xml:space="preserve"> PODIZVAJALCA, KI JIH BO OPRAVLJAL:</w:t>
      </w:r>
    </w:p>
    <w:p w:rsidR="006432AD" w:rsidRPr="00941788" w:rsidRDefault="006432AD" w:rsidP="00941788">
      <w:pPr>
        <w:rPr>
          <w:szCs w:val="20"/>
        </w:rPr>
      </w:pPr>
    </w:p>
    <w:p w:rsidR="006432AD" w:rsidRPr="00941788" w:rsidRDefault="006432AD" w:rsidP="00941788">
      <w:pPr>
        <w:numPr>
          <w:ilvl w:val="0"/>
          <w:numId w:val="4"/>
        </w:numPr>
        <w:spacing w:line="240" w:lineRule="auto"/>
        <w:rPr>
          <w:szCs w:val="20"/>
        </w:rPr>
      </w:pPr>
      <w:r w:rsidRPr="00941788">
        <w:rPr>
          <w:szCs w:val="20"/>
        </w:rPr>
        <w:t>PREDMET:____</w:t>
      </w:r>
      <w:r w:rsidR="000D0CFF" w:rsidRPr="00941788">
        <w:rPr>
          <w:szCs w:val="20"/>
        </w:rPr>
        <w:t>____________________________________________;  DELEŽ  V %___</w:t>
      </w:r>
      <w:r w:rsidRPr="00941788">
        <w:rPr>
          <w:szCs w:val="20"/>
        </w:rPr>
        <w:t xml:space="preserve">____; </w:t>
      </w:r>
      <w:r w:rsidR="000D0CFF" w:rsidRPr="00941788">
        <w:rPr>
          <w:szCs w:val="20"/>
        </w:rPr>
        <w:t xml:space="preserve">VREDNOST TEH DEL: ____________v EUR brez DDV; </w:t>
      </w:r>
      <w:r w:rsidRPr="00941788">
        <w:rPr>
          <w:szCs w:val="20"/>
        </w:rPr>
        <w:t>VREDNOST TEH DEL: _________</w:t>
      </w:r>
      <w:r w:rsidR="000D0CFF" w:rsidRPr="00941788">
        <w:rPr>
          <w:szCs w:val="20"/>
        </w:rPr>
        <w:t>__</w:t>
      </w:r>
      <w:r w:rsidRPr="00941788">
        <w:rPr>
          <w:szCs w:val="20"/>
        </w:rPr>
        <w:t>_</w:t>
      </w:r>
      <w:r w:rsidR="000D0CFF" w:rsidRPr="00941788">
        <w:rPr>
          <w:szCs w:val="20"/>
        </w:rPr>
        <w:t xml:space="preserve"> </w:t>
      </w:r>
      <w:r w:rsidRPr="00941788">
        <w:rPr>
          <w:szCs w:val="20"/>
        </w:rPr>
        <w:t>v EUR z DDV,  KRAJ OZ. OBMOČJE IZVEDBE TEH DEL:</w:t>
      </w:r>
      <w:r w:rsidR="000D0CFF" w:rsidRPr="00941788">
        <w:rPr>
          <w:szCs w:val="20"/>
        </w:rPr>
        <w:t xml:space="preserve"> </w:t>
      </w:r>
      <w:r w:rsidRPr="00941788">
        <w:rPr>
          <w:szCs w:val="20"/>
        </w:rPr>
        <w:t>____</w:t>
      </w:r>
      <w:r w:rsidR="000D0CFF" w:rsidRPr="00941788">
        <w:rPr>
          <w:szCs w:val="20"/>
        </w:rPr>
        <w:t>___</w:t>
      </w:r>
      <w:r w:rsidRPr="00941788">
        <w:rPr>
          <w:szCs w:val="20"/>
        </w:rPr>
        <w:t>____</w:t>
      </w:r>
      <w:r w:rsidR="000D0CFF" w:rsidRPr="00941788">
        <w:rPr>
          <w:szCs w:val="20"/>
        </w:rPr>
        <w:t>_______</w:t>
      </w:r>
      <w:r w:rsidRPr="00941788">
        <w:rPr>
          <w:szCs w:val="20"/>
        </w:rPr>
        <w:t>_____;</w:t>
      </w:r>
    </w:p>
    <w:p w:rsidR="006432AD" w:rsidRPr="00941788" w:rsidRDefault="006432AD" w:rsidP="00941788">
      <w:pPr>
        <w:rPr>
          <w:szCs w:val="20"/>
        </w:rPr>
      </w:pPr>
    </w:p>
    <w:p w:rsidR="000D0CFF" w:rsidRPr="00941788" w:rsidRDefault="000D0CFF" w:rsidP="00941788">
      <w:pPr>
        <w:numPr>
          <w:ilvl w:val="0"/>
          <w:numId w:val="4"/>
        </w:numPr>
        <w:spacing w:line="240" w:lineRule="auto"/>
        <w:rPr>
          <w:szCs w:val="20"/>
        </w:rPr>
      </w:pPr>
      <w:r w:rsidRPr="00941788">
        <w:rPr>
          <w:szCs w:val="20"/>
        </w:rPr>
        <w:t>PREDMET:________________________________________________;  DELEŽ  V %_______; VREDNOST TEH DEL: ____________v EUR brez DDV; VREDNOST TEH DEL: ____________ v EUR z DDV,  KRAJ OZ. OBMOČJE IZVEDBE TEH DEL: _______________________;</w:t>
      </w:r>
    </w:p>
    <w:p w:rsidR="006432AD" w:rsidRPr="00941788" w:rsidRDefault="006432AD" w:rsidP="00941788">
      <w:pPr>
        <w:spacing w:line="240" w:lineRule="auto"/>
        <w:rPr>
          <w:szCs w:val="20"/>
        </w:rPr>
      </w:pPr>
    </w:p>
    <w:p w:rsidR="000D0CFF" w:rsidRPr="00941788" w:rsidRDefault="000D0CFF" w:rsidP="00941788">
      <w:pPr>
        <w:numPr>
          <w:ilvl w:val="0"/>
          <w:numId w:val="4"/>
        </w:numPr>
        <w:spacing w:line="240" w:lineRule="auto"/>
        <w:rPr>
          <w:szCs w:val="20"/>
        </w:rPr>
      </w:pPr>
      <w:r w:rsidRPr="00941788">
        <w:rPr>
          <w:szCs w:val="20"/>
        </w:rPr>
        <w:t>PREDMET:________________________________________________;  DELEŽ  V %_______; VREDNOST TEH DEL: ____________v EUR brez DDV; VREDNOST TEH DEL: ____________ v EUR z DDV,  KRAJ OZ. OBMOČJE IZVEDBE TEH DEL: _______________________;</w:t>
      </w:r>
    </w:p>
    <w:p w:rsidR="006432AD" w:rsidRPr="00941788" w:rsidRDefault="006432AD" w:rsidP="00941788">
      <w:pPr>
        <w:spacing w:line="240" w:lineRule="auto"/>
        <w:ind w:left="510"/>
        <w:rPr>
          <w:szCs w:val="20"/>
        </w:rPr>
      </w:pPr>
    </w:p>
    <w:p w:rsidR="006432AD" w:rsidRPr="00941788" w:rsidRDefault="006432AD" w:rsidP="00941788">
      <w:pPr>
        <w:pStyle w:val="Odstavekseznama"/>
        <w:rPr>
          <w:szCs w:val="20"/>
        </w:rPr>
      </w:pPr>
    </w:p>
    <w:p w:rsidR="000D0CFF" w:rsidRPr="00941788" w:rsidRDefault="000D0CFF" w:rsidP="00941788">
      <w:pPr>
        <w:numPr>
          <w:ilvl w:val="0"/>
          <w:numId w:val="4"/>
        </w:numPr>
        <w:spacing w:line="240" w:lineRule="auto"/>
        <w:rPr>
          <w:szCs w:val="20"/>
        </w:rPr>
      </w:pPr>
      <w:r w:rsidRPr="00941788">
        <w:rPr>
          <w:szCs w:val="20"/>
        </w:rPr>
        <w:t>PREDMET:________________________________________________;  DELEŽ  V %_______; VREDNOST TEH DEL: ____________v EUR brez DDV; VREDNOST TEH DEL: ____________ v EUR z DDV,  KRAJ OZ. OBMOČJE IZVEDBE TEH DEL: _______________________;</w:t>
      </w:r>
    </w:p>
    <w:p w:rsidR="006432AD" w:rsidRPr="00941788" w:rsidRDefault="006432AD" w:rsidP="00941788">
      <w:pPr>
        <w:spacing w:line="240" w:lineRule="auto"/>
        <w:rPr>
          <w:szCs w:val="20"/>
        </w:rPr>
      </w:pPr>
    </w:p>
    <w:p w:rsidR="000D0CFF" w:rsidRPr="00941788" w:rsidRDefault="000D0CFF" w:rsidP="00941788">
      <w:pPr>
        <w:numPr>
          <w:ilvl w:val="0"/>
          <w:numId w:val="4"/>
        </w:numPr>
        <w:spacing w:line="240" w:lineRule="auto"/>
        <w:rPr>
          <w:szCs w:val="20"/>
        </w:rPr>
      </w:pPr>
      <w:r w:rsidRPr="00941788">
        <w:rPr>
          <w:szCs w:val="20"/>
        </w:rPr>
        <w:t>PREDMET:________________________________________________;  DELEŽ  V %_______; VREDNOST TEH DEL: ____________v EUR brez DDV; VREDNOST TEH DEL: ____________ v EUR z DDV,  KRAJ OZ. OBMOČJE IZVEDBE TEH DEL: _______________________;</w:t>
      </w:r>
    </w:p>
    <w:p w:rsidR="000D0CFF" w:rsidRPr="00941788" w:rsidRDefault="000D0CFF" w:rsidP="006432AD">
      <w:pPr>
        <w:spacing w:line="240" w:lineRule="auto"/>
        <w:jc w:val="left"/>
        <w:rPr>
          <w:szCs w:val="20"/>
        </w:rPr>
      </w:pPr>
    </w:p>
    <w:p w:rsidR="006432AD" w:rsidRPr="00941788" w:rsidRDefault="006432AD" w:rsidP="006432AD">
      <w:pPr>
        <w:rPr>
          <w:szCs w:val="20"/>
        </w:rPr>
      </w:pPr>
    </w:p>
    <w:p w:rsidR="00690CB5" w:rsidRPr="00941788" w:rsidRDefault="00690CB5" w:rsidP="00690CB5">
      <w:pPr>
        <w:rPr>
          <w:b/>
          <w:szCs w:val="20"/>
        </w:rPr>
      </w:pPr>
      <w:r w:rsidRPr="00941788">
        <w:rPr>
          <w:b/>
          <w:szCs w:val="20"/>
        </w:rPr>
        <w:t xml:space="preserve">PRILOGA: </w:t>
      </w:r>
    </w:p>
    <w:p w:rsidR="00690CB5" w:rsidRPr="00941788" w:rsidRDefault="00690CB5" w:rsidP="00B253D1">
      <w:pPr>
        <w:pStyle w:val="Odstavekseznama"/>
        <w:numPr>
          <w:ilvl w:val="0"/>
          <w:numId w:val="4"/>
        </w:numPr>
        <w:rPr>
          <w:szCs w:val="20"/>
        </w:rPr>
      </w:pPr>
      <w:r w:rsidRPr="00941788">
        <w:rPr>
          <w:szCs w:val="20"/>
        </w:rPr>
        <w:t>ESPD obrazec v .</w:t>
      </w:r>
      <w:proofErr w:type="spellStart"/>
      <w:r w:rsidRPr="00941788">
        <w:rPr>
          <w:szCs w:val="20"/>
        </w:rPr>
        <w:t>xml</w:t>
      </w:r>
      <w:proofErr w:type="spellEnd"/>
      <w:r w:rsidRPr="00941788">
        <w:rPr>
          <w:szCs w:val="20"/>
        </w:rPr>
        <w:t xml:space="preserve"> obliki</w:t>
      </w:r>
      <w:r w:rsidR="001928D7" w:rsidRPr="00941788">
        <w:rPr>
          <w:szCs w:val="20"/>
        </w:rPr>
        <w:t xml:space="preserve"> in</w:t>
      </w:r>
      <w:r w:rsidRPr="00941788">
        <w:rPr>
          <w:szCs w:val="20"/>
        </w:rPr>
        <w:t xml:space="preserve"> .</w:t>
      </w:r>
      <w:proofErr w:type="spellStart"/>
      <w:r w:rsidRPr="00941788">
        <w:rPr>
          <w:szCs w:val="20"/>
        </w:rPr>
        <w:t>pdf</w:t>
      </w:r>
      <w:proofErr w:type="spellEnd"/>
      <w:r w:rsidRPr="00941788">
        <w:rPr>
          <w:szCs w:val="20"/>
        </w:rPr>
        <w:t xml:space="preserve"> obliki</w:t>
      </w:r>
      <w:r w:rsidR="001928D7" w:rsidRPr="00941788">
        <w:rPr>
          <w:szCs w:val="20"/>
        </w:rPr>
        <w:t xml:space="preserve"> (izpolnjen, podpisan in žigosan)</w:t>
      </w:r>
      <w:r w:rsidRPr="00941788">
        <w:rPr>
          <w:szCs w:val="20"/>
        </w:rPr>
        <w:t xml:space="preserve"> za ponudnika</w:t>
      </w:r>
      <w:r w:rsidR="004417DE" w:rsidRPr="00941788">
        <w:rPr>
          <w:szCs w:val="20"/>
        </w:rPr>
        <w:t>,</w:t>
      </w:r>
    </w:p>
    <w:p w:rsidR="00690CB5" w:rsidRPr="00941788" w:rsidRDefault="00690CB5" w:rsidP="00B253D1">
      <w:pPr>
        <w:pStyle w:val="Odstavekseznama"/>
        <w:numPr>
          <w:ilvl w:val="0"/>
          <w:numId w:val="4"/>
        </w:numPr>
        <w:rPr>
          <w:szCs w:val="20"/>
        </w:rPr>
      </w:pPr>
      <w:r w:rsidRPr="00941788">
        <w:rPr>
          <w:szCs w:val="20"/>
        </w:rPr>
        <w:t>ESPD obrazec v .</w:t>
      </w:r>
      <w:proofErr w:type="spellStart"/>
      <w:r w:rsidRPr="00941788">
        <w:rPr>
          <w:szCs w:val="20"/>
        </w:rPr>
        <w:t>xml</w:t>
      </w:r>
      <w:proofErr w:type="spellEnd"/>
      <w:r w:rsidRPr="00941788">
        <w:rPr>
          <w:szCs w:val="20"/>
        </w:rPr>
        <w:t xml:space="preserve"> obliki </w:t>
      </w:r>
      <w:r w:rsidR="001928D7" w:rsidRPr="00941788">
        <w:rPr>
          <w:szCs w:val="20"/>
        </w:rPr>
        <w:t xml:space="preserve">in </w:t>
      </w:r>
      <w:r w:rsidR="00367986" w:rsidRPr="00941788">
        <w:rPr>
          <w:szCs w:val="20"/>
        </w:rPr>
        <w:t>.</w:t>
      </w:r>
      <w:proofErr w:type="spellStart"/>
      <w:r w:rsidRPr="00941788">
        <w:rPr>
          <w:szCs w:val="20"/>
        </w:rPr>
        <w:t>pdf</w:t>
      </w:r>
      <w:proofErr w:type="spellEnd"/>
      <w:r w:rsidRPr="00941788">
        <w:rPr>
          <w:szCs w:val="20"/>
        </w:rPr>
        <w:t xml:space="preserve"> obliki </w:t>
      </w:r>
      <w:r w:rsidR="001928D7" w:rsidRPr="00941788">
        <w:rPr>
          <w:szCs w:val="20"/>
        </w:rPr>
        <w:t xml:space="preserve">(izpolnjen, podpisan in žigosan) </w:t>
      </w:r>
      <w:r w:rsidR="004417DE" w:rsidRPr="00941788">
        <w:rPr>
          <w:szCs w:val="20"/>
        </w:rPr>
        <w:t xml:space="preserve">za </w:t>
      </w:r>
      <w:r w:rsidRPr="00941788">
        <w:rPr>
          <w:szCs w:val="20"/>
        </w:rPr>
        <w:t>morebitnega skupnega ponudnika</w:t>
      </w:r>
      <w:r w:rsidR="004417DE" w:rsidRPr="00941788">
        <w:rPr>
          <w:szCs w:val="20"/>
        </w:rPr>
        <w:t>,</w:t>
      </w:r>
    </w:p>
    <w:p w:rsidR="00367986" w:rsidRPr="00941788" w:rsidRDefault="00690CB5" w:rsidP="00B253D1">
      <w:pPr>
        <w:pStyle w:val="Odstavekseznama"/>
        <w:numPr>
          <w:ilvl w:val="0"/>
          <w:numId w:val="4"/>
        </w:numPr>
        <w:rPr>
          <w:szCs w:val="20"/>
        </w:rPr>
      </w:pPr>
      <w:r w:rsidRPr="00941788">
        <w:rPr>
          <w:szCs w:val="20"/>
        </w:rPr>
        <w:t>ESPD obrazec v .</w:t>
      </w:r>
      <w:proofErr w:type="spellStart"/>
      <w:r w:rsidRPr="00941788">
        <w:rPr>
          <w:szCs w:val="20"/>
        </w:rPr>
        <w:t>xml</w:t>
      </w:r>
      <w:proofErr w:type="spellEnd"/>
      <w:r w:rsidRPr="00941788">
        <w:rPr>
          <w:szCs w:val="20"/>
        </w:rPr>
        <w:t xml:space="preserve"> obliki </w:t>
      </w:r>
      <w:r w:rsidR="001928D7" w:rsidRPr="00941788">
        <w:rPr>
          <w:szCs w:val="20"/>
        </w:rPr>
        <w:t>in</w:t>
      </w:r>
      <w:r w:rsidR="00367986" w:rsidRPr="00941788">
        <w:rPr>
          <w:szCs w:val="20"/>
        </w:rPr>
        <w:t xml:space="preserve"> </w:t>
      </w:r>
      <w:r w:rsidRPr="00941788">
        <w:rPr>
          <w:szCs w:val="20"/>
        </w:rPr>
        <w:t>.</w:t>
      </w:r>
      <w:proofErr w:type="spellStart"/>
      <w:r w:rsidRPr="00941788">
        <w:rPr>
          <w:szCs w:val="20"/>
        </w:rPr>
        <w:t>pdf</w:t>
      </w:r>
      <w:proofErr w:type="spellEnd"/>
      <w:r w:rsidRPr="00941788">
        <w:rPr>
          <w:szCs w:val="20"/>
        </w:rPr>
        <w:t xml:space="preserve"> obliki</w:t>
      </w:r>
      <w:r w:rsidR="004417DE" w:rsidRPr="00941788">
        <w:rPr>
          <w:szCs w:val="20"/>
        </w:rPr>
        <w:t xml:space="preserve"> </w:t>
      </w:r>
      <w:r w:rsidR="001928D7" w:rsidRPr="00941788">
        <w:rPr>
          <w:szCs w:val="20"/>
        </w:rPr>
        <w:t xml:space="preserve">(izpolnjen, podpisan in žigosan) </w:t>
      </w:r>
      <w:r w:rsidR="004417DE" w:rsidRPr="00941788">
        <w:rPr>
          <w:szCs w:val="20"/>
        </w:rPr>
        <w:t>za</w:t>
      </w:r>
      <w:r w:rsidRPr="00941788">
        <w:rPr>
          <w:szCs w:val="20"/>
        </w:rPr>
        <w:t xml:space="preserve"> morebitnega podizvajalca</w:t>
      </w:r>
    </w:p>
    <w:p w:rsidR="00367986" w:rsidRPr="00941788" w:rsidRDefault="00367986" w:rsidP="00B253D1">
      <w:pPr>
        <w:pStyle w:val="Odstavekseznama"/>
        <w:numPr>
          <w:ilvl w:val="0"/>
          <w:numId w:val="4"/>
        </w:numPr>
        <w:rPr>
          <w:szCs w:val="20"/>
        </w:rPr>
      </w:pPr>
      <w:r w:rsidRPr="00941788">
        <w:rPr>
          <w:szCs w:val="20"/>
        </w:rPr>
        <w:t>ESPD obrazec v .</w:t>
      </w:r>
      <w:proofErr w:type="spellStart"/>
      <w:r w:rsidRPr="00941788">
        <w:rPr>
          <w:szCs w:val="20"/>
        </w:rPr>
        <w:t>xml</w:t>
      </w:r>
      <w:proofErr w:type="spellEnd"/>
      <w:r w:rsidRPr="00941788">
        <w:rPr>
          <w:szCs w:val="20"/>
        </w:rPr>
        <w:t xml:space="preserve"> obliki in .</w:t>
      </w:r>
      <w:proofErr w:type="spellStart"/>
      <w:r w:rsidRPr="00941788">
        <w:rPr>
          <w:szCs w:val="20"/>
        </w:rPr>
        <w:t>pdf</w:t>
      </w:r>
      <w:proofErr w:type="spellEnd"/>
      <w:r w:rsidRPr="00941788">
        <w:rPr>
          <w:szCs w:val="20"/>
        </w:rPr>
        <w:t xml:space="preserve"> obliki (izpolnjen, podpisan in žigosan) za </w:t>
      </w:r>
      <w:proofErr w:type="spellStart"/>
      <w:r w:rsidRPr="00941788">
        <w:rPr>
          <w:szCs w:val="20"/>
        </w:rPr>
        <w:t>morebitnI</w:t>
      </w:r>
      <w:proofErr w:type="spellEnd"/>
      <w:r w:rsidRPr="00941788">
        <w:rPr>
          <w:szCs w:val="20"/>
        </w:rPr>
        <w:t xml:space="preserve"> gospodarski subjekt (uporaba zmogljivosti drugih subjektov)</w:t>
      </w:r>
    </w:p>
    <w:p w:rsidR="00690CB5" w:rsidRPr="00941788" w:rsidRDefault="00690CB5" w:rsidP="006432AD">
      <w:pPr>
        <w:rPr>
          <w:szCs w:val="20"/>
        </w:rPr>
      </w:pPr>
    </w:p>
    <w:p w:rsidR="00367986" w:rsidRPr="00941788" w:rsidRDefault="00367986" w:rsidP="006432AD">
      <w:pPr>
        <w:rPr>
          <w:szCs w:val="20"/>
        </w:rPr>
      </w:pPr>
    </w:p>
    <w:tbl>
      <w:tblPr>
        <w:tblW w:w="9490" w:type="dxa"/>
        <w:tblLayout w:type="fixed"/>
        <w:tblLook w:val="0000" w:firstRow="0" w:lastRow="0" w:firstColumn="0" w:lastColumn="0" w:noHBand="0" w:noVBand="0"/>
      </w:tblPr>
      <w:tblGrid>
        <w:gridCol w:w="3348"/>
        <w:gridCol w:w="1818"/>
        <w:gridCol w:w="4324"/>
      </w:tblGrid>
      <w:tr w:rsidR="00B3336A" w:rsidRPr="00941788" w:rsidTr="009E6062">
        <w:trPr>
          <w:trHeight w:val="241"/>
        </w:trPr>
        <w:tc>
          <w:tcPr>
            <w:tcW w:w="3348" w:type="dxa"/>
          </w:tcPr>
          <w:p w:rsidR="00B3336A" w:rsidRPr="00941788" w:rsidRDefault="00B3336A" w:rsidP="009E6062">
            <w:pPr>
              <w:rPr>
                <w:szCs w:val="20"/>
              </w:rPr>
            </w:pPr>
          </w:p>
          <w:p w:rsidR="00B3336A" w:rsidRPr="00941788" w:rsidRDefault="00B3336A" w:rsidP="009E6062">
            <w:pPr>
              <w:rPr>
                <w:szCs w:val="20"/>
              </w:rPr>
            </w:pPr>
          </w:p>
          <w:p w:rsidR="00B3336A" w:rsidRPr="00941788" w:rsidRDefault="00B3336A" w:rsidP="009E6062">
            <w:pPr>
              <w:rPr>
                <w:szCs w:val="20"/>
              </w:rPr>
            </w:pPr>
            <w:r w:rsidRPr="00941788">
              <w:rPr>
                <w:szCs w:val="20"/>
              </w:rPr>
              <w:t>Kraj: ___________________</w:t>
            </w:r>
          </w:p>
        </w:tc>
        <w:tc>
          <w:tcPr>
            <w:tcW w:w="1818" w:type="dxa"/>
          </w:tcPr>
          <w:p w:rsidR="00B3336A" w:rsidRPr="00941788" w:rsidRDefault="00B3336A" w:rsidP="009E6062">
            <w:pPr>
              <w:rPr>
                <w:szCs w:val="20"/>
              </w:rPr>
            </w:pPr>
          </w:p>
        </w:tc>
        <w:tc>
          <w:tcPr>
            <w:tcW w:w="4324" w:type="dxa"/>
          </w:tcPr>
          <w:p w:rsidR="00B3336A" w:rsidRPr="00941788" w:rsidRDefault="00B3336A" w:rsidP="009E6062">
            <w:pPr>
              <w:rPr>
                <w:szCs w:val="20"/>
              </w:rPr>
            </w:pPr>
          </w:p>
          <w:p w:rsidR="00B3336A" w:rsidRPr="00941788" w:rsidRDefault="00B3336A" w:rsidP="009E6062">
            <w:pPr>
              <w:rPr>
                <w:szCs w:val="20"/>
              </w:rPr>
            </w:pPr>
            <w:r w:rsidRPr="00941788">
              <w:rPr>
                <w:szCs w:val="20"/>
              </w:rPr>
              <w:t>Ime in priimek odgovorne osebe:</w:t>
            </w:r>
          </w:p>
          <w:p w:rsidR="00B3336A" w:rsidRPr="00941788" w:rsidRDefault="00B3336A" w:rsidP="009E6062">
            <w:pPr>
              <w:rPr>
                <w:szCs w:val="20"/>
              </w:rPr>
            </w:pPr>
            <w:r w:rsidRPr="00941788">
              <w:rPr>
                <w:szCs w:val="20"/>
              </w:rPr>
              <w:t>________________________</w:t>
            </w:r>
          </w:p>
          <w:p w:rsidR="00B3336A" w:rsidRPr="00941788" w:rsidRDefault="00B3336A" w:rsidP="009E6062">
            <w:pPr>
              <w:rPr>
                <w:szCs w:val="20"/>
              </w:rPr>
            </w:pPr>
          </w:p>
        </w:tc>
      </w:tr>
      <w:tr w:rsidR="00B3336A" w:rsidRPr="00941788" w:rsidTr="009E6062">
        <w:trPr>
          <w:trHeight w:val="483"/>
        </w:trPr>
        <w:tc>
          <w:tcPr>
            <w:tcW w:w="3348" w:type="dxa"/>
          </w:tcPr>
          <w:p w:rsidR="00B3336A" w:rsidRPr="00941788" w:rsidRDefault="00B3336A" w:rsidP="009E6062">
            <w:pPr>
              <w:rPr>
                <w:szCs w:val="20"/>
              </w:rPr>
            </w:pPr>
            <w:r w:rsidRPr="00941788">
              <w:rPr>
                <w:szCs w:val="20"/>
              </w:rPr>
              <w:t>Datum</w:t>
            </w:r>
            <w:r w:rsidRPr="00941788">
              <w:rPr>
                <w:szCs w:val="20"/>
              </w:rPr>
              <w:fldChar w:fldCharType="begin">
                <w:ffData>
                  <w:name w:val="Besedilo22"/>
                  <w:enabled/>
                  <w:calcOnExit w:val="0"/>
                  <w:textInput/>
                </w:ffData>
              </w:fldChar>
            </w:r>
            <w:r w:rsidRPr="00941788">
              <w:rPr>
                <w:szCs w:val="20"/>
              </w:rPr>
              <w:instrText xml:space="preserve"> FORMTEXT </w:instrText>
            </w:r>
            <w:r w:rsidR="00852CE4">
              <w:rPr>
                <w:szCs w:val="20"/>
              </w:rPr>
            </w:r>
            <w:r w:rsidR="00852CE4">
              <w:rPr>
                <w:szCs w:val="20"/>
              </w:rPr>
              <w:fldChar w:fldCharType="separate"/>
            </w:r>
            <w:r w:rsidRPr="00941788">
              <w:rPr>
                <w:szCs w:val="20"/>
              </w:rPr>
              <w:fldChar w:fldCharType="end"/>
            </w:r>
            <w:r w:rsidRPr="00941788">
              <w:rPr>
                <w:szCs w:val="20"/>
              </w:rPr>
              <w:t>: _________________</w:t>
            </w:r>
          </w:p>
        </w:tc>
        <w:tc>
          <w:tcPr>
            <w:tcW w:w="1818" w:type="dxa"/>
          </w:tcPr>
          <w:p w:rsidR="00B3336A" w:rsidRPr="00941788" w:rsidRDefault="00B3336A" w:rsidP="009E6062">
            <w:pPr>
              <w:rPr>
                <w:szCs w:val="20"/>
              </w:rPr>
            </w:pPr>
            <w:r w:rsidRPr="00941788">
              <w:rPr>
                <w:szCs w:val="20"/>
              </w:rPr>
              <w:t>Žig</w:t>
            </w:r>
          </w:p>
        </w:tc>
        <w:tc>
          <w:tcPr>
            <w:tcW w:w="4324" w:type="dxa"/>
          </w:tcPr>
          <w:p w:rsidR="00B3336A" w:rsidRPr="00941788" w:rsidRDefault="00B3336A" w:rsidP="009E6062">
            <w:pPr>
              <w:rPr>
                <w:szCs w:val="20"/>
              </w:rPr>
            </w:pPr>
            <w:r w:rsidRPr="00941788">
              <w:rPr>
                <w:szCs w:val="20"/>
              </w:rPr>
              <w:t>________________________</w:t>
            </w:r>
          </w:p>
          <w:p w:rsidR="00B3336A" w:rsidRPr="00941788" w:rsidRDefault="00B3336A" w:rsidP="009E6062">
            <w:pPr>
              <w:rPr>
                <w:szCs w:val="20"/>
              </w:rPr>
            </w:pPr>
            <w:r w:rsidRPr="00941788">
              <w:rPr>
                <w:szCs w:val="20"/>
              </w:rPr>
              <w:t>Podpis odgovorne osebe</w:t>
            </w:r>
          </w:p>
        </w:tc>
      </w:tr>
    </w:tbl>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6432AD" w:rsidRPr="00941788" w:rsidRDefault="006432AD" w:rsidP="006432AD">
      <w:pPr>
        <w:rPr>
          <w:szCs w:val="20"/>
        </w:rPr>
      </w:pPr>
    </w:p>
    <w:p w:rsidR="00AE6CDB" w:rsidRPr="00941788" w:rsidRDefault="00AE6CDB" w:rsidP="00AE6CDB">
      <w:pPr>
        <w:rPr>
          <w:szCs w:val="20"/>
        </w:rPr>
      </w:pPr>
      <w:r w:rsidRPr="00941788">
        <w:rPr>
          <w:szCs w:val="20"/>
        </w:rPr>
        <w:t xml:space="preserve">Opomba: </w:t>
      </w:r>
    </w:p>
    <w:p w:rsidR="00AE6CDB" w:rsidRPr="00941788" w:rsidRDefault="00AE6CDB" w:rsidP="00AE6CDB">
      <w:pPr>
        <w:rPr>
          <w:szCs w:val="20"/>
        </w:rPr>
      </w:pPr>
      <w:r w:rsidRPr="00941788">
        <w:rPr>
          <w:szCs w:val="20"/>
        </w:rPr>
        <w:t>Ponudnik v sistemu e-JN obrazec ponudbe (razpisni obrazec 1) naloži v razdelek »Drugi dokumenti« v .</w:t>
      </w:r>
      <w:proofErr w:type="spellStart"/>
      <w:r w:rsidRPr="00941788">
        <w:rPr>
          <w:szCs w:val="20"/>
        </w:rPr>
        <w:t>pdf</w:t>
      </w:r>
      <w:proofErr w:type="spellEnd"/>
      <w:r w:rsidRPr="00941788">
        <w:rPr>
          <w:szCs w:val="20"/>
        </w:rPr>
        <w:t xml:space="preserve"> datoteki (ni vidno na elektronskem javnem odpiranju ponudb). </w:t>
      </w:r>
    </w:p>
    <w:p w:rsidR="006432AD" w:rsidRPr="00941788" w:rsidRDefault="006432AD" w:rsidP="006432AD">
      <w:pPr>
        <w:rPr>
          <w:szCs w:val="20"/>
        </w:rPr>
      </w:pPr>
    </w:p>
    <w:p w:rsidR="006432AD" w:rsidRPr="00941788" w:rsidRDefault="006432AD" w:rsidP="006432AD">
      <w:pPr>
        <w:rPr>
          <w:szCs w:val="20"/>
        </w:rPr>
      </w:pPr>
    </w:p>
    <w:p w:rsidR="003138B5" w:rsidRPr="00941788" w:rsidRDefault="003138B5" w:rsidP="006432AD">
      <w:pPr>
        <w:rPr>
          <w:szCs w:val="20"/>
        </w:rPr>
      </w:pPr>
    </w:p>
    <w:p w:rsidR="003138B5" w:rsidRPr="00941788" w:rsidRDefault="003138B5" w:rsidP="006432AD">
      <w:pPr>
        <w:rPr>
          <w:szCs w:val="20"/>
        </w:rPr>
      </w:pPr>
    </w:p>
    <w:p w:rsidR="003138B5" w:rsidRPr="00A2630C" w:rsidRDefault="003138B5" w:rsidP="006432AD">
      <w:pPr>
        <w:rPr>
          <w:szCs w:val="20"/>
          <w:highlight w:val="red"/>
        </w:rPr>
      </w:pPr>
    </w:p>
    <w:p w:rsidR="003138B5" w:rsidRPr="00A2630C" w:rsidRDefault="003138B5" w:rsidP="006432AD">
      <w:pPr>
        <w:rPr>
          <w:szCs w:val="20"/>
          <w:highlight w:val="red"/>
        </w:rPr>
      </w:pPr>
    </w:p>
    <w:p w:rsidR="003138B5" w:rsidRPr="00A2630C" w:rsidRDefault="003138B5" w:rsidP="006432AD">
      <w:pPr>
        <w:rPr>
          <w:szCs w:val="20"/>
          <w:highlight w:val="red"/>
        </w:rPr>
      </w:pPr>
    </w:p>
    <w:p w:rsidR="00980A94" w:rsidRPr="00F340C5" w:rsidRDefault="006432AD" w:rsidP="00270605">
      <w:pPr>
        <w:pStyle w:val="Naslov10"/>
        <w:jc w:val="right"/>
        <w:rPr>
          <w:szCs w:val="20"/>
        </w:rPr>
      </w:pPr>
      <w:r w:rsidRPr="00F340C5">
        <w:rPr>
          <w:szCs w:val="20"/>
          <w:u w:val="single"/>
        </w:rPr>
        <w:lastRenderedPageBreak/>
        <w:t>RAZPISNI OBRAZEC 2</w:t>
      </w:r>
    </w:p>
    <w:p w:rsidR="00215ED1" w:rsidRPr="00F340C5" w:rsidRDefault="00215ED1" w:rsidP="00215ED1">
      <w:pPr>
        <w:pStyle w:val="Naslov"/>
        <w:rPr>
          <w:sz w:val="20"/>
          <w:szCs w:val="20"/>
          <w:u w:val="single"/>
        </w:rPr>
      </w:pPr>
      <w:r w:rsidRPr="00F340C5">
        <w:rPr>
          <w:sz w:val="20"/>
          <w:szCs w:val="20"/>
          <w:u w:val="single"/>
        </w:rPr>
        <w:t>OBRAZEC PREDRAČUNA št. ………</w:t>
      </w:r>
      <w:r w:rsidR="00980A94" w:rsidRPr="00F340C5">
        <w:rPr>
          <w:sz w:val="20"/>
          <w:szCs w:val="20"/>
          <w:u w:val="single"/>
        </w:rPr>
        <w:t>…</w:t>
      </w:r>
      <w:r w:rsidRPr="00F340C5">
        <w:rPr>
          <w:sz w:val="20"/>
          <w:szCs w:val="20"/>
          <w:u w:val="single"/>
        </w:rPr>
        <w:t>…...</w:t>
      </w:r>
    </w:p>
    <w:p w:rsidR="008C4717" w:rsidRPr="00F340C5" w:rsidRDefault="004713A5" w:rsidP="008C4717">
      <w:pPr>
        <w:rPr>
          <w:b/>
          <w:i/>
          <w:szCs w:val="20"/>
        </w:rPr>
      </w:pPr>
      <w:r w:rsidRPr="00F340C5">
        <w:rPr>
          <w:b/>
          <w:szCs w:val="20"/>
        </w:rPr>
        <w:t xml:space="preserve">NAROČNIK: </w:t>
      </w:r>
      <w:r w:rsidR="00F340C5" w:rsidRPr="00F340C5">
        <w:rPr>
          <w:b/>
          <w:szCs w:val="20"/>
        </w:rPr>
        <w:t>VRTEC HANSA CHRISTIANA ANDERSENA, Rašiška ulica 7, 1000 Ljubljana</w:t>
      </w:r>
    </w:p>
    <w:p w:rsidR="008C4717" w:rsidRPr="00F340C5" w:rsidRDefault="008C4717" w:rsidP="00215ED1">
      <w:pPr>
        <w:jc w:val="center"/>
        <w:rPr>
          <w:b/>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A2630C" w:rsidTr="000D0CFF">
        <w:tc>
          <w:tcPr>
            <w:tcW w:w="9322" w:type="dxa"/>
          </w:tcPr>
          <w:p w:rsidR="00215ED1" w:rsidRPr="00F340C5" w:rsidRDefault="00215ED1" w:rsidP="00F340C5">
            <w:pPr>
              <w:rPr>
                <w:b/>
                <w:bCs/>
                <w:szCs w:val="20"/>
              </w:rPr>
            </w:pPr>
            <w:r w:rsidRPr="00F340C5">
              <w:rPr>
                <w:szCs w:val="20"/>
              </w:rPr>
              <w:t>Naziv predmeta javnega naročila:</w:t>
            </w:r>
            <w:r w:rsidR="00270605" w:rsidRPr="00F340C5">
              <w:rPr>
                <w:szCs w:val="20"/>
              </w:rPr>
              <w:t xml:space="preserve"> »</w:t>
            </w:r>
            <w:r w:rsidR="00C026D6" w:rsidRPr="00F340C5">
              <w:rPr>
                <w:b/>
                <w:bCs/>
                <w:szCs w:val="20"/>
              </w:rPr>
              <w:t xml:space="preserve">STORITVE ČIŠČENJA Z OKOLJU PRIJAZNIMI ČISTILI </w:t>
            </w:r>
            <w:r w:rsidR="004713A5" w:rsidRPr="00F340C5">
              <w:rPr>
                <w:b/>
                <w:bCs/>
                <w:szCs w:val="20"/>
              </w:rPr>
              <w:t>ZA OBDOBJE</w:t>
            </w:r>
            <w:r w:rsidR="00F340C5" w:rsidRPr="00F340C5">
              <w:rPr>
                <w:b/>
                <w:bCs/>
                <w:szCs w:val="20"/>
              </w:rPr>
              <w:t xml:space="preserve"> TREH LET od 1. 1. 2021 do 31. 12. 2023</w:t>
            </w:r>
            <w:r w:rsidR="00F953B4" w:rsidRPr="00F340C5">
              <w:rPr>
                <w:b/>
                <w:bCs/>
                <w:szCs w:val="20"/>
              </w:rPr>
              <w:t>«</w:t>
            </w:r>
            <w:r w:rsidRPr="00F340C5">
              <w:rPr>
                <w:szCs w:val="20"/>
              </w:rPr>
              <w:t>, ki je bil objavljen v obvestilu o naročilu na Portalu javnih naročil pri Uradnem listu RS, št. objave JN ….…..................... z dne …............. 20</w:t>
            </w:r>
            <w:r w:rsidR="00BA5C78" w:rsidRPr="00F340C5">
              <w:rPr>
                <w:szCs w:val="20"/>
              </w:rPr>
              <w:t>20</w:t>
            </w:r>
            <w:r w:rsidR="008C4717" w:rsidRPr="00F340C5">
              <w:rPr>
                <w:szCs w:val="20"/>
              </w:rPr>
              <w:t xml:space="preserve"> in v Dopolnilu k Uradnemu listu Evropske unije (TED), št. objave 2020/S …………………….. z dne …………….. 2020</w:t>
            </w:r>
          </w:p>
        </w:tc>
      </w:tr>
    </w:tbl>
    <w:p w:rsidR="00215ED1" w:rsidRPr="00A2630C" w:rsidRDefault="00215ED1" w:rsidP="00215ED1">
      <w:pPr>
        <w:numPr>
          <w:ilvl w:val="12"/>
          <w:numId w:val="0"/>
        </w:numPr>
        <w:rPr>
          <w:szCs w:val="20"/>
          <w:highlight w:val="red"/>
        </w:rPr>
      </w:pPr>
    </w:p>
    <w:p w:rsidR="00F340C5" w:rsidRDefault="00215ED1" w:rsidP="00215ED1">
      <w:pPr>
        <w:rPr>
          <w:szCs w:val="20"/>
        </w:rPr>
      </w:pPr>
      <w:r w:rsidRPr="00F340C5">
        <w:rPr>
          <w:szCs w:val="20"/>
        </w:rPr>
        <w:t xml:space="preserve">Ponudnik _________________________________________________________, ki ga zastopa ________________________________________ z žigom in </w:t>
      </w:r>
      <w:r w:rsidR="00F5181A" w:rsidRPr="00F340C5">
        <w:rPr>
          <w:szCs w:val="20"/>
        </w:rPr>
        <w:t>podpisom potrjujem, da bodo storitve</w:t>
      </w:r>
      <w:r w:rsidRPr="00F340C5">
        <w:rPr>
          <w:szCs w:val="20"/>
        </w:rPr>
        <w:t>, ki so predmet predmetnega javnega naročila izvedena po spodaj navedenih cenah:</w:t>
      </w:r>
    </w:p>
    <w:p w:rsidR="00F340C5" w:rsidRDefault="00F340C5" w:rsidP="00F340C5">
      <w:pPr>
        <w:suppressAutoHyphens w:val="0"/>
        <w:spacing w:line="240" w:lineRule="auto"/>
        <w:ind w:firstLine="708"/>
        <w:jc w:val="left"/>
        <w:rPr>
          <w:rFonts w:ascii="Tahoma" w:hAnsi="Tahoma" w:cs="Tahoma"/>
          <w:sz w:val="24"/>
          <w:szCs w:val="24"/>
          <w:lang w:eastAsia="sl-SI"/>
        </w:rPr>
      </w:pPr>
    </w:p>
    <w:tbl>
      <w:tblPr>
        <w:tblpPr w:leftFromText="141" w:rightFromText="141" w:vertAnchor="text" w:horzAnchor="margin" w:tblpXSpec="center" w:tblpY="12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7"/>
        <w:gridCol w:w="2580"/>
        <w:gridCol w:w="2716"/>
        <w:gridCol w:w="2660"/>
        <w:gridCol w:w="2660"/>
      </w:tblGrid>
      <w:tr w:rsidR="00EA6D43" w:rsidRPr="00F340C5" w:rsidTr="008540EA">
        <w:trPr>
          <w:trHeight w:val="665"/>
        </w:trPr>
        <w:tc>
          <w:tcPr>
            <w:tcW w:w="407" w:type="dxa"/>
            <w:tcBorders>
              <w:top w:val="single" w:sz="4" w:space="0" w:color="auto"/>
              <w:left w:val="single" w:sz="4" w:space="0" w:color="auto"/>
              <w:bottom w:val="single" w:sz="4" w:space="0" w:color="auto"/>
              <w:right w:val="single" w:sz="4" w:space="0" w:color="auto"/>
            </w:tcBorders>
            <w:shd w:val="clear" w:color="auto" w:fill="D9D9D9"/>
          </w:tcPr>
          <w:p w:rsidR="00EA6D43" w:rsidRPr="00F340C5" w:rsidRDefault="00EA6D43" w:rsidP="008540EA">
            <w:pPr>
              <w:tabs>
                <w:tab w:val="center" w:pos="4536"/>
                <w:tab w:val="right" w:pos="9072"/>
              </w:tabs>
              <w:suppressAutoHyphens w:val="0"/>
              <w:spacing w:line="240" w:lineRule="auto"/>
              <w:rPr>
                <w:b/>
                <w:sz w:val="22"/>
                <w:lang w:eastAsia="sl-SI"/>
              </w:rPr>
            </w:pP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6D43" w:rsidRPr="00F340C5" w:rsidRDefault="00EA6D43" w:rsidP="008540EA">
            <w:pPr>
              <w:tabs>
                <w:tab w:val="center" w:pos="4536"/>
                <w:tab w:val="right" w:pos="9072"/>
              </w:tabs>
              <w:suppressAutoHyphens w:val="0"/>
              <w:spacing w:line="240" w:lineRule="auto"/>
              <w:rPr>
                <w:b/>
                <w:sz w:val="22"/>
                <w:lang w:eastAsia="sl-SI"/>
              </w:rPr>
            </w:pPr>
            <w:r w:rsidRPr="00F340C5">
              <w:rPr>
                <w:b/>
                <w:sz w:val="22"/>
                <w:lang w:eastAsia="sl-SI"/>
              </w:rPr>
              <w:t>PREDMET PONUDBE:</w:t>
            </w:r>
          </w:p>
        </w:tc>
        <w:tc>
          <w:tcPr>
            <w:tcW w:w="27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6D43" w:rsidRPr="00F340C5" w:rsidRDefault="00EA6D43" w:rsidP="008540EA">
            <w:pPr>
              <w:tabs>
                <w:tab w:val="center" w:pos="4536"/>
                <w:tab w:val="right" w:pos="9072"/>
              </w:tabs>
              <w:suppressAutoHyphens w:val="0"/>
              <w:spacing w:line="240" w:lineRule="auto"/>
              <w:jc w:val="center"/>
              <w:rPr>
                <w:b/>
                <w:sz w:val="22"/>
                <w:lang w:eastAsia="sl-SI"/>
              </w:rPr>
            </w:pPr>
            <w:r w:rsidRPr="00F340C5">
              <w:rPr>
                <w:b/>
                <w:sz w:val="22"/>
                <w:lang w:eastAsia="sl-SI"/>
              </w:rPr>
              <w:t>CENA ZA 36 MESECEV BREZ DDV V €</w:t>
            </w:r>
          </w:p>
        </w:tc>
        <w:tc>
          <w:tcPr>
            <w:tcW w:w="2660" w:type="dxa"/>
            <w:tcBorders>
              <w:top w:val="single" w:sz="4" w:space="0" w:color="auto"/>
              <w:left w:val="single" w:sz="4" w:space="0" w:color="auto"/>
              <w:bottom w:val="single" w:sz="4" w:space="0" w:color="auto"/>
              <w:right w:val="single" w:sz="4" w:space="0" w:color="auto"/>
            </w:tcBorders>
            <w:shd w:val="clear" w:color="auto" w:fill="D9D9D9"/>
          </w:tcPr>
          <w:p w:rsidR="00EA6D43" w:rsidRDefault="00EA6D43" w:rsidP="008540EA">
            <w:pPr>
              <w:tabs>
                <w:tab w:val="center" w:pos="4536"/>
                <w:tab w:val="right" w:pos="9072"/>
              </w:tabs>
              <w:suppressAutoHyphens w:val="0"/>
              <w:spacing w:line="240" w:lineRule="auto"/>
              <w:jc w:val="center"/>
              <w:rPr>
                <w:rFonts w:ascii="Tahoma" w:hAnsi="Tahoma" w:cs="Tahoma"/>
                <w:b/>
                <w:color w:val="000000"/>
                <w:sz w:val="24"/>
                <w:szCs w:val="24"/>
                <w:lang w:eastAsia="sl-SI"/>
              </w:rPr>
            </w:pPr>
            <w:r w:rsidRPr="00F340C5">
              <w:rPr>
                <w:rFonts w:ascii="Tahoma" w:hAnsi="Tahoma" w:cs="Tahoma"/>
                <w:b/>
                <w:color w:val="000000"/>
                <w:sz w:val="24"/>
                <w:szCs w:val="24"/>
                <w:lang w:eastAsia="sl-SI"/>
              </w:rPr>
              <w:t xml:space="preserve">% </w:t>
            </w:r>
          </w:p>
          <w:p w:rsidR="00EA6D43" w:rsidRPr="00F340C5" w:rsidRDefault="00EA6D43" w:rsidP="008540EA">
            <w:pPr>
              <w:tabs>
                <w:tab w:val="center" w:pos="4536"/>
                <w:tab w:val="right" w:pos="9072"/>
              </w:tabs>
              <w:suppressAutoHyphens w:val="0"/>
              <w:spacing w:line="240" w:lineRule="auto"/>
              <w:jc w:val="center"/>
              <w:rPr>
                <w:b/>
                <w:sz w:val="22"/>
                <w:lang w:eastAsia="sl-SI"/>
              </w:rPr>
            </w:pPr>
            <w:r w:rsidRPr="00F340C5">
              <w:rPr>
                <w:rFonts w:ascii="Tahoma" w:hAnsi="Tahoma" w:cs="Tahoma"/>
                <w:b/>
                <w:color w:val="000000"/>
                <w:sz w:val="24"/>
                <w:szCs w:val="24"/>
                <w:lang w:eastAsia="sl-SI"/>
              </w:rPr>
              <w:t>DDV</w:t>
            </w:r>
          </w:p>
        </w:tc>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A6D43" w:rsidRPr="00F340C5" w:rsidRDefault="00EA6D43" w:rsidP="008540EA">
            <w:pPr>
              <w:tabs>
                <w:tab w:val="center" w:pos="4536"/>
                <w:tab w:val="right" w:pos="9072"/>
              </w:tabs>
              <w:suppressAutoHyphens w:val="0"/>
              <w:spacing w:line="240" w:lineRule="auto"/>
              <w:jc w:val="center"/>
              <w:rPr>
                <w:b/>
                <w:sz w:val="22"/>
                <w:lang w:eastAsia="sl-SI"/>
              </w:rPr>
            </w:pPr>
            <w:r w:rsidRPr="00F340C5">
              <w:rPr>
                <w:b/>
                <w:sz w:val="22"/>
                <w:lang w:eastAsia="sl-SI"/>
              </w:rPr>
              <w:t xml:space="preserve">CENA ZA 36 MESECEV Z </w:t>
            </w:r>
          </w:p>
          <w:p w:rsidR="00EA6D43" w:rsidRPr="00F340C5" w:rsidRDefault="00EA6D43" w:rsidP="008540EA">
            <w:pPr>
              <w:tabs>
                <w:tab w:val="center" w:pos="4536"/>
                <w:tab w:val="right" w:pos="9072"/>
              </w:tabs>
              <w:suppressAutoHyphens w:val="0"/>
              <w:spacing w:line="240" w:lineRule="auto"/>
              <w:jc w:val="center"/>
              <w:rPr>
                <w:b/>
                <w:sz w:val="22"/>
                <w:lang w:eastAsia="sl-SI"/>
              </w:rPr>
            </w:pPr>
            <w:r w:rsidRPr="00F340C5">
              <w:rPr>
                <w:b/>
                <w:sz w:val="22"/>
                <w:lang w:eastAsia="sl-SI"/>
              </w:rPr>
              <w:t>DDV  V €</w:t>
            </w:r>
          </w:p>
        </w:tc>
      </w:tr>
      <w:tr w:rsidR="00EA6D43" w:rsidRPr="00F340C5" w:rsidTr="008540EA">
        <w:trPr>
          <w:trHeight w:val="1899"/>
        </w:trPr>
        <w:tc>
          <w:tcPr>
            <w:tcW w:w="407"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p w:rsidR="00EA6D43" w:rsidRPr="00F340C5" w:rsidRDefault="00EA6D43" w:rsidP="008540EA">
            <w:pPr>
              <w:tabs>
                <w:tab w:val="center" w:pos="4536"/>
                <w:tab w:val="right" w:pos="9072"/>
              </w:tabs>
              <w:suppressAutoHyphens w:val="0"/>
              <w:spacing w:line="240" w:lineRule="auto"/>
              <w:rPr>
                <w:b/>
                <w:sz w:val="22"/>
                <w:lang w:eastAsia="sl-SI"/>
              </w:rPr>
            </w:pPr>
            <w:r w:rsidRPr="00F340C5">
              <w:rPr>
                <w:b/>
                <w:sz w:val="22"/>
                <w:lang w:eastAsia="sl-SI"/>
              </w:rPr>
              <w:t>1.</w:t>
            </w:r>
          </w:p>
        </w:tc>
        <w:tc>
          <w:tcPr>
            <w:tcW w:w="258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jc w:val="left"/>
              <w:rPr>
                <w:b/>
                <w:sz w:val="22"/>
                <w:lang w:eastAsia="sl-SI"/>
              </w:rPr>
            </w:pPr>
          </w:p>
          <w:p w:rsidR="00EA6D43" w:rsidRPr="00F340C5" w:rsidRDefault="00EA6D43" w:rsidP="008540EA">
            <w:pPr>
              <w:tabs>
                <w:tab w:val="center" w:pos="4536"/>
                <w:tab w:val="right" w:pos="9072"/>
              </w:tabs>
              <w:suppressAutoHyphens w:val="0"/>
              <w:spacing w:line="240" w:lineRule="auto"/>
              <w:jc w:val="left"/>
              <w:rPr>
                <w:b/>
                <w:sz w:val="22"/>
                <w:lang w:eastAsia="sl-SI"/>
              </w:rPr>
            </w:pPr>
            <w:r w:rsidRPr="00F340C5">
              <w:rPr>
                <w:b/>
                <w:sz w:val="22"/>
                <w:lang w:eastAsia="sl-SI"/>
              </w:rPr>
              <w:t>STORITEV ČIŠČENJA (REDNA 36 mesecev</w:t>
            </w:r>
          </w:p>
          <w:p w:rsidR="00EA6D43" w:rsidRPr="00F340C5" w:rsidRDefault="00EA6D43" w:rsidP="008540EA">
            <w:pPr>
              <w:tabs>
                <w:tab w:val="center" w:pos="4536"/>
                <w:tab w:val="right" w:pos="9072"/>
              </w:tabs>
              <w:suppressAutoHyphens w:val="0"/>
              <w:spacing w:line="240" w:lineRule="auto"/>
              <w:jc w:val="left"/>
              <w:rPr>
                <w:b/>
                <w:sz w:val="22"/>
                <w:lang w:eastAsia="sl-SI"/>
              </w:rPr>
            </w:pPr>
            <w:r w:rsidRPr="00F340C5">
              <w:rPr>
                <w:b/>
                <w:sz w:val="22"/>
                <w:lang w:eastAsia="sl-SI"/>
              </w:rPr>
              <w:t xml:space="preserve"> + 6 generalnih GENERALNA + STEKLA+TEKSTINE OBLOGE+ ŽALUZIJE)</w:t>
            </w:r>
          </w:p>
          <w:p w:rsidR="00EA6D43" w:rsidRPr="00F340C5" w:rsidRDefault="00EA6D43" w:rsidP="008540EA">
            <w:pPr>
              <w:tabs>
                <w:tab w:val="center" w:pos="4536"/>
                <w:tab w:val="right" w:pos="9072"/>
              </w:tabs>
              <w:suppressAutoHyphens w:val="0"/>
              <w:spacing w:line="240" w:lineRule="auto"/>
              <w:jc w:val="left"/>
              <w:rPr>
                <w:sz w:val="22"/>
                <w:lang w:eastAsia="sl-SI"/>
              </w:rPr>
            </w:pPr>
          </w:p>
        </w:tc>
        <w:tc>
          <w:tcPr>
            <w:tcW w:w="2716"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p w:rsidR="00EA6D43" w:rsidRPr="00F340C5" w:rsidRDefault="00EA6D43" w:rsidP="008540EA">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p w:rsidR="00EA6D43" w:rsidRPr="00F340C5" w:rsidRDefault="00EA6D43" w:rsidP="008540EA">
            <w:pPr>
              <w:tabs>
                <w:tab w:val="center" w:pos="4536"/>
                <w:tab w:val="right" w:pos="9072"/>
              </w:tabs>
              <w:suppressAutoHyphens w:val="0"/>
              <w:spacing w:line="240" w:lineRule="auto"/>
              <w:rPr>
                <w:sz w:val="22"/>
                <w:lang w:eastAsia="sl-SI"/>
              </w:rPr>
            </w:pPr>
          </w:p>
        </w:tc>
      </w:tr>
      <w:tr w:rsidR="00EA6D43" w:rsidRPr="00F340C5" w:rsidTr="008540EA">
        <w:trPr>
          <w:trHeight w:val="688"/>
        </w:trPr>
        <w:tc>
          <w:tcPr>
            <w:tcW w:w="407"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p w:rsidR="00EA6D43" w:rsidRPr="00F340C5" w:rsidRDefault="00EA6D43" w:rsidP="008540EA">
            <w:pPr>
              <w:tabs>
                <w:tab w:val="center" w:pos="4536"/>
                <w:tab w:val="right" w:pos="9072"/>
              </w:tabs>
              <w:suppressAutoHyphens w:val="0"/>
              <w:spacing w:line="240" w:lineRule="auto"/>
              <w:rPr>
                <w:b/>
                <w:sz w:val="22"/>
                <w:lang w:eastAsia="sl-SI"/>
              </w:rPr>
            </w:pPr>
            <w:r w:rsidRPr="00F340C5">
              <w:rPr>
                <w:b/>
                <w:sz w:val="22"/>
                <w:lang w:eastAsia="sl-SI"/>
              </w:rPr>
              <w:t>2.</w:t>
            </w:r>
          </w:p>
        </w:tc>
        <w:tc>
          <w:tcPr>
            <w:tcW w:w="258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jc w:val="left"/>
              <w:rPr>
                <w:b/>
                <w:sz w:val="22"/>
                <w:lang w:eastAsia="sl-SI"/>
              </w:rPr>
            </w:pPr>
          </w:p>
          <w:p w:rsidR="00EA6D43" w:rsidRPr="00F340C5" w:rsidRDefault="00EA6D43" w:rsidP="008540EA">
            <w:pPr>
              <w:tabs>
                <w:tab w:val="center" w:pos="4536"/>
                <w:tab w:val="right" w:pos="9072"/>
              </w:tabs>
              <w:suppressAutoHyphens w:val="0"/>
              <w:spacing w:line="240" w:lineRule="auto"/>
              <w:jc w:val="left"/>
              <w:rPr>
                <w:sz w:val="22"/>
                <w:lang w:eastAsia="sl-SI"/>
              </w:rPr>
            </w:pPr>
            <w:r w:rsidRPr="00F340C5">
              <w:rPr>
                <w:b/>
                <w:sz w:val="22"/>
                <w:lang w:eastAsia="sl-SI"/>
              </w:rPr>
              <w:t xml:space="preserve">ČIŠČENJE PO NAROČILU </w:t>
            </w:r>
          </w:p>
        </w:tc>
        <w:tc>
          <w:tcPr>
            <w:tcW w:w="2716"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r>
      <w:tr w:rsidR="00EA6D43" w:rsidRPr="00F340C5" w:rsidTr="008540EA">
        <w:trPr>
          <w:trHeight w:val="688"/>
        </w:trPr>
        <w:tc>
          <w:tcPr>
            <w:tcW w:w="407"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r w:rsidRPr="00F340C5">
              <w:rPr>
                <w:b/>
                <w:sz w:val="22"/>
                <w:lang w:eastAsia="sl-SI"/>
              </w:rPr>
              <w:t>3.</w:t>
            </w:r>
          </w:p>
        </w:tc>
        <w:tc>
          <w:tcPr>
            <w:tcW w:w="258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jc w:val="left"/>
              <w:rPr>
                <w:b/>
                <w:sz w:val="22"/>
                <w:lang w:eastAsia="sl-SI"/>
              </w:rPr>
            </w:pPr>
            <w:r w:rsidRPr="00F340C5">
              <w:rPr>
                <w:b/>
                <w:sz w:val="22"/>
                <w:lang w:eastAsia="sl-SI"/>
              </w:rPr>
              <w:t>ČIŠČENJE PO NAROČILU - RAZKUŽEVANJE</w:t>
            </w:r>
          </w:p>
        </w:tc>
        <w:tc>
          <w:tcPr>
            <w:tcW w:w="2716"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sz w:val="22"/>
                <w:lang w:eastAsia="sl-SI"/>
              </w:rPr>
            </w:pPr>
          </w:p>
        </w:tc>
      </w:tr>
      <w:tr w:rsidR="00EA6D43" w:rsidRPr="00F340C5" w:rsidTr="008540EA">
        <w:trPr>
          <w:trHeight w:val="851"/>
        </w:trPr>
        <w:tc>
          <w:tcPr>
            <w:tcW w:w="407"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tc>
        <w:tc>
          <w:tcPr>
            <w:tcW w:w="258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p w:rsidR="00EA6D43" w:rsidRPr="00F340C5" w:rsidRDefault="00EA6D43" w:rsidP="008540EA">
            <w:pPr>
              <w:tabs>
                <w:tab w:val="center" w:pos="4536"/>
                <w:tab w:val="right" w:pos="9072"/>
              </w:tabs>
              <w:suppressAutoHyphens w:val="0"/>
              <w:spacing w:line="240" w:lineRule="auto"/>
              <w:rPr>
                <w:b/>
                <w:sz w:val="22"/>
                <w:lang w:eastAsia="sl-SI"/>
              </w:rPr>
            </w:pPr>
            <w:r w:rsidRPr="00F340C5">
              <w:rPr>
                <w:b/>
                <w:sz w:val="22"/>
                <w:lang w:eastAsia="sl-SI"/>
              </w:rPr>
              <w:t>SKUPAJ 1 + 2  + 3</w:t>
            </w:r>
          </w:p>
          <w:p w:rsidR="00EA6D43" w:rsidRPr="00F340C5" w:rsidRDefault="00EA6D43" w:rsidP="008540EA">
            <w:pPr>
              <w:tabs>
                <w:tab w:val="center" w:pos="4536"/>
                <w:tab w:val="right" w:pos="9072"/>
              </w:tabs>
              <w:suppressAutoHyphens w:val="0"/>
              <w:spacing w:line="240" w:lineRule="auto"/>
              <w:rPr>
                <w:b/>
                <w:sz w:val="22"/>
                <w:lang w:eastAsia="sl-SI"/>
              </w:rPr>
            </w:pPr>
          </w:p>
        </w:tc>
        <w:tc>
          <w:tcPr>
            <w:tcW w:w="2716"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center" w:pos="4536"/>
                <w:tab w:val="right" w:pos="9072"/>
              </w:tabs>
              <w:suppressAutoHyphens w:val="0"/>
              <w:spacing w:line="240" w:lineRule="auto"/>
              <w:rPr>
                <w:b/>
                <w:sz w:val="22"/>
                <w:lang w:eastAsia="sl-SI"/>
              </w:rPr>
            </w:pPr>
          </w:p>
        </w:tc>
      </w:tr>
    </w:tbl>
    <w:p w:rsidR="00EA6D43" w:rsidRPr="00F340C5" w:rsidRDefault="00EA6D43" w:rsidP="00EA6D43">
      <w:pPr>
        <w:tabs>
          <w:tab w:val="left" w:pos="708"/>
          <w:tab w:val="center" w:pos="4536"/>
          <w:tab w:val="right" w:pos="9072"/>
        </w:tabs>
        <w:suppressAutoHyphens w:val="0"/>
        <w:spacing w:line="240" w:lineRule="auto"/>
        <w:rPr>
          <w:rFonts w:ascii="Tahoma" w:hAnsi="Tahoma" w:cs="Tahoma"/>
          <w:b/>
          <w:sz w:val="24"/>
          <w:szCs w:val="24"/>
          <w:lang w:eastAsia="sl-SI"/>
        </w:rPr>
      </w:pPr>
    </w:p>
    <w:p w:rsidR="00EA6D43" w:rsidRPr="00F340C5" w:rsidRDefault="00EA6D43" w:rsidP="00EA6D43">
      <w:pPr>
        <w:tabs>
          <w:tab w:val="left" w:pos="708"/>
          <w:tab w:val="center" w:pos="4536"/>
          <w:tab w:val="right" w:pos="9072"/>
        </w:tabs>
        <w:suppressAutoHyphens w:val="0"/>
        <w:spacing w:line="240" w:lineRule="auto"/>
        <w:rPr>
          <w:b/>
          <w:sz w:val="24"/>
          <w:szCs w:val="24"/>
          <w:lang w:eastAsia="sl-SI"/>
        </w:rPr>
      </w:pPr>
      <w:r w:rsidRPr="00F340C5">
        <w:rPr>
          <w:b/>
          <w:sz w:val="24"/>
          <w:szCs w:val="24"/>
          <w:lang w:eastAsia="sl-SI"/>
        </w:rPr>
        <w:t>Cena pogodbenih del</w:t>
      </w:r>
    </w:p>
    <w:p w:rsidR="00EA6D43" w:rsidRPr="00F340C5" w:rsidRDefault="00EA6D43" w:rsidP="00EA6D43">
      <w:pPr>
        <w:tabs>
          <w:tab w:val="left" w:pos="708"/>
          <w:tab w:val="center" w:pos="4536"/>
          <w:tab w:val="right" w:pos="9072"/>
        </w:tabs>
        <w:suppressAutoHyphens w:val="0"/>
        <w:spacing w:line="240" w:lineRule="auto"/>
        <w:ind w:left="1080"/>
        <w:rPr>
          <w:b/>
          <w:color w:val="000000"/>
          <w:sz w:val="24"/>
          <w:szCs w:val="24"/>
          <w:lang w:eastAsia="sl-SI"/>
        </w:rPr>
      </w:pPr>
    </w:p>
    <w:tbl>
      <w:tblPr>
        <w:tblW w:w="111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1217"/>
        <w:gridCol w:w="1208"/>
        <w:gridCol w:w="728"/>
        <w:gridCol w:w="1221"/>
        <w:gridCol w:w="1790"/>
        <w:gridCol w:w="1790"/>
      </w:tblGrid>
      <w:tr w:rsidR="00EA6D43" w:rsidRPr="00F340C5" w:rsidTr="008540EA">
        <w:tc>
          <w:tcPr>
            <w:tcW w:w="3223"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left" w:pos="708"/>
                <w:tab w:val="center" w:pos="4536"/>
                <w:tab w:val="right" w:pos="9072"/>
              </w:tabs>
              <w:suppressAutoHyphens w:val="0"/>
              <w:spacing w:line="240" w:lineRule="auto"/>
              <w:rPr>
                <w:b/>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p>
        </w:tc>
        <w:tc>
          <w:tcPr>
            <w:tcW w:w="1208"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1</w:t>
            </w:r>
          </w:p>
        </w:tc>
        <w:tc>
          <w:tcPr>
            <w:tcW w:w="728"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2</w:t>
            </w:r>
          </w:p>
        </w:tc>
        <w:tc>
          <w:tcPr>
            <w:tcW w:w="1221"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3</w:t>
            </w:r>
          </w:p>
        </w:tc>
        <w:tc>
          <w:tcPr>
            <w:tcW w:w="1790"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4</w:t>
            </w:r>
          </w:p>
        </w:tc>
        <w:tc>
          <w:tcPr>
            <w:tcW w:w="1790"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5</w:t>
            </w: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left" w:pos="708"/>
                <w:tab w:val="center" w:pos="4536"/>
                <w:tab w:val="right" w:pos="9072"/>
              </w:tabs>
              <w:suppressAutoHyphens w:val="0"/>
              <w:spacing w:line="240" w:lineRule="auto"/>
              <w:rPr>
                <w:b/>
                <w:color w:val="000000"/>
                <w:sz w:val="24"/>
                <w:szCs w:val="24"/>
                <w:lang w:eastAsia="sl-SI"/>
              </w:rPr>
            </w:pPr>
            <w:r w:rsidRPr="00F340C5">
              <w:rPr>
                <w:b/>
                <w:color w:val="000000"/>
                <w:sz w:val="24"/>
                <w:szCs w:val="24"/>
                <w:lang w:eastAsia="sl-SI"/>
              </w:rPr>
              <w:t>Vrtec Hansa Christiana Andersena</w:t>
            </w:r>
          </w:p>
          <w:p w:rsidR="00EA6D43" w:rsidRPr="00F340C5" w:rsidRDefault="00EA6D43" w:rsidP="008540EA">
            <w:pPr>
              <w:tabs>
                <w:tab w:val="left" w:pos="708"/>
                <w:tab w:val="center" w:pos="4536"/>
                <w:tab w:val="right" w:pos="9072"/>
              </w:tabs>
              <w:suppressAutoHyphens w:val="0"/>
              <w:spacing w:line="240" w:lineRule="auto"/>
              <w:rPr>
                <w:b/>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vertAlign w:val="superscript"/>
                <w:lang w:eastAsia="sl-SI"/>
              </w:rPr>
            </w:pPr>
            <w:r w:rsidRPr="00F340C5">
              <w:rPr>
                <w:b/>
                <w:color w:val="000000"/>
                <w:sz w:val="24"/>
                <w:szCs w:val="24"/>
                <w:lang w:eastAsia="sl-SI"/>
              </w:rPr>
              <w:t>Čistilna površina v m</w:t>
            </w:r>
            <w:r w:rsidRPr="00F340C5">
              <w:rPr>
                <w:b/>
                <w:color w:val="000000"/>
                <w:sz w:val="24"/>
                <w:szCs w:val="24"/>
                <w:vertAlign w:val="superscript"/>
                <w:lang w:eastAsia="sl-SI"/>
              </w:rPr>
              <w:t>2</w:t>
            </w:r>
          </w:p>
        </w:tc>
        <w:tc>
          <w:tcPr>
            <w:tcW w:w="1208"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Cena čiščenja brez DDV na m</w:t>
            </w:r>
            <w:r w:rsidRPr="00F340C5">
              <w:rPr>
                <w:b/>
                <w:color w:val="000000"/>
                <w:sz w:val="24"/>
                <w:szCs w:val="24"/>
                <w:vertAlign w:val="superscript"/>
                <w:lang w:eastAsia="sl-SI"/>
              </w:rPr>
              <w:t xml:space="preserve">2 </w:t>
            </w:r>
          </w:p>
        </w:tc>
        <w:tc>
          <w:tcPr>
            <w:tcW w:w="728"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 DDV</w:t>
            </w:r>
          </w:p>
        </w:tc>
        <w:tc>
          <w:tcPr>
            <w:tcW w:w="1221"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Cena čiščenja z DDV na m</w:t>
            </w:r>
            <w:r w:rsidRPr="00F340C5">
              <w:rPr>
                <w:b/>
                <w:color w:val="000000"/>
                <w:sz w:val="24"/>
                <w:szCs w:val="24"/>
                <w:vertAlign w:val="superscript"/>
                <w:lang w:eastAsia="sl-SI"/>
              </w:rPr>
              <w:t xml:space="preserve">2 </w:t>
            </w:r>
          </w:p>
        </w:tc>
        <w:tc>
          <w:tcPr>
            <w:tcW w:w="1790"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Skupna vrednost brez DDV za 36 mesecev</w:t>
            </w:r>
          </w:p>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generalno(6x)</w:t>
            </w:r>
          </w:p>
        </w:tc>
        <w:tc>
          <w:tcPr>
            <w:tcW w:w="1790"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Skupna vrednost z DDV za 36 mesecev</w:t>
            </w:r>
          </w:p>
          <w:p w:rsidR="00EA6D43" w:rsidRPr="00F340C5" w:rsidRDefault="00EA6D43"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generalno(6x)</w:t>
            </w: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Notranje talne površine  </w:t>
            </w:r>
          </w:p>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3.810</w:t>
            </w: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left"/>
              <w:rPr>
                <w:sz w:val="24"/>
                <w:szCs w:val="24"/>
                <w:lang w:eastAsia="sl-SI"/>
              </w:rPr>
            </w:pPr>
            <w:r w:rsidRPr="00F340C5">
              <w:rPr>
                <w:sz w:val="24"/>
                <w:szCs w:val="24"/>
                <w:lang w:eastAsia="sl-SI"/>
              </w:rPr>
              <w:t>Generalno čiščenje 2 krat letno (6x/3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sz w:val="24"/>
                <w:szCs w:val="24"/>
                <w:lang w:eastAsia="sl-SI"/>
              </w:rPr>
            </w:pPr>
            <w:r w:rsidRPr="00F340C5">
              <w:rPr>
                <w:sz w:val="24"/>
                <w:szCs w:val="24"/>
                <w:lang w:eastAsia="sl-SI"/>
              </w:rPr>
              <w:t>4.080</w:t>
            </w: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left"/>
              <w:rPr>
                <w:sz w:val="24"/>
                <w:szCs w:val="24"/>
                <w:lang w:eastAsia="sl-SI"/>
              </w:rPr>
            </w:pPr>
            <w:r w:rsidRPr="00F340C5">
              <w:rPr>
                <w:sz w:val="24"/>
                <w:szCs w:val="24"/>
                <w:lang w:eastAsia="sl-SI"/>
              </w:rPr>
              <w:t>Čiščenje steklenih površin 2x letno (6x/3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sz w:val="24"/>
                <w:szCs w:val="24"/>
                <w:lang w:eastAsia="sl-SI"/>
              </w:rPr>
            </w:pPr>
            <w:r w:rsidRPr="00F340C5">
              <w:rPr>
                <w:sz w:val="24"/>
                <w:szCs w:val="24"/>
                <w:lang w:eastAsia="sl-SI"/>
              </w:rPr>
              <w:t>6.045</w:t>
            </w: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EA6D43" w:rsidRPr="00F340C5" w:rsidTr="008540EA">
        <w:trPr>
          <w:trHeight w:val="948"/>
        </w:trPr>
        <w:tc>
          <w:tcPr>
            <w:tcW w:w="3223"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lastRenderedPageBreak/>
              <w:t xml:space="preserve">Čiščenje tekstilnih oblog </w:t>
            </w:r>
          </w:p>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2x letno </w:t>
            </w:r>
            <w:r w:rsidRPr="00F340C5">
              <w:rPr>
                <w:sz w:val="24"/>
                <w:szCs w:val="24"/>
                <w:lang w:eastAsia="sl-SI"/>
              </w:rPr>
              <w:t>(6x/3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368</w:t>
            </w: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EA6D43" w:rsidRPr="00F340C5" w:rsidTr="008540EA">
        <w:trPr>
          <w:trHeight w:val="834"/>
        </w:trPr>
        <w:tc>
          <w:tcPr>
            <w:tcW w:w="3223"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žaluzij 2x letno </w:t>
            </w:r>
            <w:r w:rsidRPr="00F340C5">
              <w:rPr>
                <w:sz w:val="24"/>
                <w:szCs w:val="24"/>
                <w:lang w:eastAsia="sl-SI"/>
              </w:rPr>
              <w:t>(6x/3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4545</w:t>
            </w: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hideMark/>
          </w:tcPr>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po naročilu </w:t>
            </w:r>
            <w:r w:rsidRPr="00F340C5">
              <w:rPr>
                <w:sz w:val="24"/>
                <w:szCs w:val="24"/>
                <w:lang w:eastAsia="sl-SI"/>
              </w:rPr>
              <w:t>(za3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16.080</w:t>
            </w: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po naročilu – razkuževanje </w:t>
            </w:r>
            <w:r w:rsidRPr="00F340C5">
              <w:rPr>
                <w:sz w:val="24"/>
                <w:szCs w:val="24"/>
                <w:lang w:eastAsia="sl-SI"/>
              </w:rPr>
              <w:t>(za 3 leta)</w:t>
            </w:r>
          </w:p>
        </w:tc>
        <w:tc>
          <w:tcPr>
            <w:tcW w:w="1217"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2160 ur</w:t>
            </w:r>
          </w:p>
        </w:tc>
        <w:tc>
          <w:tcPr>
            <w:tcW w:w="120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16"/>
                <w:szCs w:val="16"/>
                <w:lang w:eastAsia="sl-SI"/>
              </w:rPr>
            </w:pPr>
            <w:r w:rsidRPr="00F340C5">
              <w:rPr>
                <w:color w:val="000000"/>
                <w:sz w:val="16"/>
                <w:szCs w:val="16"/>
                <w:lang w:eastAsia="sl-SI"/>
              </w:rPr>
              <w:t>Cena / uro</w:t>
            </w: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right"/>
              <w:rPr>
                <w:color w:val="000000"/>
                <w:sz w:val="24"/>
                <w:szCs w:val="24"/>
                <w:lang w:eastAsia="sl-SI"/>
              </w:rPr>
            </w:pPr>
          </w:p>
        </w:tc>
      </w:tr>
      <w:tr w:rsidR="00EA6D43" w:rsidRPr="00F340C5" w:rsidTr="008540EA">
        <w:tc>
          <w:tcPr>
            <w:tcW w:w="3223" w:type="dxa"/>
            <w:tcBorders>
              <w:top w:val="single" w:sz="4" w:space="0" w:color="auto"/>
              <w:left w:val="single" w:sz="4" w:space="0" w:color="auto"/>
              <w:bottom w:val="single" w:sz="4" w:space="0" w:color="auto"/>
              <w:right w:val="single" w:sz="4" w:space="0" w:color="auto"/>
            </w:tcBorders>
          </w:tcPr>
          <w:p w:rsidR="00EA6D43" w:rsidRPr="00F340C5" w:rsidRDefault="00EA6D43" w:rsidP="008540EA">
            <w:pPr>
              <w:tabs>
                <w:tab w:val="left" w:pos="708"/>
                <w:tab w:val="center" w:pos="4536"/>
                <w:tab w:val="right" w:pos="9072"/>
              </w:tabs>
              <w:suppressAutoHyphens w:val="0"/>
              <w:spacing w:line="240" w:lineRule="auto"/>
              <w:rPr>
                <w:b/>
                <w:color w:val="000000"/>
                <w:sz w:val="24"/>
                <w:szCs w:val="24"/>
                <w:lang w:eastAsia="sl-SI"/>
              </w:rPr>
            </w:pPr>
          </w:p>
          <w:p w:rsidR="00EA6D43" w:rsidRPr="00F340C5" w:rsidRDefault="00EA6D43" w:rsidP="008540EA">
            <w:pPr>
              <w:tabs>
                <w:tab w:val="left" w:pos="708"/>
                <w:tab w:val="center" w:pos="4536"/>
                <w:tab w:val="right" w:pos="9072"/>
              </w:tabs>
              <w:suppressAutoHyphens w:val="0"/>
              <w:spacing w:line="240" w:lineRule="auto"/>
              <w:rPr>
                <w:b/>
                <w:color w:val="000000"/>
                <w:sz w:val="24"/>
                <w:szCs w:val="24"/>
                <w:lang w:eastAsia="sl-SI"/>
              </w:rPr>
            </w:pPr>
            <w:r w:rsidRPr="00F340C5">
              <w:rPr>
                <w:b/>
                <w:color w:val="000000"/>
                <w:sz w:val="24"/>
                <w:szCs w:val="24"/>
                <w:lang w:eastAsia="sl-SI"/>
              </w:rPr>
              <w:t>SKUPAJ</w:t>
            </w:r>
          </w:p>
          <w:p w:rsidR="00EA6D43" w:rsidRPr="00F340C5" w:rsidRDefault="00EA6D43" w:rsidP="008540EA">
            <w:pPr>
              <w:tabs>
                <w:tab w:val="left" w:pos="708"/>
                <w:tab w:val="center" w:pos="4536"/>
                <w:tab w:val="right" w:pos="9072"/>
              </w:tabs>
              <w:suppressAutoHyphens w:val="0"/>
              <w:spacing w:line="240" w:lineRule="auto"/>
              <w:rPr>
                <w:b/>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vAlign w:val="center"/>
          </w:tcPr>
          <w:p w:rsidR="00EA6D43" w:rsidRPr="00FB27A3"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w:t>
            </w:r>
          </w:p>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08"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w:t>
            </w:r>
          </w:p>
        </w:tc>
        <w:tc>
          <w:tcPr>
            <w:tcW w:w="728" w:type="dxa"/>
            <w:tcBorders>
              <w:top w:val="single" w:sz="4" w:space="0" w:color="auto"/>
              <w:left w:val="single" w:sz="4" w:space="0" w:color="auto"/>
              <w:bottom w:val="single" w:sz="4" w:space="0" w:color="auto"/>
              <w:right w:val="single" w:sz="4" w:space="0" w:color="auto"/>
            </w:tcBorders>
            <w:vAlign w:val="center"/>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b/>
                <w:color w:val="000000"/>
                <w:sz w:val="24"/>
                <w:szCs w:val="24"/>
                <w:lang w:eastAsia="sl-SI"/>
              </w:rPr>
            </w:pPr>
            <w:r w:rsidRPr="00F340C5">
              <w:rPr>
                <w:b/>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EA6D43" w:rsidRPr="00F340C5" w:rsidRDefault="00EA6D43" w:rsidP="008540EA">
            <w:pPr>
              <w:tabs>
                <w:tab w:val="left" w:pos="708"/>
                <w:tab w:val="center" w:pos="4536"/>
                <w:tab w:val="right" w:pos="9072"/>
              </w:tabs>
              <w:suppressAutoHyphens w:val="0"/>
              <w:spacing w:line="240" w:lineRule="auto"/>
              <w:jc w:val="right"/>
              <w:rPr>
                <w:b/>
                <w:color w:val="000000"/>
                <w:sz w:val="24"/>
                <w:szCs w:val="24"/>
                <w:lang w:eastAsia="sl-SI"/>
              </w:rPr>
            </w:pPr>
            <w:r w:rsidRPr="00F340C5">
              <w:rPr>
                <w:b/>
                <w:color w:val="000000"/>
                <w:sz w:val="24"/>
                <w:szCs w:val="24"/>
                <w:lang w:eastAsia="sl-SI"/>
              </w:rPr>
              <w:t>€</w:t>
            </w:r>
          </w:p>
        </w:tc>
      </w:tr>
    </w:tbl>
    <w:p w:rsidR="00E36FB3" w:rsidRDefault="00E36FB3" w:rsidP="00215ED1">
      <w:pPr>
        <w:rPr>
          <w:szCs w:val="20"/>
        </w:rPr>
      </w:pPr>
    </w:p>
    <w:p w:rsidR="00EA6D43" w:rsidRPr="00A2630C" w:rsidRDefault="00EA6D43" w:rsidP="00215ED1">
      <w:pPr>
        <w:rPr>
          <w:szCs w:val="20"/>
          <w:highlight w:val="red"/>
        </w:rPr>
      </w:pPr>
    </w:p>
    <w:p w:rsidR="00C026D6" w:rsidRPr="00F340C5" w:rsidRDefault="00B43E95" w:rsidP="00C026D6">
      <w:pPr>
        <w:rPr>
          <w:szCs w:val="20"/>
        </w:rPr>
      </w:pPr>
      <w:r w:rsidRPr="00F340C5">
        <w:rPr>
          <w:b/>
          <w:szCs w:val="20"/>
        </w:rPr>
        <w:t>Opomba:</w:t>
      </w:r>
      <w:r w:rsidRPr="00F340C5">
        <w:rPr>
          <w:szCs w:val="20"/>
        </w:rPr>
        <w:t xml:space="preserve"> </w:t>
      </w:r>
      <w:r w:rsidR="009926E0" w:rsidRPr="00F340C5">
        <w:rPr>
          <w:szCs w:val="20"/>
        </w:rPr>
        <w:t>Ponudnik</w:t>
      </w:r>
      <w:r w:rsidR="00F340C5">
        <w:rPr>
          <w:szCs w:val="20"/>
        </w:rPr>
        <w:t xml:space="preserve"> v prvo tabelo</w:t>
      </w:r>
      <w:r w:rsidR="009926E0" w:rsidRPr="00F340C5">
        <w:rPr>
          <w:szCs w:val="20"/>
        </w:rPr>
        <w:t xml:space="preserve"> vpiše ceno za </w:t>
      </w:r>
      <w:r w:rsidR="000E3883" w:rsidRPr="00F340C5">
        <w:rPr>
          <w:szCs w:val="20"/>
        </w:rPr>
        <w:t xml:space="preserve">čistilno površino </w:t>
      </w:r>
      <w:r w:rsidR="00F340C5" w:rsidRPr="00F340C5">
        <w:rPr>
          <w:szCs w:val="20"/>
        </w:rPr>
        <w:t xml:space="preserve">3.810 </w:t>
      </w:r>
      <w:r w:rsidR="009926E0" w:rsidRPr="00F340C5">
        <w:rPr>
          <w:szCs w:val="20"/>
        </w:rPr>
        <w:t>m</w:t>
      </w:r>
      <w:r w:rsidR="009926E0" w:rsidRPr="00F340C5">
        <w:rPr>
          <w:szCs w:val="20"/>
          <w:vertAlign w:val="superscript"/>
        </w:rPr>
        <w:t>2</w:t>
      </w:r>
      <w:r w:rsidR="00F340C5">
        <w:rPr>
          <w:szCs w:val="20"/>
          <w:vertAlign w:val="superscript"/>
        </w:rPr>
        <w:t xml:space="preserve">, </w:t>
      </w:r>
      <w:r w:rsidR="00F340C5" w:rsidRPr="00F340C5">
        <w:rPr>
          <w:szCs w:val="20"/>
        </w:rPr>
        <w:t>v drugo tabelo</w:t>
      </w:r>
      <w:r w:rsidR="00F340C5">
        <w:rPr>
          <w:szCs w:val="20"/>
        </w:rPr>
        <w:t xml:space="preserve"> pa ceno za čistilno površino</w:t>
      </w:r>
      <w:r w:rsidR="00F340C5" w:rsidRPr="00F340C5">
        <w:rPr>
          <w:szCs w:val="20"/>
        </w:rPr>
        <w:t xml:space="preserve"> na m2</w:t>
      </w:r>
      <w:r w:rsidRPr="00F340C5">
        <w:rPr>
          <w:szCs w:val="20"/>
        </w:rPr>
        <w:t>.</w:t>
      </w:r>
    </w:p>
    <w:p w:rsidR="00E36FB3" w:rsidRPr="00F340C5" w:rsidRDefault="00E36FB3" w:rsidP="00C026D6">
      <w:pPr>
        <w:rPr>
          <w:szCs w:val="20"/>
        </w:rPr>
      </w:pPr>
    </w:p>
    <w:p w:rsidR="00C026D6" w:rsidRPr="00FB27A3" w:rsidRDefault="00C026D6" w:rsidP="00C026D6">
      <w:pPr>
        <w:rPr>
          <w:szCs w:val="20"/>
        </w:rPr>
      </w:pPr>
      <w:r w:rsidRPr="00FB27A3">
        <w:rPr>
          <w:szCs w:val="20"/>
        </w:rPr>
        <w:t>Cene morajo biti opredeljene v EUR.</w:t>
      </w:r>
    </w:p>
    <w:p w:rsidR="009926E0" w:rsidRPr="00FB27A3" w:rsidRDefault="009926E0" w:rsidP="00C026D6">
      <w:pPr>
        <w:rPr>
          <w:szCs w:val="20"/>
        </w:rPr>
      </w:pPr>
    </w:p>
    <w:p w:rsidR="00C026D6" w:rsidRPr="00FB27A3" w:rsidRDefault="00C026D6" w:rsidP="00C026D6">
      <w:pPr>
        <w:rPr>
          <w:b/>
          <w:szCs w:val="20"/>
          <w:u w:val="single"/>
        </w:rPr>
      </w:pPr>
      <w:r w:rsidRPr="00FB27A3">
        <w:rPr>
          <w:szCs w:val="20"/>
        </w:rPr>
        <w:t xml:space="preserve">Ponudnik mora k obrazcu predračuna priložiti </w:t>
      </w:r>
      <w:r w:rsidRPr="00FB27A3">
        <w:rPr>
          <w:b/>
          <w:szCs w:val="20"/>
          <w:u w:val="single"/>
        </w:rPr>
        <w:t xml:space="preserve">tudi lasten podpisan in ožigosan cenik, iz katerega izhajajo cene za posamezne storitve, prav tako pa tudi cene morebitnih dodatnih storitev, ki jih nudi ponudnik. </w:t>
      </w:r>
    </w:p>
    <w:p w:rsidR="00C026D6" w:rsidRPr="00FB27A3" w:rsidRDefault="00C026D6" w:rsidP="00C026D6">
      <w:pPr>
        <w:rPr>
          <w:szCs w:val="20"/>
        </w:rPr>
      </w:pPr>
    </w:p>
    <w:p w:rsidR="00C026D6" w:rsidRPr="00FB27A3" w:rsidRDefault="00C026D6" w:rsidP="00C026D6">
      <w:pPr>
        <w:rPr>
          <w:b/>
          <w:bCs/>
          <w:szCs w:val="20"/>
        </w:rPr>
      </w:pPr>
      <w:r w:rsidRPr="00FB27A3">
        <w:rPr>
          <w:b/>
          <w:bCs/>
          <w:szCs w:val="20"/>
        </w:rPr>
        <w:t xml:space="preserve">PRILOGA: </w:t>
      </w:r>
      <w:r w:rsidRPr="00FB27A3">
        <w:rPr>
          <w:b/>
          <w:bCs/>
          <w:szCs w:val="20"/>
        </w:rPr>
        <w:tab/>
      </w:r>
      <w:r w:rsidRPr="00FB27A3">
        <w:rPr>
          <w:b/>
          <w:bCs/>
          <w:szCs w:val="20"/>
        </w:rPr>
        <w:tab/>
      </w:r>
      <w:r w:rsidRPr="00FB27A3">
        <w:rPr>
          <w:b/>
          <w:bCs/>
          <w:szCs w:val="20"/>
        </w:rPr>
        <w:tab/>
      </w:r>
      <w:r w:rsidRPr="00FB27A3">
        <w:rPr>
          <w:b/>
          <w:bCs/>
          <w:szCs w:val="20"/>
        </w:rPr>
        <w:tab/>
        <w:t xml:space="preserve">DA </w:t>
      </w:r>
      <w:r w:rsidRPr="00FB27A3">
        <w:rPr>
          <w:b/>
          <w:bCs/>
          <w:szCs w:val="20"/>
        </w:rPr>
        <w:tab/>
      </w:r>
      <w:r w:rsidRPr="00FB27A3">
        <w:rPr>
          <w:b/>
          <w:bCs/>
          <w:szCs w:val="20"/>
        </w:rPr>
        <w:tab/>
      </w:r>
      <w:r w:rsidRPr="00FB27A3">
        <w:rPr>
          <w:b/>
          <w:bCs/>
          <w:szCs w:val="20"/>
        </w:rPr>
        <w:tab/>
      </w:r>
      <w:r w:rsidRPr="00FB27A3">
        <w:rPr>
          <w:b/>
          <w:bCs/>
          <w:szCs w:val="20"/>
        </w:rPr>
        <w:tab/>
        <w:t>NE</w:t>
      </w:r>
    </w:p>
    <w:p w:rsidR="00C026D6" w:rsidRPr="00FB27A3" w:rsidRDefault="00C026D6" w:rsidP="00C026D6">
      <w:pPr>
        <w:rPr>
          <w:szCs w:val="20"/>
        </w:rPr>
      </w:pPr>
      <w:r w:rsidRPr="00FB27A3">
        <w:rPr>
          <w:szCs w:val="20"/>
        </w:rPr>
        <w:t>(ustrezno obkrožiti)</w:t>
      </w:r>
    </w:p>
    <w:p w:rsidR="00E36FB3" w:rsidRPr="00FB27A3" w:rsidRDefault="00E36FB3" w:rsidP="00C026D6">
      <w:pPr>
        <w:rPr>
          <w:b/>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C026D6" w:rsidRPr="00FB27A3" w:rsidTr="00C026D6">
        <w:tc>
          <w:tcPr>
            <w:tcW w:w="5000" w:type="pct"/>
            <w:shd w:val="clear" w:color="auto" w:fill="E0E0E0"/>
          </w:tcPr>
          <w:p w:rsidR="00C026D6" w:rsidRPr="00FB27A3" w:rsidRDefault="00C026D6" w:rsidP="00C026D6">
            <w:pPr>
              <w:jc w:val="center"/>
              <w:rPr>
                <w:b/>
                <w:bCs/>
                <w:szCs w:val="20"/>
              </w:rPr>
            </w:pPr>
            <w:r w:rsidRPr="00FB27A3">
              <w:rPr>
                <w:b/>
                <w:bCs/>
                <w:szCs w:val="20"/>
              </w:rPr>
              <w:t>Cena dodatne ure v EUR</w:t>
            </w:r>
          </w:p>
        </w:tc>
      </w:tr>
      <w:tr w:rsidR="00C026D6" w:rsidRPr="00FB27A3" w:rsidTr="00C026D6">
        <w:tc>
          <w:tcPr>
            <w:tcW w:w="5000" w:type="pct"/>
          </w:tcPr>
          <w:p w:rsidR="00C026D6" w:rsidRPr="00FB27A3" w:rsidRDefault="00C026D6" w:rsidP="00C026D6">
            <w:pPr>
              <w:jc w:val="right"/>
              <w:rPr>
                <w:b/>
                <w:bCs/>
                <w:szCs w:val="20"/>
              </w:rPr>
            </w:pPr>
          </w:p>
          <w:p w:rsidR="00C026D6" w:rsidRPr="00FB27A3" w:rsidRDefault="00C026D6" w:rsidP="00C026D6">
            <w:pPr>
              <w:jc w:val="center"/>
              <w:rPr>
                <w:b/>
                <w:bCs/>
                <w:szCs w:val="20"/>
              </w:rPr>
            </w:pPr>
            <w:r w:rsidRPr="00FB27A3">
              <w:rPr>
                <w:b/>
                <w:bCs/>
                <w:szCs w:val="20"/>
              </w:rPr>
              <w:t>__________ EUR/uro brez DDV</w:t>
            </w:r>
          </w:p>
          <w:p w:rsidR="00C026D6" w:rsidRPr="00FB27A3" w:rsidRDefault="00C026D6" w:rsidP="00C026D6">
            <w:pPr>
              <w:jc w:val="center"/>
              <w:rPr>
                <w:b/>
                <w:bCs/>
                <w:szCs w:val="20"/>
              </w:rPr>
            </w:pPr>
          </w:p>
          <w:p w:rsidR="00C026D6" w:rsidRPr="00FB27A3" w:rsidRDefault="00C026D6" w:rsidP="00C026D6">
            <w:pPr>
              <w:jc w:val="center"/>
              <w:rPr>
                <w:b/>
                <w:bCs/>
                <w:szCs w:val="20"/>
              </w:rPr>
            </w:pPr>
            <w:r w:rsidRPr="00FB27A3">
              <w:rPr>
                <w:b/>
                <w:bCs/>
                <w:szCs w:val="20"/>
              </w:rPr>
              <w:t>__________ EUR/uro z DDV</w:t>
            </w:r>
          </w:p>
          <w:p w:rsidR="00C026D6" w:rsidRPr="00FB27A3" w:rsidRDefault="00C026D6" w:rsidP="00C026D6">
            <w:pPr>
              <w:jc w:val="right"/>
              <w:rPr>
                <w:b/>
                <w:bCs/>
                <w:szCs w:val="20"/>
              </w:rPr>
            </w:pPr>
          </w:p>
        </w:tc>
      </w:tr>
    </w:tbl>
    <w:p w:rsidR="00C026D6" w:rsidRPr="00FB27A3" w:rsidRDefault="00C026D6" w:rsidP="00C026D6">
      <w:pPr>
        <w:tabs>
          <w:tab w:val="left" w:pos="7936"/>
        </w:tabs>
        <w:rPr>
          <w:szCs w:val="20"/>
        </w:rPr>
      </w:pPr>
      <w:bookmarkStart w:id="0" w:name="_Toc509846840"/>
    </w:p>
    <w:p w:rsidR="00215ED1" w:rsidRPr="00FB27A3" w:rsidRDefault="00215ED1" w:rsidP="00C026D6">
      <w:pPr>
        <w:tabs>
          <w:tab w:val="left" w:pos="7936"/>
        </w:tabs>
        <w:rPr>
          <w:b/>
          <w:szCs w:val="20"/>
        </w:rPr>
      </w:pPr>
      <w:r w:rsidRPr="00FB27A3">
        <w:rPr>
          <w:b/>
          <w:szCs w:val="20"/>
        </w:rPr>
        <w:t xml:space="preserve">OPOMBA: </w:t>
      </w:r>
    </w:p>
    <w:p w:rsidR="00215ED1" w:rsidRPr="00FB27A3" w:rsidRDefault="00215ED1" w:rsidP="00215ED1">
      <w:pPr>
        <w:pStyle w:val="Naslov3"/>
        <w:rPr>
          <w:szCs w:val="20"/>
        </w:rPr>
      </w:pPr>
      <w:r w:rsidRPr="00FB27A3">
        <w:rPr>
          <w:szCs w:val="20"/>
        </w:rPr>
        <w:t>Obrazec »Predračun«</w:t>
      </w:r>
      <w:bookmarkEnd w:id="0"/>
    </w:p>
    <w:p w:rsidR="00215ED1" w:rsidRPr="00FB27A3" w:rsidRDefault="00215ED1" w:rsidP="00215ED1">
      <w:pPr>
        <w:rPr>
          <w:szCs w:val="20"/>
        </w:rPr>
      </w:pPr>
    </w:p>
    <w:p w:rsidR="00215ED1" w:rsidRPr="00FB27A3" w:rsidRDefault="00215ED1" w:rsidP="00215ED1">
      <w:pPr>
        <w:rPr>
          <w:b/>
          <w:szCs w:val="20"/>
        </w:rPr>
      </w:pPr>
      <w:r w:rsidRPr="00FB27A3">
        <w:rPr>
          <w:b/>
          <w:szCs w:val="20"/>
        </w:rPr>
        <w:t>Ponudnik v sistemu e-JN obrazec predračuna (razpisni obrazec 2</w:t>
      </w:r>
      <w:r w:rsidR="008C4717" w:rsidRPr="00FB27A3">
        <w:rPr>
          <w:b/>
          <w:szCs w:val="20"/>
        </w:rPr>
        <w:t xml:space="preserve"> brez prilog)</w:t>
      </w:r>
      <w:r w:rsidRPr="00FB27A3">
        <w:rPr>
          <w:b/>
          <w:szCs w:val="20"/>
        </w:rPr>
        <w:t xml:space="preserve"> naloži v razdelek »Predračun« v .</w:t>
      </w:r>
      <w:proofErr w:type="spellStart"/>
      <w:r w:rsidRPr="00FB27A3">
        <w:rPr>
          <w:b/>
          <w:szCs w:val="20"/>
        </w:rPr>
        <w:t>pdf</w:t>
      </w:r>
      <w:proofErr w:type="spellEnd"/>
      <w:r w:rsidRPr="00FB27A3">
        <w:rPr>
          <w:b/>
          <w:szCs w:val="20"/>
        </w:rPr>
        <w:t xml:space="preserve"> datoteki </w:t>
      </w:r>
      <w:r w:rsidRPr="00FB27A3">
        <w:rPr>
          <w:szCs w:val="20"/>
        </w:rPr>
        <w:t xml:space="preserve">(vidno na </w:t>
      </w:r>
      <w:r w:rsidR="001C5055" w:rsidRPr="00FB27A3">
        <w:rPr>
          <w:szCs w:val="20"/>
        </w:rPr>
        <w:t xml:space="preserve">elektronskem </w:t>
      </w:r>
      <w:r w:rsidRPr="00FB27A3">
        <w:rPr>
          <w:szCs w:val="20"/>
        </w:rPr>
        <w:t>javnem odpiranju ponudb).</w:t>
      </w:r>
      <w:r w:rsidRPr="00FB27A3">
        <w:rPr>
          <w:b/>
          <w:szCs w:val="20"/>
        </w:rPr>
        <w:t xml:space="preserve"> </w:t>
      </w:r>
    </w:p>
    <w:p w:rsidR="00215ED1" w:rsidRPr="00FB27A3" w:rsidRDefault="00215ED1" w:rsidP="00215ED1">
      <w:pPr>
        <w:rPr>
          <w:b/>
          <w:szCs w:val="20"/>
        </w:rPr>
      </w:pPr>
    </w:p>
    <w:tbl>
      <w:tblPr>
        <w:tblW w:w="9490" w:type="dxa"/>
        <w:tblLayout w:type="fixed"/>
        <w:tblLook w:val="0000" w:firstRow="0" w:lastRow="0" w:firstColumn="0" w:lastColumn="0" w:noHBand="0" w:noVBand="0"/>
      </w:tblPr>
      <w:tblGrid>
        <w:gridCol w:w="3348"/>
        <w:gridCol w:w="1818"/>
        <w:gridCol w:w="4324"/>
      </w:tblGrid>
      <w:tr w:rsidR="00B3336A" w:rsidRPr="00FB27A3" w:rsidTr="009E6062">
        <w:trPr>
          <w:trHeight w:val="241"/>
        </w:trPr>
        <w:tc>
          <w:tcPr>
            <w:tcW w:w="3348" w:type="dxa"/>
          </w:tcPr>
          <w:p w:rsidR="00B3336A" w:rsidRPr="00FB27A3" w:rsidRDefault="00B3336A" w:rsidP="009E6062">
            <w:pPr>
              <w:rPr>
                <w:szCs w:val="20"/>
              </w:rPr>
            </w:pPr>
          </w:p>
          <w:p w:rsidR="00B3336A" w:rsidRPr="00FB27A3" w:rsidRDefault="00B3336A" w:rsidP="009E6062">
            <w:pPr>
              <w:rPr>
                <w:szCs w:val="20"/>
              </w:rPr>
            </w:pPr>
          </w:p>
          <w:p w:rsidR="00B3336A" w:rsidRPr="00FB27A3" w:rsidRDefault="00B3336A" w:rsidP="009E6062">
            <w:pPr>
              <w:rPr>
                <w:szCs w:val="20"/>
              </w:rPr>
            </w:pPr>
            <w:r w:rsidRPr="00FB27A3">
              <w:rPr>
                <w:szCs w:val="20"/>
              </w:rPr>
              <w:t>Kraj: ___________________</w:t>
            </w:r>
          </w:p>
        </w:tc>
        <w:tc>
          <w:tcPr>
            <w:tcW w:w="1818" w:type="dxa"/>
          </w:tcPr>
          <w:p w:rsidR="00B3336A" w:rsidRPr="00FB27A3" w:rsidRDefault="00B3336A" w:rsidP="009E6062">
            <w:pPr>
              <w:rPr>
                <w:szCs w:val="20"/>
              </w:rPr>
            </w:pPr>
          </w:p>
        </w:tc>
        <w:tc>
          <w:tcPr>
            <w:tcW w:w="4324" w:type="dxa"/>
          </w:tcPr>
          <w:p w:rsidR="00B3336A" w:rsidRPr="00FB27A3" w:rsidRDefault="00B3336A" w:rsidP="009E6062">
            <w:pPr>
              <w:rPr>
                <w:szCs w:val="20"/>
              </w:rPr>
            </w:pPr>
          </w:p>
          <w:p w:rsidR="00B3336A" w:rsidRPr="00FB27A3" w:rsidRDefault="00B3336A" w:rsidP="009E6062">
            <w:pPr>
              <w:rPr>
                <w:szCs w:val="20"/>
              </w:rPr>
            </w:pPr>
            <w:r w:rsidRPr="00FB27A3">
              <w:rPr>
                <w:szCs w:val="20"/>
              </w:rPr>
              <w:t>Ime in priimek odgovorne osebe:</w:t>
            </w:r>
          </w:p>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p>
        </w:tc>
      </w:tr>
      <w:tr w:rsidR="00B3336A" w:rsidRPr="00FB27A3" w:rsidTr="009E6062">
        <w:trPr>
          <w:trHeight w:val="483"/>
        </w:trPr>
        <w:tc>
          <w:tcPr>
            <w:tcW w:w="3348" w:type="dxa"/>
          </w:tcPr>
          <w:p w:rsidR="00B3336A" w:rsidRPr="00FB27A3" w:rsidRDefault="00B3336A" w:rsidP="009E6062">
            <w:pPr>
              <w:rPr>
                <w:szCs w:val="20"/>
              </w:rPr>
            </w:pPr>
            <w:r w:rsidRPr="00FB27A3">
              <w:rPr>
                <w:szCs w:val="20"/>
              </w:rPr>
              <w:t>Datum</w:t>
            </w:r>
            <w:r w:rsidRPr="00FB27A3">
              <w:rPr>
                <w:szCs w:val="20"/>
              </w:rPr>
              <w:fldChar w:fldCharType="begin">
                <w:ffData>
                  <w:name w:val="Besedilo22"/>
                  <w:enabled/>
                  <w:calcOnExit w:val="0"/>
                  <w:textInput/>
                </w:ffData>
              </w:fldChar>
            </w:r>
            <w:r w:rsidRPr="00FB27A3">
              <w:rPr>
                <w:szCs w:val="20"/>
              </w:rPr>
              <w:instrText xml:space="preserve"> FORMTEXT </w:instrText>
            </w:r>
            <w:r w:rsidR="00852CE4">
              <w:rPr>
                <w:szCs w:val="20"/>
              </w:rPr>
            </w:r>
            <w:r w:rsidR="00852CE4">
              <w:rPr>
                <w:szCs w:val="20"/>
              </w:rPr>
              <w:fldChar w:fldCharType="separate"/>
            </w:r>
            <w:r w:rsidRPr="00FB27A3">
              <w:rPr>
                <w:szCs w:val="20"/>
              </w:rPr>
              <w:fldChar w:fldCharType="end"/>
            </w:r>
            <w:r w:rsidRPr="00FB27A3">
              <w:rPr>
                <w:szCs w:val="20"/>
              </w:rPr>
              <w:t>: _________________</w:t>
            </w:r>
          </w:p>
        </w:tc>
        <w:tc>
          <w:tcPr>
            <w:tcW w:w="1818" w:type="dxa"/>
          </w:tcPr>
          <w:p w:rsidR="00B3336A" w:rsidRPr="00FB27A3" w:rsidRDefault="00B3336A" w:rsidP="009E6062">
            <w:pPr>
              <w:rPr>
                <w:szCs w:val="20"/>
              </w:rPr>
            </w:pPr>
            <w:r w:rsidRPr="00FB27A3">
              <w:rPr>
                <w:szCs w:val="20"/>
              </w:rPr>
              <w:t>Žig</w:t>
            </w:r>
          </w:p>
        </w:tc>
        <w:tc>
          <w:tcPr>
            <w:tcW w:w="4324" w:type="dxa"/>
          </w:tcPr>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r w:rsidRPr="00FB27A3">
              <w:rPr>
                <w:szCs w:val="20"/>
              </w:rPr>
              <w:t>Podpis odgovorne osebe</w:t>
            </w:r>
          </w:p>
        </w:tc>
      </w:tr>
    </w:tbl>
    <w:p w:rsidR="00215ED1" w:rsidRPr="00FB27A3" w:rsidRDefault="00215ED1" w:rsidP="00215ED1">
      <w:pPr>
        <w:rPr>
          <w:szCs w:val="20"/>
        </w:rPr>
      </w:pPr>
    </w:p>
    <w:p w:rsidR="00215ED1" w:rsidRPr="00FB27A3" w:rsidRDefault="00215ED1" w:rsidP="00215ED1">
      <w:pPr>
        <w:rPr>
          <w:szCs w:val="20"/>
        </w:rPr>
      </w:pPr>
    </w:p>
    <w:p w:rsidR="00215ED1" w:rsidRPr="00FB27A3" w:rsidRDefault="00215ED1" w:rsidP="00215ED1">
      <w:pPr>
        <w:rPr>
          <w:szCs w:val="20"/>
        </w:rPr>
      </w:pPr>
    </w:p>
    <w:p w:rsidR="00215ED1" w:rsidRPr="00FB27A3" w:rsidRDefault="00215ED1" w:rsidP="00215ED1">
      <w:pPr>
        <w:rPr>
          <w:szCs w:val="20"/>
        </w:rPr>
      </w:pPr>
    </w:p>
    <w:p w:rsidR="00E468C7" w:rsidRDefault="00E468C7" w:rsidP="00215ED1">
      <w:pPr>
        <w:rPr>
          <w:szCs w:val="20"/>
        </w:rPr>
      </w:pPr>
    </w:p>
    <w:p w:rsidR="00EA6D43" w:rsidRPr="00FB27A3" w:rsidRDefault="00EA6D43" w:rsidP="00215ED1">
      <w:pPr>
        <w:rPr>
          <w:szCs w:val="20"/>
        </w:rPr>
      </w:pPr>
    </w:p>
    <w:p w:rsidR="00C026D6" w:rsidRPr="00FB27A3" w:rsidRDefault="00C026D6" w:rsidP="00C026D6">
      <w:pPr>
        <w:jc w:val="right"/>
        <w:rPr>
          <w:b/>
          <w:bCs/>
          <w:szCs w:val="20"/>
        </w:rPr>
      </w:pPr>
      <w:r w:rsidRPr="00FB27A3">
        <w:rPr>
          <w:b/>
          <w:bCs/>
          <w:szCs w:val="20"/>
        </w:rPr>
        <w:lastRenderedPageBreak/>
        <w:t>RAZPISNI OBRAZEC 2a</w:t>
      </w:r>
    </w:p>
    <w:p w:rsidR="00C026D6" w:rsidRPr="00FB27A3" w:rsidRDefault="00C026D6" w:rsidP="00C026D6">
      <w:pPr>
        <w:jc w:val="right"/>
        <w:rPr>
          <w:b/>
          <w:bCs/>
          <w:szCs w:val="20"/>
        </w:rPr>
      </w:pPr>
      <w:r w:rsidRPr="00FB27A3">
        <w:rPr>
          <w:b/>
          <w:bCs/>
          <w:szCs w:val="20"/>
        </w:rPr>
        <w:t>STROGO ZAUPNO-POSLOVNA SKRIVNOST</w:t>
      </w:r>
    </w:p>
    <w:p w:rsidR="00C026D6" w:rsidRPr="00FB27A3" w:rsidRDefault="00C026D6" w:rsidP="00C026D6">
      <w:pPr>
        <w:rPr>
          <w:szCs w:val="20"/>
        </w:rPr>
      </w:pPr>
    </w:p>
    <w:p w:rsidR="00B3336A" w:rsidRPr="00FB27A3" w:rsidRDefault="00B3336A" w:rsidP="00C026D6">
      <w:pPr>
        <w:rPr>
          <w:szCs w:val="20"/>
        </w:rPr>
      </w:pPr>
    </w:p>
    <w:p w:rsidR="00C026D6" w:rsidRPr="00FB27A3" w:rsidRDefault="00C026D6" w:rsidP="00C026D6">
      <w:pPr>
        <w:tabs>
          <w:tab w:val="left" w:pos="260"/>
        </w:tabs>
        <w:jc w:val="center"/>
        <w:rPr>
          <w:b/>
          <w:bCs/>
          <w:szCs w:val="20"/>
        </w:rPr>
      </w:pPr>
      <w:r w:rsidRPr="00FB27A3">
        <w:rPr>
          <w:b/>
          <w:bCs/>
          <w:szCs w:val="20"/>
        </w:rPr>
        <w:t>PODROBNA OBRAZLOŽITEV STRUKTURE CENE PO POSAMEZNIH POSTAVKAH</w:t>
      </w:r>
    </w:p>
    <w:p w:rsidR="00C026D6" w:rsidRPr="00FB27A3" w:rsidRDefault="00C026D6" w:rsidP="00C026D6">
      <w:pPr>
        <w:rPr>
          <w:szCs w:val="20"/>
        </w:rPr>
      </w:pPr>
    </w:p>
    <w:p w:rsidR="00C026D6" w:rsidRPr="00FB27A3" w:rsidRDefault="00C026D6" w:rsidP="00C026D6">
      <w:pPr>
        <w:rPr>
          <w:szCs w:val="20"/>
        </w:rPr>
      </w:pPr>
      <w:r w:rsidRPr="00FB27A3">
        <w:rPr>
          <w:szCs w:val="20"/>
        </w:rPr>
        <w:t>Ponujena mesečna cena za storitev čiščenja je ________________ EUR neto, in sicer so v njej zajeti sledeči stroški:</w:t>
      </w:r>
    </w:p>
    <w:p w:rsidR="00C026D6" w:rsidRPr="00FB27A3" w:rsidRDefault="00C026D6" w:rsidP="00C026D6">
      <w:pPr>
        <w:rPr>
          <w:szCs w:val="20"/>
        </w:rPr>
      </w:pPr>
    </w:p>
    <w:p w:rsidR="00C026D6" w:rsidRPr="00FB27A3" w:rsidRDefault="00C026D6" w:rsidP="00C026D6">
      <w:pPr>
        <w:rPr>
          <w:szCs w:val="20"/>
        </w:rPr>
      </w:pPr>
      <w:r w:rsidRPr="00FB27A3">
        <w:rPr>
          <w:b/>
          <w:bCs/>
          <w:szCs w:val="20"/>
        </w:rPr>
        <w:t xml:space="preserve">1. stroški </w:t>
      </w:r>
      <w:r w:rsidRPr="00FB27A3">
        <w:rPr>
          <w:szCs w:val="20"/>
        </w:rPr>
        <w:t xml:space="preserve">___ </w:t>
      </w:r>
      <w:r w:rsidRPr="00FB27A3">
        <w:rPr>
          <w:b/>
          <w:bCs/>
          <w:szCs w:val="20"/>
        </w:rPr>
        <w:t xml:space="preserve">zaposlenih za redno dnevno čiščenje, dežurstvo in kontrolo znašajo </w:t>
      </w:r>
      <w:r w:rsidRPr="00FB27A3">
        <w:rPr>
          <w:szCs w:val="20"/>
        </w:rPr>
        <w:t xml:space="preserve">_________ </w:t>
      </w:r>
      <w:r w:rsidRPr="00FB27A3">
        <w:rPr>
          <w:b/>
          <w:bCs/>
          <w:szCs w:val="20"/>
        </w:rPr>
        <w:t>EUR:</w:t>
      </w:r>
      <w:r w:rsidRPr="00FB27A3">
        <w:rPr>
          <w:szCs w:val="20"/>
        </w:rPr>
        <w:t xml:space="preserve">    </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I. BOD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II. BOD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Prevoz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Prehrana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Regres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Bolniška ________________</w:t>
      </w:r>
    </w:p>
    <w:p w:rsidR="00C026D6" w:rsidRPr="00FB27A3" w:rsidRDefault="00C026D6" w:rsidP="00553C73">
      <w:pPr>
        <w:numPr>
          <w:ilvl w:val="0"/>
          <w:numId w:val="15"/>
        </w:numPr>
        <w:tabs>
          <w:tab w:val="left" w:pos="2120"/>
        </w:tabs>
        <w:suppressAutoHyphens w:val="0"/>
        <w:spacing w:line="240" w:lineRule="auto"/>
        <w:jc w:val="left"/>
        <w:rPr>
          <w:szCs w:val="20"/>
        </w:rPr>
      </w:pPr>
      <w:r w:rsidRPr="00FB27A3">
        <w:rPr>
          <w:szCs w:val="20"/>
        </w:rPr>
        <w:t>Obračun OD ________________</w:t>
      </w:r>
    </w:p>
    <w:p w:rsidR="00C026D6" w:rsidRPr="00FB27A3" w:rsidRDefault="00C026D6" w:rsidP="00553C73">
      <w:pPr>
        <w:numPr>
          <w:ilvl w:val="0"/>
          <w:numId w:val="15"/>
        </w:numPr>
        <w:tabs>
          <w:tab w:val="left" w:pos="2170"/>
        </w:tabs>
        <w:suppressAutoHyphens w:val="0"/>
        <w:spacing w:line="240" w:lineRule="auto"/>
        <w:jc w:val="left"/>
        <w:rPr>
          <w:szCs w:val="20"/>
        </w:rPr>
      </w:pPr>
      <w:r w:rsidRPr="00FB27A3">
        <w:rPr>
          <w:szCs w:val="20"/>
        </w:rPr>
        <w:t>Drugo (npr. jubilejne nagrade, solidarnostne pomoči ________________</w:t>
      </w:r>
    </w:p>
    <w:p w:rsidR="00C026D6" w:rsidRPr="00FB27A3" w:rsidRDefault="00C026D6" w:rsidP="00C026D6">
      <w:pPr>
        <w:jc w:val="right"/>
        <w:rPr>
          <w:szCs w:val="20"/>
        </w:rPr>
      </w:pPr>
    </w:p>
    <w:p w:rsidR="00C026D6" w:rsidRPr="00FB27A3" w:rsidRDefault="00C026D6" w:rsidP="00C026D6">
      <w:pPr>
        <w:rPr>
          <w:b/>
          <w:bCs/>
          <w:szCs w:val="20"/>
        </w:rPr>
      </w:pPr>
      <w:r w:rsidRPr="00FB27A3">
        <w:rPr>
          <w:b/>
          <w:bCs/>
          <w:szCs w:val="20"/>
        </w:rPr>
        <w:t>2. drugi stroški zaposlenih:</w:t>
      </w:r>
    </w:p>
    <w:p w:rsidR="00C026D6" w:rsidRPr="00FB27A3" w:rsidRDefault="00C026D6" w:rsidP="00553C73">
      <w:pPr>
        <w:numPr>
          <w:ilvl w:val="0"/>
          <w:numId w:val="14"/>
        </w:numPr>
        <w:suppressAutoHyphens w:val="0"/>
        <w:spacing w:line="240" w:lineRule="auto"/>
        <w:rPr>
          <w:szCs w:val="20"/>
        </w:rPr>
      </w:pPr>
      <w:r w:rsidRPr="00FB27A3">
        <w:rPr>
          <w:szCs w:val="20"/>
        </w:rPr>
        <w:t>tečaj varstva pri delu na dve leti, organiziran preko Obrtne zbornice; strošek na    delavca znaša ______; mesečni strošek ______EUR</w:t>
      </w:r>
    </w:p>
    <w:p w:rsidR="00C026D6" w:rsidRPr="00FB27A3" w:rsidRDefault="00C026D6" w:rsidP="00553C73">
      <w:pPr>
        <w:numPr>
          <w:ilvl w:val="0"/>
          <w:numId w:val="14"/>
        </w:numPr>
        <w:suppressAutoHyphens w:val="0"/>
        <w:spacing w:line="240" w:lineRule="auto"/>
        <w:rPr>
          <w:szCs w:val="20"/>
        </w:rPr>
      </w:pPr>
      <w:r w:rsidRPr="00FB27A3">
        <w:rPr>
          <w:szCs w:val="20"/>
        </w:rPr>
        <w:t>zdravniški pregled na tri leta, opravljen s strani pooblaščenega zdravnika medicine dela, strošek na delavko znaša ______, mesečni strošek ______EUR</w:t>
      </w:r>
    </w:p>
    <w:p w:rsidR="00C026D6" w:rsidRPr="00FB27A3" w:rsidRDefault="00C026D6" w:rsidP="00553C73">
      <w:pPr>
        <w:numPr>
          <w:ilvl w:val="0"/>
          <w:numId w:val="14"/>
        </w:numPr>
        <w:suppressAutoHyphens w:val="0"/>
        <w:spacing w:line="240" w:lineRule="auto"/>
        <w:rPr>
          <w:szCs w:val="20"/>
        </w:rPr>
      </w:pPr>
      <w:r w:rsidRPr="00FB27A3">
        <w:rPr>
          <w:szCs w:val="20"/>
        </w:rPr>
        <w:t>Delovna obleka(2x halja) in brezrokavnik ______na delavca, mesečni strošek znaša ______EUR</w:t>
      </w:r>
    </w:p>
    <w:p w:rsidR="00C026D6" w:rsidRPr="00FB27A3" w:rsidRDefault="00C026D6" w:rsidP="00553C73">
      <w:pPr>
        <w:numPr>
          <w:ilvl w:val="0"/>
          <w:numId w:val="14"/>
        </w:numPr>
        <w:suppressAutoHyphens w:val="0"/>
        <w:spacing w:line="240" w:lineRule="auto"/>
        <w:rPr>
          <w:szCs w:val="20"/>
        </w:rPr>
      </w:pPr>
      <w:r w:rsidRPr="00FB27A3">
        <w:rPr>
          <w:szCs w:val="20"/>
        </w:rPr>
        <w:t>24  parov rokavic: na leto __________EUR</w:t>
      </w:r>
    </w:p>
    <w:p w:rsidR="00C026D6" w:rsidRPr="00FB27A3" w:rsidRDefault="00C026D6" w:rsidP="00553C73">
      <w:pPr>
        <w:numPr>
          <w:ilvl w:val="0"/>
          <w:numId w:val="14"/>
        </w:numPr>
        <w:suppressAutoHyphens w:val="0"/>
        <w:spacing w:line="240" w:lineRule="auto"/>
        <w:rPr>
          <w:szCs w:val="20"/>
        </w:rPr>
      </w:pPr>
      <w:r w:rsidRPr="00FB27A3">
        <w:rPr>
          <w:szCs w:val="20"/>
        </w:rPr>
        <w:t>1 par obutve: na leto ____________EUR</w:t>
      </w:r>
    </w:p>
    <w:p w:rsidR="00C026D6" w:rsidRPr="00FB27A3" w:rsidRDefault="00C026D6" w:rsidP="00553C73">
      <w:pPr>
        <w:numPr>
          <w:ilvl w:val="0"/>
          <w:numId w:val="14"/>
        </w:numPr>
        <w:suppressAutoHyphens w:val="0"/>
        <w:spacing w:line="240" w:lineRule="auto"/>
        <w:rPr>
          <w:szCs w:val="20"/>
        </w:rPr>
      </w:pPr>
      <w:r w:rsidRPr="00FB27A3">
        <w:rPr>
          <w:szCs w:val="20"/>
        </w:rPr>
        <w:t>1 krema za roke: ____________EUR</w:t>
      </w:r>
    </w:p>
    <w:p w:rsidR="00C026D6" w:rsidRPr="00FB27A3" w:rsidRDefault="00C026D6" w:rsidP="00553C73">
      <w:pPr>
        <w:numPr>
          <w:ilvl w:val="0"/>
          <w:numId w:val="14"/>
        </w:numPr>
        <w:suppressAutoHyphens w:val="0"/>
        <w:spacing w:line="240" w:lineRule="auto"/>
        <w:rPr>
          <w:szCs w:val="20"/>
        </w:rPr>
      </w:pPr>
      <w:r w:rsidRPr="00FB27A3">
        <w:rPr>
          <w:szCs w:val="20"/>
        </w:rPr>
        <w:t>drugo: __________________EUR</w:t>
      </w:r>
    </w:p>
    <w:p w:rsidR="00C026D6" w:rsidRPr="00FB27A3" w:rsidRDefault="00C026D6" w:rsidP="00C026D6">
      <w:pPr>
        <w:rPr>
          <w:szCs w:val="20"/>
        </w:rPr>
      </w:pPr>
    </w:p>
    <w:p w:rsidR="00C026D6" w:rsidRPr="00FB27A3" w:rsidRDefault="00C026D6" w:rsidP="00C026D6">
      <w:pPr>
        <w:rPr>
          <w:b/>
          <w:bCs/>
          <w:szCs w:val="20"/>
        </w:rPr>
      </w:pPr>
      <w:r w:rsidRPr="00FB27A3">
        <w:rPr>
          <w:b/>
          <w:bCs/>
          <w:szCs w:val="20"/>
        </w:rPr>
        <w:t xml:space="preserve">3. stroški čistil znašajo </w:t>
      </w:r>
      <w:r w:rsidRPr="00FB27A3">
        <w:rPr>
          <w:szCs w:val="20"/>
        </w:rPr>
        <w:t>__________________</w:t>
      </w:r>
      <w:r w:rsidRPr="00FB27A3">
        <w:rPr>
          <w:b/>
          <w:bCs/>
          <w:szCs w:val="20"/>
        </w:rPr>
        <w:t xml:space="preserve"> EUR</w:t>
      </w:r>
    </w:p>
    <w:p w:rsidR="00C026D6" w:rsidRPr="00FB27A3" w:rsidRDefault="00C026D6" w:rsidP="00C026D6">
      <w:pPr>
        <w:rPr>
          <w:szCs w:val="20"/>
        </w:rPr>
      </w:pPr>
    </w:p>
    <w:p w:rsidR="00C026D6" w:rsidRPr="00FB27A3" w:rsidRDefault="00C026D6" w:rsidP="00C026D6">
      <w:pPr>
        <w:rPr>
          <w:szCs w:val="20"/>
        </w:rPr>
      </w:pPr>
      <w:r w:rsidRPr="00FB27A3">
        <w:rPr>
          <w:szCs w:val="20"/>
        </w:rPr>
        <w:t>__________________________________________________________________</w:t>
      </w:r>
    </w:p>
    <w:p w:rsidR="00C026D6" w:rsidRPr="00FB27A3" w:rsidRDefault="00C026D6" w:rsidP="00C026D6">
      <w:pPr>
        <w:jc w:val="right"/>
        <w:rPr>
          <w:szCs w:val="20"/>
        </w:rPr>
      </w:pPr>
    </w:p>
    <w:p w:rsidR="00C026D6" w:rsidRPr="00FB27A3" w:rsidRDefault="00C026D6" w:rsidP="00C026D6">
      <w:pPr>
        <w:rPr>
          <w:b/>
          <w:bCs/>
          <w:szCs w:val="20"/>
        </w:rPr>
      </w:pPr>
      <w:r w:rsidRPr="00FB27A3">
        <w:rPr>
          <w:b/>
          <w:bCs/>
          <w:szCs w:val="20"/>
        </w:rPr>
        <w:t>4.</w:t>
      </w:r>
      <w:r w:rsidRPr="00FB27A3">
        <w:rPr>
          <w:szCs w:val="20"/>
        </w:rPr>
        <w:t xml:space="preserve"> </w:t>
      </w:r>
      <w:r w:rsidRPr="00FB27A3">
        <w:rPr>
          <w:b/>
          <w:bCs/>
          <w:szCs w:val="20"/>
        </w:rPr>
        <w:t xml:space="preserve">drugi stroški vezani na poslovanje znašajo </w:t>
      </w:r>
      <w:r w:rsidRPr="00FB27A3">
        <w:rPr>
          <w:szCs w:val="20"/>
        </w:rPr>
        <w:t xml:space="preserve">____________ </w:t>
      </w:r>
      <w:r w:rsidRPr="00FB27A3">
        <w:rPr>
          <w:b/>
          <w:bCs/>
          <w:szCs w:val="20"/>
        </w:rPr>
        <w:t>EUR</w:t>
      </w:r>
    </w:p>
    <w:p w:rsidR="00C026D6" w:rsidRPr="00FB27A3" w:rsidRDefault="00C026D6" w:rsidP="00C026D6">
      <w:pPr>
        <w:tabs>
          <w:tab w:val="left" w:pos="450"/>
        </w:tabs>
        <w:rPr>
          <w:szCs w:val="20"/>
        </w:rPr>
      </w:pPr>
    </w:p>
    <w:p w:rsidR="00C026D6" w:rsidRPr="00FB27A3" w:rsidRDefault="00C026D6" w:rsidP="00C026D6">
      <w:pPr>
        <w:tabs>
          <w:tab w:val="left" w:pos="450"/>
        </w:tabs>
        <w:rPr>
          <w:b/>
          <w:bCs/>
          <w:szCs w:val="20"/>
        </w:rPr>
      </w:pPr>
      <w:r w:rsidRPr="00FB27A3">
        <w:rPr>
          <w:b/>
          <w:bCs/>
          <w:szCs w:val="20"/>
        </w:rPr>
        <w:t>STROŠEK NA MESEC NA DELAV</w:t>
      </w:r>
      <w:r w:rsidR="00AB7E6E" w:rsidRPr="00FB27A3">
        <w:rPr>
          <w:b/>
          <w:bCs/>
          <w:szCs w:val="20"/>
        </w:rPr>
        <w:t>CA/-</w:t>
      </w:r>
      <w:r w:rsidRPr="00FB27A3">
        <w:rPr>
          <w:b/>
          <w:bCs/>
          <w:szCs w:val="20"/>
        </w:rPr>
        <w:t xml:space="preserve">KO (postavke 1,2,3 in 4) ZNAŠAJO: </w:t>
      </w:r>
      <w:r w:rsidRPr="00FB27A3">
        <w:rPr>
          <w:szCs w:val="20"/>
        </w:rPr>
        <w:t xml:space="preserve">__________ </w:t>
      </w:r>
      <w:r w:rsidRPr="00FB27A3">
        <w:rPr>
          <w:b/>
          <w:bCs/>
          <w:szCs w:val="20"/>
        </w:rPr>
        <w:t>EUR brez DDV</w:t>
      </w:r>
    </w:p>
    <w:p w:rsidR="00C026D6" w:rsidRPr="00FB27A3" w:rsidRDefault="00C026D6" w:rsidP="00C026D6">
      <w:pPr>
        <w:tabs>
          <w:tab w:val="left" w:pos="450"/>
        </w:tabs>
        <w:rPr>
          <w:b/>
          <w:bCs/>
          <w:i/>
          <w:iCs/>
          <w:szCs w:val="20"/>
          <w:u w:val="single"/>
        </w:rPr>
      </w:pPr>
      <w:r w:rsidRPr="00FB27A3">
        <w:rPr>
          <w:b/>
          <w:bCs/>
          <w:i/>
          <w:iCs/>
          <w:szCs w:val="20"/>
          <w:u w:val="single"/>
        </w:rPr>
        <w:t xml:space="preserve">Obrazec/seštevek mora izkazovati predračunsko vrednost, ki jo ponuja ponudnik. V nasprotnem primeru lahko naročnik izloči ponudnika iz nadaljnje obravnave. </w:t>
      </w:r>
    </w:p>
    <w:p w:rsidR="00C026D6" w:rsidRPr="00FB27A3" w:rsidRDefault="00C026D6" w:rsidP="00C026D6">
      <w:pPr>
        <w:jc w:val="right"/>
        <w:rPr>
          <w:szCs w:val="20"/>
        </w:rPr>
      </w:pPr>
    </w:p>
    <w:tbl>
      <w:tblPr>
        <w:tblW w:w="9490" w:type="dxa"/>
        <w:tblLayout w:type="fixed"/>
        <w:tblLook w:val="0000" w:firstRow="0" w:lastRow="0" w:firstColumn="0" w:lastColumn="0" w:noHBand="0" w:noVBand="0"/>
      </w:tblPr>
      <w:tblGrid>
        <w:gridCol w:w="3348"/>
        <w:gridCol w:w="1818"/>
        <w:gridCol w:w="4324"/>
      </w:tblGrid>
      <w:tr w:rsidR="00B3336A" w:rsidRPr="00FB27A3" w:rsidTr="009E6062">
        <w:trPr>
          <w:trHeight w:val="241"/>
        </w:trPr>
        <w:tc>
          <w:tcPr>
            <w:tcW w:w="3348" w:type="dxa"/>
          </w:tcPr>
          <w:p w:rsidR="00B3336A" w:rsidRPr="00FB27A3" w:rsidRDefault="00B3336A" w:rsidP="009E6062">
            <w:pPr>
              <w:rPr>
                <w:szCs w:val="20"/>
              </w:rPr>
            </w:pPr>
          </w:p>
          <w:p w:rsidR="00B3336A" w:rsidRPr="00FB27A3" w:rsidRDefault="00B3336A" w:rsidP="009E6062">
            <w:pPr>
              <w:rPr>
                <w:szCs w:val="20"/>
              </w:rPr>
            </w:pPr>
          </w:p>
          <w:p w:rsidR="00B3336A" w:rsidRPr="00FB27A3" w:rsidRDefault="00B3336A" w:rsidP="009E6062">
            <w:pPr>
              <w:rPr>
                <w:szCs w:val="20"/>
              </w:rPr>
            </w:pPr>
            <w:r w:rsidRPr="00FB27A3">
              <w:rPr>
                <w:szCs w:val="20"/>
              </w:rPr>
              <w:t>Kraj: ___________________</w:t>
            </w:r>
          </w:p>
        </w:tc>
        <w:tc>
          <w:tcPr>
            <w:tcW w:w="1818" w:type="dxa"/>
          </w:tcPr>
          <w:p w:rsidR="00B3336A" w:rsidRPr="00FB27A3" w:rsidRDefault="00B3336A" w:rsidP="009E6062">
            <w:pPr>
              <w:rPr>
                <w:szCs w:val="20"/>
              </w:rPr>
            </w:pPr>
          </w:p>
        </w:tc>
        <w:tc>
          <w:tcPr>
            <w:tcW w:w="4324" w:type="dxa"/>
          </w:tcPr>
          <w:p w:rsidR="00B3336A" w:rsidRPr="00FB27A3" w:rsidRDefault="00B3336A" w:rsidP="009E6062">
            <w:pPr>
              <w:rPr>
                <w:szCs w:val="20"/>
              </w:rPr>
            </w:pPr>
          </w:p>
          <w:p w:rsidR="00B3336A" w:rsidRPr="00FB27A3" w:rsidRDefault="00B3336A" w:rsidP="009E6062">
            <w:pPr>
              <w:rPr>
                <w:szCs w:val="20"/>
              </w:rPr>
            </w:pPr>
            <w:r w:rsidRPr="00FB27A3">
              <w:rPr>
                <w:szCs w:val="20"/>
              </w:rPr>
              <w:t>Ime in priimek odgovorne osebe:</w:t>
            </w:r>
          </w:p>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p>
        </w:tc>
      </w:tr>
      <w:tr w:rsidR="00B3336A" w:rsidRPr="00FB27A3" w:rsidTr="009E6062">
        <w:trPr>
          <w:trHeight w:val="483"/>
        </w:trPr>
        <w:tc>
          <w:tcPr>
            <w:tcW w:w="3348" w:type="dxa"/>
          </w:tcPr>
          <w:p w:rsidR="00B3336A" w:rsidRPr="00FB27A3" w:rsidRDefault="00B3336A" w:rsidP="009E6062">
            <w:pPr>
              <w:rPr>
                <w:szCs w:val="20"/>
              </w:rPr>
            </w:pPr>
            <w:r w:rsidRPr="00FB27A3">
              <w:rPr>
                <w:szCs w:val="20"/>
              </w:rPr>
              <w:t>Datum</w:t>
            </w:r>
            <w:r w:rsidRPr="00FB27A3">
              <w:rPr>
                <w:szCs w:val="20"/>
              </w:rPr>
              <w:fldChar w:fldCharType="begin">
                <w:ffData>
                  <w:name w:val="Besedilo22"/>
                  <w:enabled/>
                  <w:calcOnExit w:val="0"/>
                  <w:textInput/>
                </w:ffData>
              </w:fldChar>
            </w:r>
            <w:r w:rsidRPr="00FB27A3">
              <w:rPr>
                <w:szCs w:val="20"/>
              </w:rPr>
              <w:instrText xml:space="preserve"> FORMTEXT </w:instrText>
            </w:r>
            <w:r w:rsidR="00852CE4">
              <w:rPr>
                <w:szCs w:val="20"/>
              </w:rPr>
            </w:r>
            <w:r w:rsidR="00852CE4">
              <w:rPr>
                <w:szCs w:val="20"/>
              </w:rPr>
              <w:fldChar w:fldCharType="separate"/>
            </w:r>
            <w:r w:rsidRPr="00FB27A3">
              <w:rPr>
                <w:szCs w:val="20"/>
              </w:rPr>
              <w:fldChar w:fldCharType="end"/>
            </w:r>
            <w:r w:rsidRPr="00FB27A3">
              <w:rPr>
                <w:szCs w:val="20"/>
              </w:rPr>
              <w:t>: _________________</w:t>
            </w:r>
          </w:p>
        </w:tc>
        <w:tc>
          <w:tcPr>
            <w:tcW w:w="1818" w:type="dxa"/>
          </w:tcPr>
          <w:p w:rsidR="00B3336A" w:rsidRPr="00FB27A3" w:rsidRDefault="00B3336A" w:rsidP="009E6062">
            <w:pPr>
              <w:rPr>
                <w:szCs w:val="20"/>
              </w:rPr>
            </w:pPr>
            <w:r w:rsidRPr="00FB27A3">
              <w:rPr>
                <w:szCs w:val="20"/>
              </w:rPr>
              <w:t>Žig</w:t>
            </w:r>
          </w:p>
        </w:tc>
        <w:tc>
          <w:tcPr>
            <w:tcW w:w="4324" w:type="dxa"/>
          </w:tcPr>
          <w:p w:rsidR="00B3336A" w:rsidRPr="00FB27A3" w:rsidRDefault="00B3336A" w:rsidP="009E6062">
            <w:pPr>
              <w:rPr>
                <w:szCs w:val="20"/>
              </w:rPr>
            </w:pPr>
            <w:r w:rsidRPr="00FB27A3">
              <w:rPr>
                <w:szCs w:val="20"/>
              </w:rPr>
              <w:t>________________________</w:t>
            </w:r>
          </w:p>
          <w:p w:rsidR="00B3336A" w:rsidRPr="00FB27A3" w:rsidRDefault="00B3336A" w:rsidP="009E6062">
            <w:pPr>
              <w:rPr>
                <w:szCs w:val="20"/>
              </w:rPr>
            </w:pPr>
            <w:r w:rsidRPr="00FB27A3">
              <w:rPr>
                <w:szCs w:val="20"/>
              </w:rPr>
              <w:t>Podpis odgovorne osebe</w:t>
            </w:r>
          </w:p>
        </w:tc>
      </w:tr>
    </w:tbl>
    <w:p w:rsidR="00C026D6" w:rsidRPr="00FB27A3" w:rsidRDefault="00C026D6" w:rsidP="00C026D6">
      <w:pPr>
        <w:jc w:val="right"/>
        <w:rPr>
          <w:szCs w:val="20"/>
        </w:rPr>
      </w:pPr>
    </w:p>
    <w:p w:rsidR="000E6438" w:rsidRPr="00FB27A3" w:rsidRDefault="000E6438" w:rsidP="006432AD">
      <w:pPr>
        <w:pStyle w:val="HTML-oblikovano"/>
        <w:jc w:val="right"/>
        <w:rPr>
          <w:rFonts w:ascii="Arial" w:hAnsi="Arial" w:cs="Arial"/>
          <w:b/>
          <w:sz w:val="20"/>
          <w:szCs w:val="20"/>
          <w:u w:val="single"/>
        </w:rPr>
      </w:pPr>
    </w:p>
    <w:p w:rsidR="00B3336A" w:rsidRPr="00FB27A3" w:rsidRDefault="00B3336A" w:rsidP="00B3336A">
      <w:pPr>
        <w:rPr>
          <w:bCs/>
          <w:szCs w:val="20"/>
        </w:rPr>
      </w:pPr>
      <w:r w:rsidRPr="00FB27A3">
        <w:rPr>
          <w:b/>
          <w:bCs/>
          <w:szCs w:val="20"/>
        </w:rPr>
        <w:t>OPOMBA:</w:t>
      </w:r>
      <w:r w:rsidRPr="00FB27A3">
        <w:rPr>
          <w:bCs/>
          <w:szCs w:val="20"/>
        </w:rPr>
        <w:t xml:space="preserve"> Ponudnik predmetni razpisni obrazec v sistem e-JN </w:t>
      </w:r>
      <w:r w:rsidRPr="00FB27A3">
        <w:rPr>
          <w:bCs/>
          <w:szCs w:val="20"/>
          <w:u w:val="single"/>
        </w:rPr>
        <w:t xml:space="preserve">ne naloži </w:t>
      </w:r>
      <w:r w:rsidRPr="00FB27A3">
        <w:rPr>
          <w:szCs w:val="20"/>
          <w:u w:val="single"/>
        </w:rPr>
        <w:t>v razdelek »Predračun«, ampak v druge priloge skupaj z ostalo ponudbeno dokumentacijo</w:t>
      </w:r>
      <w:r w:rsidRPr="00FB27A3">
        <w:rPr>
          <w:bCs/>
          <w:szCs w:val="20"/>
        </w:rPr>
        <w:t>.</w:t>
      </w:r>
    </w:p>
    <w:p w:rsidR="000E6438" w:rsidRPr="00A2630C" w:rsidRDefault="000E6438" w:rsidP="006432AD">
      <w:pPr>
        <w:pStyle w:val="HTML-oblikovano"/>
        <w:jc w:val="right"/>
        <w:rPr>
          <w:rFonts w:ascii="Arial" w:hAnsi="Arial" w:cs="Arial"/>
          <w:b/>
          <w:sz w:val="20"/>
          <w:szCs w:val="20"/>
          <w:highlight w:val="red"/>
          <w:u w:val="single"/>
        </w:rPr>
      </w:pPr>
    </w:p>
    <w:p w:rsidR="00C026D6" w:rsidRPr="00A2630C" w:rsidRDefault="00C026D6" w:rsidP="00C026D6">
      <w:pPr>
        <w:pStyle w:val="HTML-oblikovano"/>
        <w:rPr>
          <w:rFonts w:ascii="Arial" w:hAnsi="Arial" w:cs="Arial"/>
          <w:b/>
          <w:sz w:val="20"/>
          <w:szCs w:val="20"/>
          <w:highlight w:val="red"/>
          <w:u w:val="single"/>
        </w:rPr>
      </w:pPr>
    </w:p>
    <w:p w:rsidR="00E468C7" w:rsidRPr="00A2630C" w:rsidRDefault="00E468C7" w:rsidP="00C026D6">
      <w:pPr>
        <w:pStyle w:val="HTML-oblikovano"/>
        <w:rPr>
          <w:rFonts w:ascii="Arial" w:hAnsi="Arial" w:cs="Arial"/>
          <w:b/>
          <w:sz w:val="20"/>
          <w:szCs w:val="20"/>
          <w:highlight w:val="red"/>
          <w:u w:val="single"/>
        </w:rPr>
      </w:pPr>
    </w:p>
    <w:p w:rsidR="00AB7E6E" w:rsidRPr="00A2630C" w:rsidRDefault="00AB7E6E" w:rsidP="006432AD">
      <w:pPr>
        <w:pStyle w:val="HTML-oblikovano"/>
        <w:jc w:val="right"/>
        <w:rPr>
          <w:rFonts w:ascii="Arial" w:hAnsi="Arial" w:cs="Arial"/>
          <w:b/>
          <w:sz w:val="20"/>
          <w:szCs w:val="20"/>
          <w:highlight w:val="red"/>
          <w:u w:val="single"/>
        </w:rPr>
      </w:pPr>
    </w:p>
    <w:p w:rsidR="006432AD" w:rsidRPr="00C00239" w:rsidRDefault="006432AD" w:rsidP="006432AD">
      <w:pPr>
        <w:pStyle w:val="HTML-oblikovano"/>
        <w:jc w:val="right"/>
        <w:rPr>
          <w:rFonts w:ascii="Arial" w:hAnsi="Arial" w:cs="Arial"/>
          <w:sz w:val="20"/>
          <w:szCs w:val="20"/>
        </w:rPr>
      </w:pPr>
      <w:r w:rsidRPr="00C00239">
        <w:rPr>
          <w:rFonts w:ascii="Arial" w:hAnsi="Arial" w:cs="Arial"/>
          <w:b/>
          <w:sz w:val="20"/>
          <w:szCs w:val="20"/>
          <w:u w:val="single"/>
        </w:rPr>
        <w:lastRenderedPageBreak/>
        <w:t xml:space="preserve">RAZPISNI OBRAZEC 3 </w:t>
      </w:r>
    </w:p>
    <w:p w:rsidR="006432AD" w:rsidRPr="00C00239" w:rsidRDefault="006432AD" w:rsidP="006432AD">
      <w:pPr>
        <w:pStyle w:val="HTML-oblikovano"/>
        <w:jc w:val="center"/>
        <w:rPr>
          <w:rFonts w:ascii="Arial" w:hAnsi="Arial" w:cs="Arial"/>
          <w:b/>
          <w:sz w:val="20"/>
          <w:szCs w:val="20"/>
          <w:u w:val="single"/>
        </w:rPr>
      </w:pPr>
    </w:p>
    <w:p w:rsidR="006432AD" w:rsidRPr="00C00239" w:rsidRDefault="006432AD" w:rsidP="006432AD">
      <w:pPr>
        <w:pStyle w:val="HTML-oblikovano"/>
        <w:jc w:val="center"/>
        <w:rPr>
          <w:rFonts w:ascii="Arial" w:hAnsi="Arial" w:cs="Arial"/>
          <w:sz w:val="20"/>
          <w:szCs w:val="20"/>
        </w:rPr>
      </w:pPr>
      <w:r w:rsidRPr="00C00239">
        <w:rPr>
          <w:rFonts w:ascii="Arial" w:hAnsi="Arial" w:cs="Arial"/>
          <w:b/>
          <w:sz w:val="20"/>
          <w:szCs w:val="20"/>
          <w:u w:val="single"/>
        </w:rPr>
        <w:t xml:space="preserve">IZJAVA ZA GOSPODARSKI SUBJEKT </w:t>
      </w:r>
    </w:p>
    <w:p w:rsidR="006432AD" w:rsidRPr="00C00239" w:rsidRDefault="006432AD" w:rsidP="006432AD">
      <w:pPr>
        <w:pStyle w:val="HTML-oblikovano"/>
        <w:jc w:val="center"/>
        <w:rPr>
          <w:rFonts w:ascii="Arial" w:hAnsi="Arial" w:cs="Arial"/>
          <w:sz w:val="20"/>
          <w:szCs w:val="20"/>
        </w:rPr>
      </w:pPr>
      <w:r w:rsidRPr="00C00239">
        <w:rPr>
          <w:rFonts w:ascii="Arial" w:hAnsi="Arial" w:cs="Arial"/>
          <w:b/>
          <w:sz w:val="20"/>
          <w:szCs w:val="20"/>
          <w:u w:val="single"/>
        </w:rPr>
        <w:t>(samostojni ponudnik, ponudnik v skupni ponudbi, podizvajalec, subjekt, katerih zmogljivosti namerava uporabiti ponudnik)</w:t>
      </w:r>
    </w:p>
    <w:p w:rsidR="006432AD" w:rsidRPr="00C00239"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C00239" w:rsidTr="000D0CFF">
        <w:trPr>
          <w:trHeight w:val="510"/>
        </w:trPr>
        <w:tc>
          <w:tcPr>
            <w:tcW w:w="5064" w:type="dxa"/>
            <w:gridSpan w:val="2"/>
            <w:shd w:val="clear" w:color="auto" w:fill="auto"/>
          </w:tcPr>
          <w:p w:rsidR="006432AD" w:rsidRPr="00C00239" w:rsidRDefault="006432AD" w:rsidP="000D0CFF">
            <w:pPr>
              <w:pStyle w:val="HTML-oblikovano"/>
              <w:jc w:val="both"/>
              <w:rPr>
                <w:rFonts w:ascii="Arial" w:hAnsi="Arial" w:cs="Arial"/>
                <w:sz w:val="20"/>
                <w:szCs w:val="20"/>
              </w:rPr>
            </w:pPr>
            <w:r w:rsidRPr="00C00239">
              <w:rPr>
                <w:rFonts w:ascii="Arial" w:hAnsi="Arial" w:cs="Arial"/>
                <w:bCs/>
                <w:sz w:val="20"/>
                <w:szCs w:val="20"/>
              </w:rPr>
              <w:t>Naziv gospodarskega subjekta:</w:t>
            </w:r>
          </w:p>
        </w:tc>
        <w:tc>
          <w:tcPr>
            <w:tcW w:w="6660" w:type="dxa"/>
            <w:gridSpan w:val="2"/>
            <w:shd w:val="clear" w:color="auto" w:fill="auto"/>
          </w:tcPr>
          <w:p w:rsidR="006432AD" w:rsidRPr="00C00239" w:rsidRDefault="006432AD" w:rsidP="000D0CFF">
            <w:pPr>
              <w:pStyle w:val="HTML-oblikovano"/>
              <w:jc w:val="both"/>
              <w:rPr>
                <w:rFonts w:ascii="Arial" w:hAnsi="Arial" w:cs="Arial"/>
                <w:sz w:val="20"/>
                <w:szCs w:val="20"/>
              </w:rPr>
            </w:pPr>
            <w:r w:rsidRPr="00C00239">
              <w:rPr>
                <w:rFonts w:ascii="Arial" w:hAnsi="Arial" w:cs="Arial"/>
                <w:b/>
                <w:sz w:val="20"/>
                <w:szCs w:val="20"/>
              </w:rPr>
              <w:t>_________________________________________</w:t>
            </w:r>
          </w:p>
        </w:tc>
      </w:tr>
      <w:tr w:rsidR="006432AD" w:rsidRPr="00C00239" w:rsidTr="000D0CFF">
        <w:tblPrEx>
          <w:tblCellMar>
            <w:left w:w="0" w:type="dxa"/>
            <w:right w:w="0" w:type="dxa"/>
          </w:tblCellMar>
        </w:tblPrEx>
        <w:trPr>
          <w:trHeight w:val="510"/>
        </w:trPr>
        <w:tc>
          <w:tcPr>
            <w:tcW w:w="3936" w:type="dxa"/>
            <w:shd w:val="clear" w:color="auto" w:fill="auto"/>
          </w:tcPr>
          <w:p w:rsidR="006432AD" w:rsidRPr="00C00239" w:rsidRDefault="006432AD" w:rsidP="000D0CFF">
            <w:pPr>
              <w:pStyle w:val="HTML-oblikovano"/>
              <w:jc w:val="both"/>
              <w:rPr>
                <w:rFonts w:ascii="Arial" w:hAnsi="Arial" w:cs="Arial"/>
                <w:sz w:val="20"/>
                <w:szCs w:val="20"/>
              </w:rPr>
            </w:pPr>
            <w:r w:rsidRPr="00C00239">
              <w:rPr>
                <w:rFonts w:ascii="Arial" w:hAnsi="Arial" w:cs="Arial"/>
                <w:bCs/>
                <w:sz w:val="20"/>
                <w:szCs w:val="20"/>
              </w:rPr>
              <w:t>Sedež (naslov) gospodarskega subjekta:</w:t>
            </w:r>
          </w:p>
        </w:tc>
        <w:tc>
          <w:tcPr>
            <w:tcW w:w="6660" w:type="dxa"/>
            <w:gridSpan w:val="2"/>
            <w:shd w:val="clear" w:color="auto" w:fill="auto"/>
          </w:tcPr>
          <w:p w:rsidR="006432AD" w:rsidRPr="00C00239" w:rsidRDefault="006432AD" w:rsidP="000D0CFF">
            <w:pPr>
              <w:pStyle w:val="HTML-oblikovano"/>
              <w:ind w:left="1173"/>
              <w:jc w:val="both"/>
              <w:rPr>
                <w:rFonts w:ascii="Arial" w:hAnsi="Arial" w:cs="Arial"/>
                <w:sz w:val="20"/>
                <w:szCs w:val="20"/>
              </w:rPr>
            </w:pPr>
            <w:r w:rsidRPr="00C00239">
              <w:rPr>
                <w:rFonts w:ascii="Arial" w:hAnsi="Arial" w:cs="Arial"/>
                <w:b/>
                <w:sz w:val="20"/>
                <w:szCs w:val="20"/>
              </w:rPr>
              <w:t>_________________________________________</w:t>
            </w:r>
          </w:p>
        </w:tc>
        <w:tc>
          <w:tcPr>
            <w:tcW w:w="1128" w:type="dxa"/>
            <w:shd w:val="clear" w:color="auto" w:fill="auto"/>
          </w:tcPr>
          <w:p w:rsidR="006432AD" w:rsidRPr="00C00239" w:rsidRDefault="006432AD" w:rsidP="000D0CFF">
            <w:pPr>
              <w:snapToGrid w:val="0"/>
              <w:rPr>
                <w:b/>
                <w:szCs w:val="20"/>
              </w:rPr>
            </w:pPr>
          </w:p>
        </w:tc>
      </w:tr>
    </w:tbl>
    <w:p w:rsidR="006432AD" w:rsidRPr="00C00239" w:rsidRDefault="006432AD" w:rsidP="006432AD">
      <w:pPr>
        <w:widowControl w:val="0"/>
        <w:autoSpaceDE w:val="0"/>
        <w:rPr>
          <w:szCs w:val="20"/>
        </w:rPr>
      </w:pPr>
      <w:r w:rsidRPr="00C00239">
        <w:rPr>
          <w:szCs w:val="20"/>
        </w:rPr>
        <w:t>S podpisom te izjave pod kazensko in materialno odgovornostjo izjavljamo, da:</w:t>
      </w:r>
    </w:p>
    <w:p w:rsidR="006432AD" w:rsidRPr="00C00239" w:rsidRDefault="006432AD" w:rsidP="00B253D1">
      <w:pPr>
        <w:numPr>
          <w:ilvl w:val="0"/>
          <w:numId w:val="5"/>
        </w:numPr>
        <w:rPr>
          <w:szCs w:val="20"/>
        </w:rPr>
      </w:pPr>
      <w:r w:rsidRPr="00C00239">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7B23A3" w:rsidRPr="00C00239">
        <w:rPr>
          <w:szCs w:val="20"/>
        </w:rPr>
        <w:t xml:space="preserve"> št. 14/18</w:t>
      </w:r>
      <w:r w:rsidRPr="00C00239">
        <w:rPr>
          <w:szCs w:val="20"/>
        </w:rPr>
        <w:t>; v nadaljevanju ZJN-3);</w:t>
      </w:r>
    </w:p>
    <w:p w:rsidR="006432AD" w:rsidRPr="00C00239" w:rsidRDefault="006432AD" w:rsidP="00B253D1">
      <w:pPr>
        <w:numPr>
          <w:ilvl w:val="0"/>
          <w:numId w:val="5"/>
        </w:numPr>
        <w:rPr>
          <w:szCs w:val="20"/>
        </w:rPr>
      </w:pPr>
      <w:r w:rsidRPr="00C00239">
        <w:rPr>
          <w:szCs w:val="20"/>
        </w:rPr>
        <w:t>naša družba na dan, ko poteče rok za oddajo ponudb, ni uvrščena v evidenco gospodarskih subjektov z negativnimi referencami iz a) točke četrtega odstavka 75. člena ZJN-3;</w:t>
      </w:r>
    </w:p>
    <w:p w:rsidR="006432AD" w:rsidRPr="00C00239" w:rsidRDefault="006432AD" w:rsidP="00B253D1">
      <w:pPr>
        <w:numPr>
          <w:ilvl w:val="0"/>
          <w:numId w:val="5"/>
        </w:numPr>
        <w:rPr>
          <w:szCs w:val="20"/>
        </w:rPr>
      </w:pPr>
      <w:r w:rsidRPr="00C00239">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Pr="00C00239" w:rsidRDefault="006432AD" w:rsidP="00B253D1">
      <w:pPr>
        <w:numPr>
          <w:ilvl w:val="0"/>
          <w:numId w:val="5"/>
        </w:numPr>
        <w:rPr>
          <w:szCs w:val="20"/>
        </w:rPr>
      </w:pPr>
      <w:r w:rsidRPr="00C00239">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6432AD" w:rsidRPr="00C00239" w:rsidRDefault="006432AD" w:rsidP="00B253D1">
      <w:pPr>
        <w:numPr>
          <w:ilvl w:val="0"/>
          <w:numId w:val="5"/>
        </w:numPr>
        <w:rPr>
          <w:szCs w:val="20"/>
        </w:rPr>
      </w:pPr>
      <w:r w:rsidRPr="00C00239">
        <w:rPr>
          <w:szCs w:val="20"/>
        </w:rPr>
        <w:t>nismo izločeni iz postopkov oddaje javnih naročil zaradi uvrstitve v evidenco gospodarskih subjektov z negativnimi referencami.</w:t>
      </w:r>
    </w:p>
    <w:p w:rsidR="006432AD" w:rsidRPr="00C00239" w:rsidRDefault="006432AD" w:rsidP="00B253D1">
      <w:pPr>
        <w:numPr>
          <w:ilvl w:val="0"/>
          <w:numId w:val="5"/>
        </w:numPr>
        <w:rPr>
          <w:szCs w:val="20"/>
        </w:rPr>
      </w:pPr>
      <w:r w:rsidRPr="00C00239">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6432AD" w:rsidRPr="00C00239" w:rsidRDefault="006432AD" w:rsidP="00B253D1">
      <w:pPr>
        <w:numPr>
          <w:ilvl w:val="0"/>
          <w:numId w:val="5"/>
        </w:numPr>
        <w:rPr>
          <w:szCs w:val="20"/>
        </w:rPr>
      </w:pPr>
      <w:r w:rsidRPr="00C00239">
        <w:rPr>
          <w:szCs w:val="20"/>
        </w:rPr>
        <w:t>v zadnjih treh letih pred potekom roka za oddajo ponudb nam s pravnomočno odločbo pristojnega organa Republike Slovenije ali druge države članice ali tretje države ni bila dvakrat ali večkrat izrečena globa zaradi prekrška v zvezi s plačilom za delo.</w:t>
      </w:r>
    </w:p>
    <w:p w:rsidR="009D0888" w:rsidRPr="00C00239" w:rsidRDefault="006432AD" w:rsidP="00B253D1">
      <w:pPr>
        <w:numPr>
          <w:ilvl w:val="0"/>
          <w:numId w:val="5"/>
        </w:numPr>
        <w:rPr>
          <w:szCs w:val="20"/>
        </w:rPr>
      </w:pPr>
      <w:r w:rsidRPr="00C00239">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C00239">
        <w:rPr>
          <w:szCs w:val="20"/>
        </w:rPr>
        <w:t xml:space="preserve"> z enakimi pravnimi posledicami</w:t>
      </w:r>
      <w:r w:rsidR="009D0888" w:rsidRPr="00C00239">
        <w:rPr>
          <w:szCs w:val="20"/>
        </w:rPr>
        <w:t>.</w:t>
      </w:r>
    </w:p>
    <w:p w:rsidR="009D0888" w:rsidRPr="00C00239" w:rsidRDefault="009D0888" w:rsidP="00B253D1">
      <w:pPr>
        <w:pStyle w:val="Telobesedila"/>
        <w:widowControl/>
        <w:numPr>
          <w:ilvl w:val="0"/>
          <w:numId w:val="5"/>
        </w:numPr>
        <w:suppressAutoHyphens w:val="0"/>
        <w:rPr>
          <w:b w:val="0"/>
          <w:sz w:val="20"/>
        </w:rPr>
      </w:pPr>
      <w:r w:rsidRPr="00C00239">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9D0888" w:rsidRPr="00C00239" w:rsidRDefault="009D0888" w:rsidP="00B253D1">
      <w:pPr>
        <w:pStyle w:val="Telobesedila"/>
        <w:widowControl/>
        <w:numPr>
          <w:ilvl w:val="0"/>
          <w:numId w:val="5"/>
        </w:numPr>
        <w:suppressAutoHyphens w:val="0"/>
        <w:rPr>
          <w:b w:val="0"/>
          <w:sz w:val="20"/>
        </w:rPr>
      </w:pPr>
      <w:r w:rsidRPr="00C00239">
        <w:rPr>
          <w:b w:val="0"/>
          <w:sz w:val="20"/>
        </w:rPr>
        <w:t xml:space="preserve">bomo po najmanj 24 urnem predhodnem obvestilu naročnika, omogočil ogled opreme, strojev in materialov potrebnih za izpolnitev predmeta naročila, zaradi preverjanja usposobljenosti pred izbiro ponudnikov in pred podpisom </w:t>
      </w:r>
      <w:r w:rsidR="00ED120F" w:rsidRPr="00C00239">
        <w:rPr>
          <w:b w:val="0"/>
          <w:sz w:val="20"/>
        </w:rPr>
        <w:t>pogodbe</w:t>
      </w:r>
      <w:r w:rsidRPr="00C00239">
        <w:rPr>
          <w:b w:val="0"/>
          <w:sz w:val="20"/>
        </w:rPr>
        <w:t>.</w:t>
      </w:r>
    </w:p>
    <w:p w:rsidR="009D0888" w:rsidRPr="00C00239" w:rsidRDefault="009D0888" w:rsidP="00B253D1">
      <w:pPr>
        <w:pStyle w:val="Telobesedila"/>
        <w:widowControl/>
        <w:numPr>
          <w:ilvl w:val="0"/>
          <w:numId w:val="5"/>
        </w:numPr>
        <w:suppressAutoHyphens w:val="0"/>
        <w:rPr>
          <w:b w:val="0"/>
          <w:sz w:val="20"/>
        </w:rPr>
      </w:pPr>
      <w:r w:rsidRPr="00C00239">
        <w:rPr>
          <w:b w:val="0"/>
          <w:sz w:val="20"/>
        </w:rPr>
        <w:t>v celoti izpolnjujemo tehnično in strokovno sposobnost iz razpisne dokumentacije.</w:t>
      </w:r>
    </w:p>
    <w:p w:rsidR="009D0888" w:rsidRPr="00C00239" w:rsidRDefault="009D0888" w:rsidP="00B253D1">
      <w:pPr>
        <w:pStyle w:val="Telobesedila"/>
        <w:widowControl/>
        <w:numPr>
          <w:ilvl w:val="0"/>
          <w:numId w:val="5"/>
        </w:numPr>
        <w:suppressAutoHyphens w:val="0"/>
        <w:rPr>
          <w:b w:val="0"/>
          <w:sz w:val="20"/>
        </w:rPr>
      </w:pPr>
      <w:r w:rsidRPr="00C00239">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rsidR="006432AD" w:rsidRPr="00C00239" w:rsidRDefault="006432AD" w:rsidP="009D0888">
      <w:pPr>
        <w:ind w:left="360"/>
        <w:rPr>
          <w:szCs w:val="20"/>
        </w:rPr>
      </w:pPr>
    </w:p>
    <w:p w:rsidR="000E6438" w:rsidRPr="00E60297" w:rsidRDefault="000E6438" w:rsidP="000E6438">
      <w:pPr>
        <w:rPr>
          <w:szCs w:val="20"/>
        </w:rPr>
      </w:pPr>
      <w:r w:rsidRPr="00E60297">
        <w:rPr>
          <w:szCs w:val="20"/>
        </w:rPr>
        <w:lastRenderedPageBreak/>
        <w:t>S podpisom te izjave se zavezujemo, da bomo v primeru, če bomo izbrani kot najugodnejši ponudnik ali v času javnega naročila, v 8 (osmih) dneh od prejema poziva naročnika, le-temu posredovali podatke o:</w:t>
      </w:r>
    </w:p>
    <w:p w:rsidR="000E6438" w:rsidRPr="00E60297" w:rsidRDefault="000E6438" w:rsidP="00B253D1">
      <w:pPr>
        <w:numPr>
          <w:ilvl w:val="0"/>
          <w:numId w:val="11"/>
        </w:numPr>
        <w:suppressAutoHyphens w:val="0"/>
        <w:spacing w:line="240" w:lineRule="auto"/>
        <w:rPr>
          <w:szCs w:val="20"/>
        </w:rPr>
      </w:pPr>
      <w:r w:rsidRPr="00E60297">
        <w:rPr>
          <w:szCs w:val="20"/>
        </w:rPr>
        <w:t xml:space="preserve">svojih ustanoviteljih, družbenikih, vključno s tihimi družbeniki, delničarjih, </w:t>
      </w:r>
      <w:proofErr w:type="spellStart"/>
      <w:r w:rsidRPr="00E60297">
        <w:rPr>
          <w:szCs w:val="20"/>
        </w:rPr>
        <w:t>komanditistih</w:t>
      </w:r>
      <w:proofErr w:type="spellEnd"/>
      <w:r w:rsidRPr="00E60297">
        <w:rPr>
          <w:szCs w:val="20"/>
        </w:rPr>
        <w:t xml:space="preserve"> ali drugih lastnikih in podatke o lastniških deležih navedenih oseb;</w:t>
      </w:r>
    </w:p>
    <w:p w:rsidR="000E6438" w:rsidRPr="00E60297" w:rsidRDefault="000E6438" w:rsidP="00B253D1">
      <w:pPr>
        <w:numPr>
          <w:ilvl w:val="0"/>
          <w:numId w:val="11"/>
        </w:numPr>
        <w:suppressAutoHyphens w:val="0"/>
        <w:spacing w:line="240" w:lineRule="auto"/>
        <w:rPr>
          <w:szCs w:val="20"/>
        </w:rPr>
      </w:pPr>
      <w:r w:rsidRPr="00E60297">
        <w:rPr>
          <w:szCs w:val="20"/>
        </w:rPr>
        <w:t>gospodarskih subjektih, za katere se glede na določbe zakona, ki ureja gospodarske družbe, šteje, da so z njimi povezane družbe.</w:t>
      </w:r>
    </w:p>
    <w:p w:rsidR="000E6438" w:rsidRPr="00E60297" w:rsidRDefault="000E6438" w:rsidP="000E6438">
      <w:pPr>
        <w:rPr>
          <w:szCs w:val="20"/>
        </w:rPr>
      </w:pPr>
    </w:p>
    <w:p w:rsidR="000E6438" w:rsidRPr="00E60297" w:rsidRDefault="000E6438" w:rsidP="000E6438">
      <w:pPr>
        <w:rPr>
          <w:szCs w:val="20"/>
        </w:rPr>
      </w:pPr>
      <w:r w:rsidRPr="00E60297">
        <w:rPr>
          <w:szCs w:val="20"/>
        </w:rPr>
        <w:t>S podpisom te izjave tudi potrjujemo:</w:t>
      </w:r>
    </w:p>
    <w:p w:rsidR="000E6438" w:rsidRPr="00E60297" w:rsidRDefault="000E6438" w:rsidP="00B253D1">
      <w:pPr>
        <w:numPr>
          <w:ilvl w:val="0"/>
          <w:numId w:val="10"/>
        </w:numPr>
        <w:suppressAutoHyphens w:val="0"/>
        <w:spacing w:line="240" w:lineRule="auto"/>
        <w:rPr>
          <w:szCs w:val="20"/>
        </w:rPr>
      </w:pPr>
      <w:r w:rsidRPr="00E60297">
        <w:rPr>
          <w:szCs w:val="20"/>
        </w:rPr>
        <w:t>da smo registrirani za opravljanje dejavnosti, ki je predmet naročila,</w:t>
      </w:r>
    </w:p>
    <w:p w:rsidR="000E6438" w:rsidRPr="00E60297" w:rsidRDefault="000E6438" w:rsidP="00B253D1">
      <w:pPr>
        <w:numPr>
          <w:ilvl w:val="0"/>
          <w:numId w:val="10"/>
        </w:numPr>
        <w:suppressAutoHyphens w:val="0"/>
        <w:spacing w:line="240" w:lineRule="auto"/>
        <w:rPr>
          <w:szCs w:val="20"/>
        </w:rPr>
      </w:pPr>
      <w:r w:rsidRPr="00E60297">
        <w:rPr>
          <w:szCs w:val="20"/>
        </w:rPr>
        <w:t>da imamo veljavno dovoljenje pristojnega organa za opravljanje dejavnosti, ki je predmet javnega naročila, če je za opravljanje take dejavnosti na podlagi posebnega zakona takšno dovoljenje potrebno,</w:t>
      </w:r>
    </w:p>
    <w:p w:rsidR="000E6438" w:rsidRPr="00E60297" w:rsidRDefault="000E6438" w:rsidP="00B253D1">
      <w:pPr>
        <w:numPr>
          <w:ilvl w:val="0"/>
          <w:numId w:val="10"/>
        </w:numPr>
        <w:suppressAutoHyphens w:val="0"/>
        <w:spacing w:line="240" w:lineRule="auto"/>
        <w:rPr>
          <w:szCs w:val="20"/>
        </w:rPr>
      </w:pPr>
      <w:r w:rsidRPr="00E60297">
        <w:rPr>
          <w:szCs w:val="20"/>
        </w:rPr>
        <w:t>da imamo potrebne človeške in tehnične vire ter izkušnje za izvedbo javnega naročila,</w:t>
      </w:r>
    </w:p>
    <w:p w:rsidR="000E6438" w:rsidRPr="00E60297" w:rsidRDefault="000E6438" w:rsidP="00B253D1">
      <w:pPr>
        <w:numPr>
          <w:ilvl w:val="0"/>
          <w:numId w:val="10"/>
        </w:numPr>
        <w:suppressAutoHyphens w:val="0"/>
        <w:spacing w:line="240" w:lineRule="auto"/>
        <w:rPr>
          <w:szCs w:val="20"/>
        </w:rPr>
      </w:pPr>
      <w:r w:rsidRPr="00E60297">
        <w:rPr>
          <w:szCs w:val="20"/>
        </w:rPr>
        <w:t>da bomo izvedbo del po tem javnem naročilu opravili strokovno in kvalitetno, v skladu z veljavnimi predpisi in pravili stroke,</w:t>
      </w:r>
    </w:p>
    <w:p w:rsidR="000E6438" w:rsidRPr="00E60297" w:rsidRDefault="000E6438" w:rsidP="00B253D1">
      <w:pPr>
        <w:numPr>
          <w:ilvl w:val="0"/>
          <w:numId w:val="10"/>
        </w:numPr>
        <w:suppressAutoHyphens w:val="0"/>
        <w:spacing w:line="240" w:lineRule="auto"/>
        <w:rPr>
          <w:szCs w:val="20"/>
        </w:rPr>
      </w:pPr>
      <w:r w:rsidRPr="00E60297">
        <w:rPr>
          <w:szCs w:val="20"/>
        </w:rPr>
        <w:t>da se v celoti strinjamo in sprejemamo razpisne pogoje naročnika za izvedbo javnega naročila,</w:t>
      </w:r>
    </w:p>
    <w:p w:rsidR="000E6438" w:rsidRPr="00E60297" w:rsidRDefault="000E6438" w:rsidP="00B253D1">
      <w:pPr>
        <w:numPr>
          <w:ilvl w:val="0"/>
          <w:numId w:val="10"/>
        </w:numPr>
        <w:suppressAutoHyphens w:val="0"/>
        <w:spacing w:line="240" w:lineRule="auto"/>
        <w:rPr>
          <w:szCs w:val="20"/>
        </w:rPr>
      </w:pPr>
      <w:r w:rsidRPr="00E60297">
        <w:rPr>
          <w:szCs w:val="20"/>
        </w:rPr>
        <w:t>da smo določila povabila, navodila in pogoje za udeležbo razumeli ter soglašamo, da so sestavni del ponudbe,</w:t>
      </w:r>
    </w:p>
    <w:p w:rsidR="000E6438" w:rsidRPr="00E60297" w:rsidRDefault="000E6438" w:rsidP="00B253D1">
      <w:pPr>
        <w:numPr>
          <w:ilvl w:val="0"/>
          <w:numId w:val="10"/>
        </w:numPr>
        <w:suppressAutoHyphens w:val="0"/>
        <w:spacing w:line="240" w:lineRule="auto"/>
        <w:rPr>
          <w:szCs w:val="20"/>
        </w:rPr>
      </w:pPr>
      <w:r w:rsidRPr="00E60297">
        <w:rPr>
          <w:szCs w:val="20"/>
        </w:rPr>
        <w:t>da so vsi podatki v ponudbi resnični in da za resničnost podatkov prevzemamo popolno (tudi odškodninsko) odgovornost,</w:t>
      </w:r>
    </w:p>
    <w:p w:rsidR="000E6438" w:rsidRPr="00E60297" w:rsidRDefault="000E6438" w:rsidP="00B253D1">
      <w:pPr>
        <w:pStyle w:val="Telobesedila"/>
        <w:widowControl/>
        <w:numPr>
          <w:ilvl w:val="0"/>
          <w:numId w:val="10"/>
        </w:numPr>
        <w:tabs>
          <w:tab w:val="num" w:pos="1102"/>
        </w:tabs>
        <w:suppressAutoHyphens w:val="0"/>
        <w:rPr>
          <w:b w:val="0"/>
          <w:sz w:val="20"/>
        </w:rPr>
      </w:pPr>
      <w:r w:rsidRPr="00E60297">
        <w:rPr>
          <w:b w:val="0"/>
          <w:sz w:val="20"/>
        </w:rPr>
        <w:t xml:space="preserve">da v primeru, da naročnik glede na razpoložljiva sredstva določi eventualno manjši obseg del od razpisanega, odstopi od podpisa </w:t>
      </w:r>
      <w:r w:rsidR="00ED120F" w:rsidRPr="00E60297">
        <w:rPr>
          <w:b w:val="0"/>
          <w:sz w:val="20"/>
        </w:rPr>
        <w:t>pogodbe</w:t>
      </w:r>
      <w:r w:rsidRPr="00E60297">
        <w:rPr>
          <w:b w:val="0"/>
          <w:sz w:val="20"/>
        </w:rPr>
        <w:t xml:space="preserve"> ali da iz kakršnegakoli razloga razveljavi  javno naročilo oz. ne izbere nobenega ponudnika, ne bomo uveljavljali odškodnine iz tega naslova,</w:t>
      </w:r>
    </w:p>
    <w:p w:rsidR="000E6438" w:rsidRPr="00E60297" w:rsidRDefault="000E6438" w:rsidP="00B253D1">
      <w:pPr>
        <w:pStyle w:val="Telobesedila"/>
        <w:widowControl/>
        <w:numPr>
          <w:ilvl w:val="0"/>
          <w:numId w:val="10"/>
        </w:numPr>
        <w:tabs>
          <w:tab w:val="num" w:pos="1102"/>
        </w:tabs>
        <w:suppressAutoHyphens w:val="0"/>
        <w:rPr>
          <w:b w:val="0"/>
          <w:sz w:val="20"/>
        </w:rPr>
      </w:pPr>
      <w:r w:rsidRPr="00E60297">
        <w:rPr>
          <w:b w:val="0"/>
          <w:sz w:val="20"/>
        </w:rPr>
        <w:t xml:space="preserve">da se strinjamo z opredeljenimi določili v priloženem osnutku </w:t>
      </w:r>
      <w:r w:rsidR="00ED120F" w:rsidRPr="00E60297">
        <w:rPr>
          <w:b w:val="0"/>
          <w:sz w:val="20"/>
        </w:rPr>
        <w:t>pogodbe</w:t>
      </w:r>
      <w:r w:rsidRPr="00E60297">
        <w:rPr>
          <w:b w:val="0"/>
          <w:sz w:val="20"/>
        </w:rPr>
        <w:t xml:space="preserve"> in ga bomo v primeru, da bomo izbrani za izvajanje razpisanih del podpisali brez dodatnih zahtev in ugovorov,</w:t>
      </w:r>
    </w:p>
    <w:p w:rsidR="009D0888" w:rsidRPr="00E60297" w:rsidRDefault="000E6438" w:rsidP="00B253D1">
      <w:pPr>
        <w:pStyle w:val="Telobesedila"/>
        <w:widowControl/>
        <w:numPr>
          <w:ilvl w:val="0"/>
          <w:numId w:val="10"/>
        </w:numPr>
        <w:tabs>
          <w:tab w:val="num" w:pos="1102"/>
        </w:tabs>
        <w:suppressAutoHyphens w:val="0"/>
        <w:rPr>
          <w:b w:val="0"/>
          <w:sz w:val="20"/>
        </w:rPr>
      </w:pPr>
      <w:r w:rsidRPr="00E60297">
        <w:rPr>
          <w:b w:val="0"/>
          <w:sz w:val="20"/>
        </w:rPr>
        <w:t>da izpolnjujemo vse standarde, pogoje in zahteve naročnika, navedene v dokumentaciji v zvezi z oddajo javnega naročila in se strinjamo z vsemi pogoji in zahtevami navedenimi v tehničnih zahtevah naročn</w:t>
      </w:r>
      <w:r w:rsidR="009D0888" w:rsidRPr="00E60297">
        <w:rPr>
          <w:b w:val="0"/>
          <w:sz w:val="20"/>
        </w:rPr>
        <w:t>ika za predmet javnega naročila,</w:t>
      </w:r>
    </w:p>
    <w:p w:rsidR="009D0888" w:rsidRPr="00E60297" w:rsidRDefault="009D0888" w:rsidP="000E6438">
      <w:pPr>
        <w:pStyle w:val="Telobesedila-zamik"/>
        <w:spacing w:after="0"/>
        <w:ind w:left="0"/>
        <w:rPr>
          <w:szCs w:val="20"/>
        </w:rPr>
      </w:pPr>
    </w:p>
    <w:p w:rsidR="000E6438" w:rsidRPr="00E60297" w:rsidRDefault="000E6438" w:rsidP="000E6438">
      <w:pPr>
        <w:pStyle w:val="Telobesedila-zamik"/>
        <w:spacing w:after="0"/>
        <w:ind w:left="0"/>
        <w:rPr>
          <w:szCs w:val="20"/>
        </w:rPr>
      </w:pPr>
      <w:r w:rsidRPr="00E60297">
        <w:rPr>
          <w:szCs w:val="20"/>
        </w:rPr>
        <w:t xml:space="preserve">Pod kazensko in materialno odgovornostjo izjavljamo, da so zgoraj navedeni podatki točni in resnični, kar lahko na zahtevo naročnika izkažemo s ustreznimi listinskimi dokazili. </w:t>
      </w:r>
    </w:p>
    <w:p w:rsidR="000E6438" w:rsidRPr="00E60297" w:rsidRDefault="000E6438" w:rsidP="000E6438">
      <w:pPr>
        <w:tabs>
          <w:tab w:val="left" w:pos="426"/>
          <w:tab w:val="left" w:pos="9354"/>
        </w:tabs>
        <w:ind w:right="-2"/>
        <w:rPr>
          <w:szCs w:val="20"/>
        </w:rPr>
      </w:pPr>
    </w:p>
    <w:p w:rsidR="000E6438" w:rsidRPr="00E60297" w:rsidRDefault="000E6438" w:rsidP="000E6438">
      <w:pPr>
        <w:tabs>
          <w:tab w:val="left" w:pos="426"/>
          <w:tab w:val="left" w:pos="9354"/>
        </w:tabs>
        <w:ind w:right="-2"/>
        <w:rPr>
          <w:szCs w:val="20"/>
        </w:rPr>
      </w:pPr>
      <w:r w:rsidRPr="00E60297">
        <w:rPr>
          <w:szCs w:val="20"/>
        </w:rPr>
        <w:t xml:space="preserve">S podpisom te izjave dajemo soglasje, da naročnik v zvezi z oddajo predmetnega javnega naročila pridobi podatke za preveritev ponudbe v skladu z 89. členom ZJN-3 v enotnem informacijskem sistemu – </w:t>
      </w:r>
      <w:proofErr w:type="spellStart"/>
      <w:r w:rsidRPr="00E60297">
        <w:rPr>
          <w:szCs w:val="20"/>
        </w:rPr>
        <w:t>eDosje</w:t>
      </w:r>
      <w:proofErr w:type="spellEnd"/>
      <w:r w:rsidRPr="00E60297">
        <w:rPr>
          <w:szCs w:val="20"/>
        </w:rPr>
        <w:t xml:space="preserve"> iz devetega odstavka 77. člena ZJN-3, ter se tudi zavezujemo, da bomo na zahtevo naročnika predložili dodatna pooblastila za preveritev podatkov iz uradnih evidenc. </w:t>
      </w:r>
    </w:p>
    <w:p w:rsidR="000E6438" w:rsidRPr="00E60297" w:rsidRDefault="000E6438" w:rsidP="000E6438">
      <w:pPr>
        <w:rPr>
          <w:szCs w:val="20"/>
        </w:rPr>
      </w:pPr>
    </w:p>
    <w:p w:rsidR="000E6438" w:rsidRPr="00E60297" w:rsidRDefault="000E6438" w:rsidP="000E6438">
      <w:pPr>
        <w:rPr>
          <w:szCs w:val="20"/>
        </w:rPr>
      </w:pPr>
      <w:r w:rsidRPr="00E60297">
        <w:rPr>
          <w:szCs w:val="20"/>
        </w:rPr>
        <w:t>V skladu s 3. odstavkom 47. člena ZJN­3 lahko naročnik preveri obstoj in vsebino navedb v ponudbi, če dvomi o resničnosti ponudnikovih izjav. Soglašamo, da naročnik za potrebe tega javnega naročila pridobi podatke iz uradnih evidenc.</w:t>
      </w:r>
    </w:p>
    <w:p w:rsidR="006432AD" w:rsidRPr="00E60297" w:rsidRDefault="006432AD" w:rsidP="006432AD">
      <w:pPr>
        <w:ind w:left="360"/>
        <w:rPr>
          <w:szCs w:val="20"/>
        </w:rPr>
      </w:pPr>
    </w:p>
    <w:p w:rsidR="006432AD" w:rsidRPr="00E60297" w:rsidRDefault="006432AD" w:rsidP="006432AD">
      <w:pPr>
        <w:rPr>
          <w:szCs w:val="20"/>
        </w:rPr>
      </w:pPr>
      <w:r w:rsidRPr="00E60297">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B3336A" w:rsidRPr="00E60297" w:rsidRDefault="00B3336A" w:rsidP="006432AD">
      <w:pPr>
        <w:rPr>
          <w:szCs w:val="20"/>
        </w:rPr>
      </w:pPr>
    </w:p>
    <w:tbl>
      <w:tblPr>
        <w:tblW w:w="9490" w:type="dxa"/>
        <w:tblLayout w:type="fixed"/>
        <w:tblLook w:val="0000" w:firstRow="0" w:lastRow="0" w:firstColumn="0" w:lastColumn="0" w:noHBand="0" w:noVBand="0"/>
      </w:tblPr>
      <w:tblGrid>
        <w:gridCol w:w="3348"/>
        <w:gridCol w:w="1818"/>
        <w:gridCol w:w="4324"/>
      </w:tblGrid>
      <w:tr w:rsidR="006432AD" w:rsidRPr="00E60297" w:rsidTr="009D0888">
        <w:trPr>
          <w:trHeight w:val="241"/>
        </w:trPr>
        <w:tc>
          <w:tcPr>
            <w:tcW w:w="3348" w:type="dxa"/>
            <w:shd w:val="clear" w:color="auto" w:fill="auto"/>
          </w:tcPr>
          <w:p w:rsidR="006432AD" w:rsidRPr="00E60297" w:rsidRDefault="006432AD" w:rsidP="000D0CFF">
            <w:pPr>
              <w:snapToGrid w:val="0"/>
              <w:rPr>
                <w:szCs w:val="20"/>
              </w:rPr>
            </w:pPr>
          </w:p>
          <w:p w:rsidR="006432AD" w:rsidRPr="00E60297" w:rsidRDefault="006432AD" w:rsidP="000D0CFF">
            <w:pPr>
              <w:rPr>
                <w:szCs w:val="20"/>
              </w:rPr>
            </w:pPr>
            <w:r w:rsidRPr="00E60297">
              <w:rPr>
                <w:szCs w:val="20"/>
              </w:rPr>
              <w:t>Kraj: __________________</w:t>
            </w:r>
          </w:p>
        </w:tc>
        <w:tc>
          <w:tcPr>
            <w:tcW w:w="1818" w:type="dxa"/>
            <w:shd w:val="clear" w:color="auto" w:fill="auto"/>
          </w:tcPr>
          <w:p w:rsidR="006432AD" w:rsidRPr="00E60297" w:rsidRDefault="006432AD" w:rsidP="000D0CFF">
            <w:pPr>
              <w:snapToGrid w:val="0"/>
              <w:rPr>
                <w:szCs w:val="20"/>
              </w:rPr>
            </w:pPr>
          </w:p>
        </w:tc>
        <w:tc>
          <w:tcPr>
            <w:tcW w:w="4324" w:type="dxa"/>
            <w:shd w:val="clear" w:color="auto" w:fill="auto"/>
          </w:tcPr>
          <w:p w:rsidR="006432AD" w:rsidRPr="00E60297" w:rsidRDefault="006432AD" w:rsidP="000D0CFF">
            <w:pPr>
              <w:jc w:val="right"/>
              <w:rPr>
                <w:szCs w:val="20"/>
              </w:rPr>
            </w:pPr>
            <w:r w:rsidRPr="00E60297">
              <w:rPr>
                <w:szCs w:val="20"/>
              </w:rPr>
              <w:t>Ime in priimek odgovorne osebe:</w:t>
            </w:r>
          </w:p>
          <w:p w:rsidR="006432AD" w:rsidRPr="00E60297" w:rsidRDefault="006432AD" w:rsidP="000D0CFF">
            <w:pPr>
              <w:jc w:val="right"/>
              <w:rPr>
                <w:szCs w:val="20"/>
              </w:rPr>
            </w:pPr>
          </w:p>
          <w:p w:rsidR="006432AD" w:rsidRPr="00E60297" w:rsidRDefault="006432AD" w:rsidP="000D0CFF">
            <w:pPr>
              <w:jc w:val="right"/>
              <w:rPr>
                <w:szCs w:val="20"/>
              </w:rPr>
            </w:pPr>
            <w:r w:rsidRPr="00E60297">
              <w:rPr>
                <w:szCs w:val="20"/>
              </w:rPr>
              <w:t>_________________________</w:t>
            </w:r>
          </w:p>
          <w:p w:rsidR="006432AD" w:rsidRPr="00E60297" w:rsidRDefault="006432AD" w:rsidP="000D0CFF">
            <w:pPr>
              <w:jc w:val="right"/>
              <w:rPr>
                <w:szCs w:val="20"/>
              </w:rPr>
            </w:pPr>
          </w:p>
        </w:tc>
      </w:tr>
      <w:tr w:rsidR="006432AD" w:rsidRPr="00E60297" w:rsidTr="009D0888">
        <w:trPr>
          <w:trHeight w:val="483"/>
        </w:trPr>
        <w:tc>
          <w:tcPr>
            <w:tcW w:w="3348" w:type="dxa"/>
            <w:shd w:val="clear" w:color="auto" w:fill="auto"/>
          </w:tcPr>
          <w:p w:rsidR="006432AD" w:rsidRPr="00E60297" w:rsidRDefault="006432AD" w:rsidP="000D0CFF">
            <w:pPr>
              <w:rPr>
                <w:szCs w:val="20"/>
              </w:rPr>
            </w:pPr>
            <w:r w:rsidRPr="00E60297">
              <w:rPr>
                <w:szCs w:val="20"/>
              </w:rPr>
              <w:t>Datum</w:t>
            </w:r>
            <w:bookmarkStart w:id="1" w:name="__Fieldmark__40_917383507"/>
            <w:r w:rsidRPr="00E60297">
              <w:rPr>
                <w:szCs w:val="20"/>
              </w:rPr>
              <w:fldChar w:fldCharType="begin">
                <w:ffData>
                  <w:name w:val=""/>
                  <w:enabled/>
                  <w:calcOnExit w:val="0"/>
                  <w:textInput/>
                </w:ffData>
              </w:fldChar>
            </w:r>
            <w:r w:rsidRPr="00E60297">
              <w:rPr>
                <w:szCs w:val="20"/>
              </w:rPr>
              <w:instrText xml:space="preserve"> FORMTEXT </w:instrText>
            </w:r>
            <w:r w:rsidR="00852CE4">
              <w:rPr>
                <w:szCs w:val="20"/>
              </w:rPr>
            </w:r>
            <w:r w:rsidR="00852CE4">
              <w:rPr>
                <w:szCs w:val="20"/>
              </w:rPr>
              <w:fldChar w:fldCharType="separate"/>
            </w:r>
            <w:r w:rsidRPr="00E60297">
              <w:rPr>
                <w:szCs w:val="20"/>
              </w:rPr>
              <w:fldChar w:fldCharType="end"/>
            </w:r>
            <w:bookmarkEnd w:id="1"/>
            <w:r w:rsidRPr="00E60297">
              <w:rPr>
                <w:szCs w:val="20"/>
              </w:rPr>
              <w:t>: ________________</w:t>
            </w:r>
          </w:p>
        </w:tc>
        <w:tc>
          <w:tcPr>
            <w:tcW w:w="1818" w:type="dxa"/>
            <w:shd w:val="clear" w:color="auto" w:fill="auto"/>
          </w:tcPr>
          <w:p w:rsidR="006432AD" w:rsidRPr="00E60297" w:rsidRDefault="006432AD" w:rsidP="000D0CFF">
            <w:pPr>
              <w:rPr>
                <w:szCs w:val="20"/>
              </w:rPr>
            </w:pPr>
            <w:r w:rsidRPr="00E60297">
              <w:rPr>
                <w:szCs w:val="20"/>
              </w:rPr>
              <w:t>Žig</w:t>
            </w:r>
          </w:p>
        </w:tc>
        <w:tc>
          <w:tcPr>
            <w:tcW w:w="4324" w:type="dxa"/>
            <w:shd w:val="clear" w:color="auto" w:fill="auto"/>
          </w:tcPr>
          <w:p w:rsidR="006432AD" w:rsidRPr="00E60297" w:rsidRDefault="006432AD" w:rsidP="000D0CFF">
            <w:pPr>
              <w:jc w:val="right"/>
              <w:rPr>
                <w:szCs w:val="20"/>
              </w:rPr>
            </w:pPr>
            <w:r w:rsidRPr="00E60297">
              <w:rPr>
                <w:szCs w:val="20"/>
              </w:rPr>
              <w:t>________________________</w:t>
            </w:r>
          </w:p>
          <w:p w:rsidR="006432AD" w:rsidRPr="00E60297" w:rsidRDefault="006432AD" w:rsidP="000D0CFF">
            <w:pPr>
              <w:jc w:val="right"/>
              <w:rPr>
                <w:szCs w:val="20"/>
              </w:rPr>
            </w:pPr>
            <w:r w:rsidRPr="00E60297">
              <w:rPr>
                <w:szCs w:val="20"/>
              </w:rPr>
              <w:t>Podpis odgovorne osebe</w:t>
            </w:r>
          </w:p>
        </w:tc>
      </w:tr>
    </w:tbl>
    <w:p w:rsidR="000E6438" w:rsidRPr="00E60297" w:rsidRDefault="000E6438" w:rsidP="006432AD">
      <w:pPr>
        <w:rPr>
          <w:szCs w:val="20"/>
        </w:rPr>
      </w:pPr>
    </w:p>
    <w:p w:rsidR="007005FA" w:rsidRPr="00E60297" w:rsidRDefault="007005FA" w:rsidP="006432AD">
      <w:pPr>
        <w:rPr>
          <w:szCs w:val="20"/>
        </w:rPr>
      </w:pPr>
    </w:p>
    <w:p w:rsidR="007005FA" w:rsidRPr="00E60297" w:rsidRDefault="007005FA" w:rsidP="006432AD">
      <w:pPr>
        <w:rPr>
          <w:szCs w:val="20"/>
        </w:rPr>
      </w:pPr>
    </w:p>
    <w:p w:rsidR="007005FA" w:rsidRPr="00E60297" w:rsidRDefault="007005FA" w:rsidP="006432AD">
      <w:pPr>
        <w:rPr>
          <w:szCs w:val="20"/>
        </w:rPr>
      </w:pPr>
    </w:p>
    <w:p w:rsidR="000E6438" w:rsidRPr="009201DF" w:rsidRDefault="000E6438" w:rsidP="006432AD">
      <w:pPr>
        <w:rPr>
          <w:szCs w:val="20"/>
        </w:rPr>
      </w:pPr>
    </w:p>
    <w:p w:rsidR="006432AD" w:rsidRPr="009201DF" w:rsidRDefault="006432AD" w:rsidP="006432AD">
      <w:pPr>
        <w:pStyle w:val="HTML-oblikovano"/>
        <w:jc w:val="right"/>
        <w:rPr>
          <w:rFonts w:ascii="Arial" w:hAnsi="Arial" w:cs="Arial"/>
          <w:sz w:val="20"/>
          <w:szCs w:val="20"/>
        </w:rPr>
      </w:pPr>
      <w:r w:rsidRPr="009201DF">
        <w:rPr>
          <w:rFonts w:ascii="Arial" w:hAnsi="Arial" w:cs="Arial"/>
          <w:b/>
          <w:sz w:val="20"/>
          <w:szCs w:val="20"/>
          <w:u w:val="single"/>
        </w:rPr>
        <w:t>RAZPISNI OBRAZEC 4</w:t>
      </w:r>
    </w:p>
    <w:p w:rsidR="006432AD" w:rsidRPr="009201DF" w:rsidRDefault="006432AD" w:rsidP="006432AD">
      <w:pPr>
        <w:pStyle w:val="HTML-oblikovano"/>
        <w:jc w:val="center"/>
        <w:rPr>
          <w:rFonts w:ascii="Arial" w:hAnsi="Arial" w:cs="Arial"/>
          <w:b/>
          <w:sz w:val="20"/>
          <w:szCs w:val="20"/>
          <w:u w:val="single"/>
        </w:rPr>
      </w:pPr>
    </w:p>
    <w:p w:rsidR="006432AD" w:rsidRPr="009201DF" w:rsidRDefault="006432AD" w:rsidP="006432AD">
      <w:pPr>
        <w:pStyle w:val="HTML-oblikovano"/>
        <w:jc w:val="center"/>
        <w:rPr>
          <w:rFonts w:ascii="Arial" w:hAnsi="Arial" w:cs="Arial"/>
          <w:sz w:val="20"/>
          <w:szCs w:val="20"/>
        </w:rPr>
      </w:pPr>
      <w:r w:rsidRPr="009201DF">
        <w:rPr>
          <w:rFonts w:ascii="Arial" w:hAnsi="Arial" w:cs="Arial"/>
          <w:b/>
          <w:sz w:val="20"/>
          <w:szCs w:val="20"/>
          <w:u w:val="single"/>
        </w:rPr>
        <w:t>IZJAVA O IZPOLNJEVANJU POGOJEV GLEDE EKONOMSKEGA IN FINANČNEGA POLOŽAJA</w:t>
      </w:r>
    </w:p>
    <w:p w:rsidR="006432AD" w:rsidRPr="00A2630C" w:rsidRDefault="006432AD" w:rsidP="006432AD">
      <w:pPr>
        <w:pStyle w:val="HTML-oblikovano"/>
        <w:jc w:val="center"/>
        <w:rPr>
          <w:rFonts w:ascii="Arial" w:hAnsi="Arial" w:cs="Arial"/>
          <w:b/>
          <w:sz w:val="20"/>
          <w:szCs w:val="20"/>
          <w:highlight w:val="red"/>
          <w:u w:val="single"/>
        </w:rPr>
      </w:pPr>
    </w:p>
    <w:p w:rsidR="006432AD" w:rsidRPr="009201DF" w:rsidRDefault="006432AD" w:rsidP="006432AD">
      <w:pPr>
        <w:pStyle w:val="HTML-oblikovano"/>
        <w:jc w:val="center"/>
        <w:rPr>
          <w:rFonts w:ascii="Arial" w:hAnsi="Arial" w:cs="Arial"/>
          <w:b/>
          <w:sz w:val="20"/>
          <w:szCs w:val="20"/>
          <w:u w:val="single"/>
        </w:rPr>
      </w:pPr>
    </w:p>
    <w:p w:rsidR="006432AD" w:rsidRPr="009201DF" w:rsidRDefault="006432AD" w:rsidP="006432AD">
      <w:pPr>
        <w:pStyle w:val="HTML-oblikovano"/>
        <w:jc w:val="center"/>
        <w:rPr>
          <w:rFonts w:ascii="Arial" w:hAnsi="Arial" w:cs="Arial"/>
          <w:b/>
          <w:sz w:val="20"/>
          <w:szCs w:val="20"/>
          <w:u w:val="single"/>
        </w:rPr>
      </w:pPr>
    </w:p>
    <w:p w:rsidR="006432AD" w:rsidRPr="009201DF" w:rsidRDefault="006432AD" w:rsidP="006432AD">
      <w:pPr>
        <w:pStyle w:val="HTML-oblikovano"/>
        <w:jc w:val="both"/>
        <w:rPr>
          <w:rFonts w:ascii="Arial" w:hAnsi="Arial" w:cs="Arial"/>
          <w:b/>
          <w:i/>
          <w:sz w:val="20"/>
          <w:szCs w:val="20"/>
        </w:rPr>
      </w:pPr>
    </w:p>
    <w:p w:rsidR="006432AD" w:rsidRPr="009201DF"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9201DF" w:rsidTr="000D0CFF">
        <w:trPr>
          <w:trHeight w:val="510"/>
        </w:trPr>
        <w:tc>
          <w:tcPr>
            <w:tcW w:w="5064" w:type="dxa"/>
            <w:gridSpan w:val="2"/>
            <w:shd w:val="clear" w:color="auto" w:fill="auto"/>
          </w:tcPr>
          <w:p w:rsidR="006432AD" w:rsidRPr="009201DF" w:rsidRDefault="006432AD" w:rsidP="000D0CFF">
            <w:pPr>
              <w:pStyle w:val="HTML-oblikovano"/>
              <w:jc w:val="both"/>
              <w:rPr>
                <w:rFonts w:ascii="Arial" w:hAnsi="Arial" w:cs="Arial"/>
                <w:sz w:val="20"/>
                <w:szCs w:val="20"/>
              </w:rPr>
            </w:pPr>
            <w:r w:rsidRPr="009201DF">
              <w:rPr>
                <w:rFonts w:ascii="Arial" w:hAnsi="Arial" w:cs="Arial"/>
                <w:bCs/>
                <w:sz w:val="20"/>
                <w:szCs w:val="20"/>
              </w:rPr>
              <w:t>Naziv gospodarskega subjekta:</w:t>
            </w:r>
          </w:p>
        </w:tc>
        <w:tc>
          <w:tcPr>
            <w:tcW w:w="6660" w:type="dxa"/>
            <w:gridSpan w:val="2"/>
            <w:shd w:val="clear" w:color="auto" w:fill="auto"/>
          </w:tcPr>
          <w:p w:rsidR="006432AD" w:rsidRPr="009201DF" w:rsidRDefault="006432AD" w:rsidP="000D0CFF">
            <w:pPr>
              <w:pStyle w:val="HTML-oblikovano"/>
              <w:jc w:val="both"/>
              <w:rPr>
                <w:rFonts w:ascii="Arial" w:hAnsi="Arial" w:cs="Arial"/>
                <w:sz w:val="20"/>
                <w:szCs w:val="20"/>
              </w:rPr>
            </w:pPr>
            <w:r w:rsidRPr="009201DF">
              <w:rPr>
                <w:rFonts w:ascii="Arial" w:hAnsi="Arial" w:cs="Arial"/>
                <w:b/>
                <w:sz w:val="20"/>
                <w:szCs w:val="20"/>
              </w:rPr>
              <w:t>_____________________________________</w:t>
            </w:r>
          </w:p>
        </w:tc>
      </w:tr>
      <w:tr w:rsidR="006432AD" w:rsidRPr="00A2630C" w:rsidTr="000D0CFF">
        <w:tblPrEx>
          <w:tblCellMar>
            <w:left w:w="0" w:type="dxa"/>
            <w:right w:w="0" w:type="dxa"/>
          </w:tblCellMar>
        </w:tblPrEx>
        <w:trPr>
          <w:trHeight w:val="510"/>
        </w:trPr>
        <w:tc>
          <w:tcPr>
            <w:tcW w:w="3936" w:type="dxa"/>
            <w:shd w:val="clear" w:color="auto" w:fill="auto"/>
          </w:tcPr>
          <w:p w:rsidR="006432AD" w:rsidRPr="009201DF" w:rsidRDefault="006432AD" w:rsidP="000D0CFF">
            <w:pPr>
              <w:pStyle w:val="HTML-oblikovano"/>
              <w:jc w:val="both"/>
              <w:rPr>
                <w:rFonts w:ascii="Arial" w:hAnsi="Arial" w:cs="Arial"/>
                <w:sz w:val="20"/>
                <w:szCs w:val="20"/>
              </w:rPr>
            </w:pPr>
            <w:r w:rsidRPr="009201DF">
              <w:rPr>
                <w:rFonts w:ascii="Arial" w:hAnsi="Arial" w:cs="Arial"/>
                <w:bCs/>
                <w:sz w:val="20"/>
                <w:szCs w:val="20"/>
              </w:rPr>
              <w:t>Sedež (naslov) gospodarskega subjekta:</w:t>
            </w:r>
          </w:p>
        </w:tc>
        <w:tc>
          <w:tcPr>
            <w:tcW w:w="6660" w:type="dxa"/>
            <w:gridSpan w:val="2"/>
            <w:shd w:val="clear" w:color="auto" w:fill="auto"/>
          </w:tcPr>
          <w:p w:rsidR="006432AD" w:rsidRPr="009201DF" w:rsidRDefault="006432AD" w:rsidP="000D0CFF">
            <w:pPr>
              <w:pStyle w:val="HTML-oblikovano"/>
              <w:ind w:left="1173"/>
              <w:jc w:val="both"/>
              <w:rPr>
                <w:rFonts w:ascii="Arial" w:hAnsi="Arial" w:cs="Arial"/>
                <w:sz w:val="20"/>
                <w:szCs w:val="20"/>
              </w:rPr>
            </w:pPr>
            <w:r w:rsidRPr="009201DF">
              <w:rPr>
                <w:rFonts w:ascii="Arial" w:hAnsi="Arial" w:cs="Arial"/>
                <w:b/>
                <w:sz w:val="20"/>
                <w:szCs w:val="20"/>
              </w:rPr>
              <w:t>_____________________________________</w:t>
            </w:r>
          </w:p>
        </w:tc>
        <w:tc>
          <w:tcPr>
            <w:tcW w:w="1128" w:type="dxa"/>
            <w:shd w:val="clear" w:color="auto" w:fill="auto"/>
          </w:tcPr>
          <w:p w:rsidR="006432AD" w:rsidRPr="009201DF" w:rsidRDefault="006432AD" w:rsidP="000D0CFF">
            <w:pPr>
              <w:snapToGrid w:val="0"/>
              <w:rPr>
                <w:b/>
                <w:szCs w:val="20"/>
              </w:rPr>
            </w:pPr>
          </w:p>
        </w:tc>
      </w:tr>
    </w:tbl>
    <w:p w:rsidR="006432AD" w:rsidRPr="00A2630C" w:rsidRDefault="006432AD" w:rsidP="006432AD">
      <w:pPr>
        <w:widowControl w:val="0"/>
        <w:autoSpaceDE w:val="0"/>
        <w:rPr>
          <w:szCs w:val="20"/>
          <w:highlight w:val="red"/>
        </w:rPr>
      </w:pPr>
    </w:p>
    <w:p w:rsidR="006432AD" w:rsidRPr="009201DF" w:rsidRDefault="006432AD" w:rsidP="006432AD">
      <w:pPr>
        <w:widowControl w:val="0"/>
        <w:autoSpaceDE w:val="0"/>
        <w:rPr>
          <w:szCs w:val="20"/>
        </w:rPr>
      </w:pPr>
    </w:p>
    <w:p w:rsidR="006432AD" w:rsidRPr="009201DF" w:rsidRDefault="006432AD" w:rsidP="006432AD">
      <w:pPr>
        <w:widowControl w:val="0"/>
        <w:autoSpaceDE w:val="0"/>
        <w:rPr>
          <w:szCs w:val="20"/>
        </w:rPr>
      </w:pPr>
      <w:r w:rsidRPr="009201DF">
        <w:rPr>
          <w:szCs w:val="20"/>
        </w:rPr>
        <w:t>S podpisom te izjave pod kazensko in materialno odgovornostjo izjavljamo, da:</w:t>
      </w:r>
    </w:p>
    <w:p w:rsidR="006432AD" w:rsidRPr="009201DF" w:rsidRDefault="006432AD" w:rsidP="006432AD">
      <w:pPr>
        <w:widowControl w:val="0"/>
        <w:autoSpaceDE w:val="0"/>
        <w:rPr>
          <w:szCs w:val="20"/>
        </w:rPr>
      </w:pPr>
    </w:p>
    <w:p w:rsidR="000F42D6" w:rsidRPr="009201DF" w:rsidRDefault="000F42D6" w:rsidP="000F42D6">
      <w:pPr>
        <w:widowControl w:val="0"/>
        <w:autoSpaceDE w:val="0"/>
        <w:autoSpaceDN w:val="0"/>
        <w:adjustRightInd w:val="0"/>
        <w:rPr>
          <w:szCs w:val="20"/>
        </w:rPr>
      </w:pPr>
      <w:r w:rsidRPr="009201DF">
        <w:rPr>
          <w:szCs w:val="20"/>
        </w:rPr>
        <w:t>S podpisom te izjave pod kazensko in materialno odgovornostjo izjavljamo, da:</w:t>
      </w:r>
    </w:p>
    <w:p w:rsidR="000F42D6" w:rsidRPr="009201DF" w:rsidRDefault="000F42D6" w:rsidP="000F42D6">
      <w:pPr>
        <w:widowControl w:val="0"/>
        <w:autoSpaceDE w:val="0"/>
        <w:autoSpaceDN w:val="0"/>
        <w:adjustRightInd w:val="0"/>
        <w:rPr>
          <w:szCs w:val="20"/>
        </w:rPr>
      </w:pPr>
    </w:p>
    <w:p w:rsidR="000F42D6" w:rsidRPr="009201DF" w:rsidRDefault="000F42D6" w:rsidP="00553C73">
      <w:pPr>
        <w:numPr>
          <w:ilvl w:val="0"/>
          <w:numId w:val="13"/>
        </w:numPr>
        <w:suppressAutoHyphens w:val="0"/>
        <w:rPr>
          <w:b/>
          <w:szCs w:val="20"/>
          <w:lang w:val="x-none"/>
        </w:rPr>
      </w:pPr>
      <w:r w:rsidRPr="009201DF">
        <w:rPr>
          <w:b/>
          <w:szCs w:val="20"/>
          <w:lang w:val="x-none"/>
        </w:rPr>
        <w:t>Smo finančno in ekonomsko sposobni izvesti predmetno javno naročilo.</w:t>
      </w:r>
    </w:p>
    <w:p w:rsidR="000F42D6" w:rsidRPr="009201DF" w:rsidRDefault="000F42D6" w:rsidP="000F42D6">
      <w:pPr>
        <w:widowControl w:val="0"/>
        <w:autoSpaceDE w:val="0"/>
        <w:autoSpaceDN w:val="0"/>
        <w:adjustRightInd w:val="0"/>
        <w:rPr>
          <w:iCs/>
          <w:szCs w:val="20"/>
        </w:rPr>
      </w:pPr>
    </w:p>
    <w:p w:rsidR="000F42D6" w:rsidRPr="009201DF" w:rsidRDefault="000F42D6" w:rsidP="00553C73">
      <w:pPr>
        <w:widowControl w:val="0"/>
        <w:numPr>
          <w:ilvl w:val="0"/>
          <w:numId w:val="13"/>
        </w:numPr>
        <w:suppressAutoHyphens w:val="0"/>
        <w:autoSpaceDE w:val="0"/>
        <w:autoSpaceDN w:val="0"/>
        <w:adjustRightInd w:val="0"/>
        <w:rPr>
          <w:iCs/>
          <w:szCs w:val="20"/>
        </w:rPr>
      </w:pPr>
      <w:r w:rsidRPr="009201DF">
        <w:rPr>
          <w:szCs w:val="20"/>
        </w:rPr>
        <w:t xml:space="preserve">Ponudnik priloži BON 2 ali </w:t>
      </w:r>
      <w:proofErr w:type="spellStart"/>
      <w:r w:rsidRPr="009201DF">
        <w:rPr>
          <w:szCs w:val="20"/>
        </w:rPr>
        <w:t>S.BON</w:t>
      </w:r>
      <w:proofErr w:type="spellEnd"/>
      <w:r w:rsidRPr="009201DF">
        <w:rPr>
          <w:szCs w:val="20"/>
        </w:rPr>
        <w:t xml:space="preserve">-1/P (AJPES) ali potrdilo/a ponudnikove poslovne/ih bank/e (potrdila za vse odprte transakcijske račune), </w:t>
      </w:r>
      <w:r w:rsidRPr="009201DF">
        <w:rPr>
          <w:b/>
          <w:szCs w:val="20"/>
        </w:rPr>
        <w:t>ki so/je izdan/i največ 30 dni</w:t>
      </w:r>
      <w:r w:rsidRPr="009201DF">
        <w:rPr>
          <w:szCs w:val="20"/>
        </w:rPr>
        <w:t xml:space="preserve"> pred zaključkom razpisnega roka, to je dneva odpiranja ponudb</w:t>
      </w:r>
      <w:r w:rsidR="009201DF">
        <w:rPr>
          <w:szCs w:val="20"/>
        </w:rPr>
        <w:t>.</w:t>
      </w:r>
    </w:p>
    <w:p w:rsidR="006432AD" w:rsidRPr="009201DF" w:rsidRDefault="006432AD" w:rsidP="006432AD">
      <w:pPr>
        <w:widowControl w:val="0"/>
        <w:autoSpaceDE w:val="0"/>
        <w:rPr>
          <w:iCs/>
          <w:szCs w:val="20"/>
        </w:rPr>
      </w:pPr>
    </w:p>
    <w:p w:rsidR="006432AD" w:rsidRPr="009201DF" w:rsidRDefault="006432AD" w:rsidP="006432AD">
      <w:pPr>
        <w:widowControl w:val="0"/>
        <w:autoSpaceDE w:val="0"/>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p w:rsidR="006432AD" w:rsidRPr="009201DF"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9201DF" w:rsidTr="000D0CFF">
        <w:trPr>
          <w:trHeight w:val="241"/>
        </w:trPr>
        <w:tc>
          <w:tcPr>
            <w:tcW w:w="3348" w:type="dxa"/>
            <w:shd w:val="clear" w:color="auto" w:fill="auto"/>
          </w:tcPr>
          <w:p w:rsidR="006432AD" w:rsidRPr="009201DF" w:rsidRDefault="006432AD" w:rsidP="000D0CFF">
            <w:pPr>
              <w:snapToGrid w:val="0"/>
              <w:rPr>
                <w:szCs w:val="20"/>
              </w:rPr>
            </w:pPr>
          </w:p>
          <w:p w:rsidR="006432AD" w:rsidRPr="009201DF" w:rsidRDefault="006432AD" w:rsidP="000D0CFF">
            <w:pPr>
              <w:rPr>
                <w:szCs w:val="20"/>
              </w:rPr>
            </w:pPr>
            <w:r w:rsidRPr="009201DF">
              <w:rPr>
                <w:szCs w:val="20"/>
              </w:rPr>
              <w:t>Kraj: ___________________</w:t>
            </w:r>
          </w:p>
        </w:tc>
        <w:tc>
          <w:tcPr>
            <w:tcW w:w="1818" w:type="dxa"/>
            <w:shd w:val="clear" w:color="auto" w:fill="auto"/>
          </w:tcPr>
          <w:p w:rsidR="006432AD" w:rsidRPr="009201DF" w:rsidRDefault="006432AD" w:rsidP="000D0CFF">
            <w:pPr>
              <w:snapToGrid w:val="0"/>
              <w:rPr>
                <w:szCs w:val="20"/>
              </w:rPr>
            </w:pPr>
          </w:p>
        </w:tc>
        <w:tc>
          <w:tcPr>
            <w:tcW w:w="4324" w:type="dxa"/>
            <w:shd w:val="clear" w:color="auto" w:fill="auto"/>
          </w:tcPr>
          <w:p w:rsidR="006432AD" w:rsidRPr="009201DF" w:rsidRDefault="006432AD" w:rsidP="000D0CFF">
            <w:pPr>
              <w:rPr>
                <w:szCs w:val="20"/>
              </w:rPr>
            </w:pPr>
            <w:r w:rsidRPr="009201DF">
              <w:rPr>
                <w:szCs w:val="20"/>
              </w:rPr>
              <w:t>Ime in priimek odgovorne osebe:</w:t>
            </w:r>
          </w:p>
          <w:p w:rsidR="006432AD" w:rsidRPr="009201DF" w:rsidRDefault="006432AD" w:rsidP="000D0CFF">
            <w:pPr>
              <w:rPr>
                <w:szCs w:val="20"/>
              </w:rPr>
            </w:pPr>
          </w:p>
          <w:p w:rsidR="006432AD" w:rsidRPr="009201DF" w:rsidRDefault="006432AD" w:rsidP="000D0CFF">
            <w:pPr>
              <w:rPr>
                <w:szCs w:val="20"/>
              </w:rPr>
            </w:pPr>
            <w:r w:rsidRPr="009201DF">
              <w:rPr>
                <w:szCs w:val="20"/>
              </w:rPr>
              <w:t>________________________</w:t>
            </w:r>
          </w:p>
          <w:p w:rsidR="006432AD" w:rsidRPr="009201DF" w:rsidRDefault="006432AD" w:rsidP="000D0CFF">
            <w:pPr>
              <w:rPr>
                <w:szCs w:val="20"/>
              </w:rPr>
            </w:pPr>
          </w:p>
        </w:tc>
      </w:tr>
      <w:tr w:rsidR="006432AD" w:rsidRPr="009201DF" w:rsidTr="000D0CFF">
        <w:trPr>
          <w:trHeight w:val="483"/>
        </w:trPr>
        <w:tc>
          <w:tcPr>
            <w:tcW w:w="3348" w:type="dxa"/>
            <w:shd w:val="clear" w:color="auto" w:fill="auto"/>
          </w:tcPr>
          <w:p w:rsidR="006432AD" w:rsidRPr="009201DF" w:rsidRDefault="006432AD" w:rsidP="000D0CFF">
            <w:pPr>
              <w:rPr>
                <w:szCs w:val="20"/>
              </w:rPr>
            </w:pPr>
            <w:r w:rsidRPr="009201DF">
              <w:rPr>
                <w:szCs w:val="20"/>
              </w:rPr>
              <w:t>Datum</w:t>
            </w:r>
            <w:bookmarkStart w:id="2" w:name="__Fieldmark__41_917383507"/>
            <w:r w:rsidRPr="009201DF">
              <w:rPr>
                <w:szCs w:val="20"/>
              </w:rPr>
              <w:fldChar w:fldCharType="begin">
                <w:ffData>
                  <w:name w:val=""/>
                  <w:enabled/>
                  <w:calcOnExit w:val="0"/>
                  <w:textInput/>
                </w:ffData>
              </w:fldChar>
            </w:r>
            <w:r w:rsidRPr="009201DF">
              <w:rPr>
                <w:szCs w:val="20"/>
              </w:rPr>
              <w:instrText xml:space="preserve"> FORMTEXT </w:instrText>
            </w:r>
            <w:r w:rsidR="00852CE4">
              <w:rPr>
                <w:szCs w:val="20"/>
              </w:rPr>
            </w:r>
            <w:r w:rsidR="00852CE4">
              <w:rPr>
                <w:szCs w:val="20"/>
              </w:rPr>
              <w:fldChar w:fldCharType="separate"/>
            </w:r>
            <w:r w:rsidRPr="009201DF">
              <w:rPr>
                <w:szCs w:val="20"/>
              </w:rPr>
              <w:fldChar w:fldCharType="end"/>
            </w:r>
            <w:bookmarkEnd w:id="2"/>
            <w:r w:rsidRPr="009201DF">
              <w:rPr>
                <w:szCs w:val="20"/>
              </w:rPr>
              <w:t>: _________________</w:t>
            </w:r>
          </w:p>
        </w:tc>
        <w:tc>
          <w:tcPr>
            <w:tcW w:w="1818" w:type="dxa"/>
            <w:shd w:val="clear" w:color="auto" w:fill="auto"/>
          </w:tcPr>
          <w:p w:rsidR="006432AD" w:rsidRPr="009201DF" w:rsidRDefault="006432AD" w:rsidP="000D0CFF">
            <w:pPr>
              <w:rPr>
                <w:szCs w:val="20"/>
              </w:rPr>
            </w:pPr>
            <w:r w:rsidRPr="009201DF">
              <w:rPr>
                <w:szCs w:val="20"/>
              </w:rPr>
              <w:t>Žig</w:t>
            </w:r>
          </w:p>
        </w:tc>
        <w:tc>
          <w:tcPr>
            <w:tcW w:w="4324" w:type="dxa"/>
            <w:shd w:val="clear" w:color="auto" w:fill="auto"/>
          </w:tcPr>
          <w:p w:rsidR="006432AD" w:rsidRPr="009201DF" w:rsidRDefault="006432AD" w:rsidP="000D0CFF">
            <w:pPr>
              <w:rPr>
                <w:szCs w:val="20"/>
              </w:rPr>
            </w:pPr>
            <w:r w:rsidRPr="009201DF">
              <w:rPr>
                <w:szCs w:val="20"/>
              </w:rPr>
              <w:t>________________________</w:t>
            </w:r>
          </w:p>
          <w:p w:rsidR="006432AD" w:rsidRPr="009201DF" w:rsidRDefault="006432AD" w:rsidP="000D0CFF">
            <w:pPr>
              <w:rPr>
                <w:szCs w:val="20"/>
              </w:rPr>
            </w:pPr>
            <w:r w:rsidRPr="009201DF">
              <w:rPr>
                <w:szCs w:val="20"/>
              </w:rPr>
              <w:t>Podpis odgovorne osebe</w:t>
            </w:r>
          </w:p>
        </w:tc>
      </w:tr>
    </w:tbl>
    <w:p w:rsidR="006432AD" w:rsidRPr="009201DF" w:rsidRDefault="006432AD" w:rsidP="006432AD">
      <w:pPr>
        <w:rPr>
          <w:szCs w:val="20"/>
        </w:rPr>
      </w:pPr>
    </w:p>
    <w:p w:rsidR="006432AD" w:rsidRPr="009201DF" w:rsidRDefault="006432AD" w:rsidP="006432AD">
      <w:pPr>
        <w:rPr>
          <w:szCs w:val="20"/>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0F42D6" w:rsidRPr="00A2630C" w:rsidRDefault="000F42D6"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A00DBD" w:rsidRPr="00A2630C" w:rsidRDefault="00A00DBD" w:rsidP="006432AD">
      <w:pPr>
        <w:rPr>
          <w:szCs w:val="20"/>
          <w:highlight w:val="red"/>
        </w:rPr>
      </w:pPr>
    </w:p>
    <w:p w:rsidR="00A00DBD" w:rsidRPr="00A2630C" w:rsidRDefault="00A00DBD" w:rsidP="006432AD">
      <w:pPr>
        <w:rPr>
          <w:szCs w:val="20"/>
          <w:highlight w:val="red"/>
        </w:rPr>
      </w:pPr>
    </w:p>
    <w:p w:rsidR="00A00DBD" w:rsidRPr="002972A0" w:rsidRDefault="00A00DBD" w:rsidP="006432AD">
      <w:pPr>
        <w:rPr>
          <w:szCs w:val="20"/>
        </w:rPr>
      </w:pPr>
    </w:p>
    <w:p w:rsidR="006432AD" w:rsidRPr="002972A0" w:rsidRDefault="006432AD" w:rsidP="006432AD">
      <w:pPr>
        <w:pStyle w:val="HTML-oblikovano"/>
        <w:jc w:val="right"/>
        <w:rPr>
          <w:rFonts w:ascii="Arial" w:hAnsi="Arial" w:cs="Arial"/>
          <w:sz w:val="20"/>
          <w:szCs w:val="20"/>
        </w:rPr>
      </w:pPr>
      <w:r w:rsidRPr="002972A0">
        <w:rPr>
          <w:rFonts w:ascii="Arial" w:hAnsi="Arial" w:cs="Arial"/>
          <w:b/>
          <w:sz w:val="20"/>
          <w:szCs w:val="20"/>
          <w:u w:val="single"/>
        </w:rPr>
        <w:t>RAZPISNI OBRAZEC 5</w:t>
      </w:r>
    </w:p>
    <w:p w:rsidR="006432AD" w:rsidRPr="002972A0" w:rsidRDefault="006432AD" w:rsidP="006432AD">
      <w:pPr>
        <w:pStyle w:val="HTML-oblikovano"/>
        <w:jc w:val="center"/>
        <w:rPr>
          <w:rFonts w:ascii="Arial" w:hAnsi="Arial" w:cs="Arial"/>
          <w:b/>
          <w:sz w:val="20"/>
          <w:szCs w:val="20"/>
          <w:u w:val="single"/>
        </w:rPr>
      </w:pPr>
    </w:p>
    <w:p w:rsidR="006432AD" w:rsidRPr="002972A0" w:rsidRDefault="006432AD" w:rsidP="006432AD">
      <w:pPr>
        <w:pStyle w:val="HTML-oblikovano"/>
        <w:jc w:val="center"/>
        <w:rPr>
          <w:rFonts w:ascii="Arial" w:hAnsi="Arial" w:cs="Arial"/>
          <w:b/>
          <w:sz w:val="20"/>
          <w:szCs w:val="20"/>
          <w:u w:val="single"/>
        </w:rPr>
      </w:pPr>
    </w:p>
    <w:p w:rsidR="006432AD" w:rsidRPr="002972A0" w:rsidRDefault="006432AD" w:rsidP="006432AD">
      <w:pPr>
        <w:pStyle w:val="HTML-oblikovano"/>
        <w:jc w:val="center"/>
        <w:rPr>
          <w:rFonts w:ascii="Arial" w:hAnsi="Arial" w:cs="Arial"/>
          <w:sz w:val="20"/>
          <w:szCs w:val="20"/>
        </w:rPr>
      </w:pPr>
      <w:r w:rsidRPr="002972A0">
        <w:rPr>
          <w:rFonts w:ascii="Arial" w:hAnsi="Arial" w:cs="Arial"/>
          <w:b/>
          <w:sz w:val="20"/>
          <w:szCs w:val="20"/>
          <w:u w:val="single"/>
        </w:rPr>
        <w:t>IZJAVA O US</w:t>
      </w:r>
      <w:r w:rsidR="005141E8" w:rsidRPr="002972A0">
        <w:rPr>
          <w:rFonts w:ascii="Arial" w:hAnsi="Arial" w:cs="Arial"/>
          <w:b/>
          <w:sz w:val="20"/>
          <w:szCs w:val="20"/>
          <w:u w:val="single"/>
        </w:rPr>
        <w:t xml:space="preserve">TREZNOSTI TEHNIČNIH </w:t>
      </w:r>
      <w:r w:rsidRPr="002972A0">
        <w:rPr>
          <w:rFonts w:ascii="Arial" w:hAnsi="Arial" w:cs="Arial"/>
          <w:b/>
          <w:sz w:val="20"/>
          <w:szCs w:val="20"/>
          <w:u w:val="single"/>
        </w:rPr>
        <w:t>ZMOGLJIVOSTI</w:t>
      </w:r>
    </w:p>
    <w:p w:rsidR="006432AD" w:rsidRPr="002972A0" w:rsidRDefault="006432AD" w:rsidP="006432AD">
      <w:pPr>
        <w:pStyle w:val="HTML-oblikovano"/>
        <w:jc w:val="center"/>
        <w:rPr>
          <w:rFonts w:ascii="Arial" w:hAnsi="Arial" w:cs="Arial"/>
          <w:b/>
          <w:sz w:val="20"/>
          <w:szCs w:val="20"/>
          <w:u w:val="single"/>
        </w:rPr>
      </w:pPr>
    </w:p>
    <w:p w:rsidR="006432AD" w:rsidRPr="002972A0" w:rsidRDefault="006432AD" w:rsidP="006432AD">
      <w:pPr>
        <w:rPr>
          <w:szCs w:val="20"/>
        </w:rPr>
      </w:pPr>
    </w:p>
    <w:p w:rsidR="006432AD" w:rsidRPr="002972A0" w:rsidRDefault="006432AD" w:rsidP="006432AD">
      <w:pPr>
        <w:rPr>
          <w:szCs w:val="20"/>
        </w:rPr>
      </w:pPr>
      <w:r w:rsidRPr="002972A0">
        <w:rPr>
          <w:szCs w:val="20"/>
        </w:rPr>
        <w:t>Ponudnik</w:t>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r>
      <w:r w:rsidRPr="002972A0">
        <w:rPr>
          <w:szCs w:val="20"/>
        </w:rPr>
        <w:softHyphen/>
        <w:t xml:space="preserve"> ________</w:t>
      </w:r>
      <w:r w:rsidR="00FC547A" w:rsidRPr="002972A0">
        <w:rPr>
          <w:szCs w:val="20"/>
        </w:rPr>
        <w:t>___</w:t>
      </w:r>
      <w:r w:rsidRPr="002972A0">
        <w:rPr>
          <w:szCs w:val="20"/>
        </w:rPr>
        <w:t>___________________________</w:t>
      </w:r>
      <w:r w:rsidR="00FC547A" w:rsidRPr="002972A0">
        <w:rPr>
          <w:szCs w:val="20"/>
        </w:rPr>
        <w:t>___________________________</w:t>
      </w:r>
      <w:r w:rsidR="002D13B3" w:rsidRPr="002972A0">
        <w:rPr>
          <w:szCs w:val="20"/>
        </w:rPr>
        <w:t xml:space="preserve"> </w:t>
      </w:r>
      <w:r w:rsidR="00116ED7" w:rsidRPr="002972A0">
        <w:rPr>
          <w:szCs w:val="20"/>
        </w:rPr>
        <w:t>izjavljam, da razpolagam z naslednjimi sredstvi:</w:t>
      </w:r>
    </w:p>
    <w:p w:rsidR="006432AD" w:rsidRPr="00633622" w:rsidRDefault="006432AD" w:rsidP="006432AD">
      <w:pPr>
        <w:rPr>
          <w:szCs w:val="20"/>
        </w:rPr>
      </w:pPr>
    </w:p>
    <w:p w:rsidR="00116ED7" w:rsidRPr="00633622" w:rsidRDefault="00116ED7" w:rsidP="00116ED7">
      <w:pPr>
        <w:pBdr>
          <w:bottom w:val="single" w:sz="12" w:space="0" w:color="auto"/>
        </w:pBdr>
        <w:rPr>
          <w:szCs w:val="20"/>
        </w:rPr>
      </w:pPr>
      <w:r w:rsidRPr="00633622">
        <w:rPr>
          <w:szCs w:val="20"/>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116ED7" w:rsidRPr="00A2630C" w:rsidRDefault="00116ED7" w:rsidP="00116ED7">
      <w:pPr>
        <w:pBdr>
          <w:bottom w:val="single" w:sz="12" w:space="0" w:color="auto"/>
        </w:pBdr>
        <w:rPr>
          <w:szCs w:val="20"/>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116ED7" w:rsidRPr="00A2630C" w:rsidTr="00A317C0">
        <w:tc>
          <w:tcPr>
            <w:tcW w:w="9210" w:type="dxa"/>
            <w:tcBorders>
              <w:left w:val="nil"/>
              <w:right w:val="nil"/>
            </w:tcBorders>
          </w:tcPr>
          <w:p w:rsidR="00116ED7" w:rsidRPr="00A2630C" w:rsidRDefault="00116ED7" w:rsidP="00A317C0">
            <w:pPr>
              <w:rPr>
                <w:szCs w:val="20"/>
                <w:highlight w:val="red"/>
              </w:rPr>
            </w:pPr>
          </w:p>
        </w:tc>
      </w:tr>
      <w:tr w:rsidR="00116ED7" w:rsidRPr="00A2630C" w:rsidTr="00A317C0">
        <w:tc>
          <w:tcPr>
            <w:tcW w:w="9210" w:type="dxa"/>
            <w:tcBorders>
              <w:left w:val="nil"/>
              <w:right w:val="nil"/>
            </w:tcBorders>
          </w:tcPr>
          <w:p w:rsidR="00116ED7" w:rsidRPr="00A2630C" w:rsidRDefault="00116ED7" w:rsidP="00A317C0">
            <w:pPr>
              <w:rPr>
                <w:szCs w:val="20"/>
                <w:highlight w:val="red"/>
              </w:rPr>
            </w:pPr>
          </w:p>
        </w:tc>
      </w:tr>
      <w:tr w:rsidR="00116ED7" w:rsidRPr="00A2630C" w:rsidTr="00A317C0">
        <w:tc>
          <w:tcPr>
            <w:tcW w:w="9210" w:type="dxa"/>
            <w:tcBorders>
              <w:left w:val="nil"/>
              <w:right w:val="nil"/>
            </w:tcBorders>
          </w:tcPr>
          <w:p w:rsidR="00116ED7" w:rsidRPr="00A2630C" w:rsidRDefault="00116ED7" w:rsidP="00A317C0">
            <w:pPr>
              <w:rPr>
                <w:szCs w:val="20"/>
                <w:highlight w:val="red"/>
              </w:rPr>
            </w:pPr>
          </w:p>
        </w:tc>
      </w:tr>
      <w:tr w:rsidR="00116ED7" w:rsidRPr="00633622" w:rsidTr="00A317C0">
        <w:tc>
          <w:tcPr>
            <w:tcW w:w="9210" w:type="dxa"/>
            <w:tcBorders>
              <w:left w:val="nil"/>
              <w:right w:val="nil"/>
            </w:tcBorders>
          </w:tcPr>
          <w:p w:rsidR="00116ED7" w:rsidRPr="00633622" w:rsidRDefault="00116ED7" w:rsidP="00A317C0">
            <w:pPr>
              <w:rPr>
                <w:szCs w:val="20"/>
              </w:rPr>
            </w:pPr>
          </w:p>
        </w:tc>
      </w:tr>
      <w:tr w:rsidR="00116ED7" w:rsidRPr="00633622" w:rsidTr="00A317C0">
        <w:tc>
          <w:tcPr>
            <w:tcW w:w="9210" w:type="dxa"/>
            <w:tcBorders>
              <w:left w:val="nil"/>
              <w:right w:val="nil"/>
            </w:tcBorders>
          </w:tcPr>
          <w:p w:rsidR="00116ED7" w:rsidRPr="00633622" w:rsidRDefault="00116ED7" w:rsidP="00A317C0">
            <w:pPr>
              <w:rPr>
                <w:szCs w:val="20"/>
              </w:rPr>
            </w:pPr>
          </w:p>
        </w:tc>
      </w:tr>
      <w:tr w:rsidR="00116ED7" w:rsidRPr="00633622" w:rsidTr="00A317C0">
        <w:tc>
          <w:tcPr>
            <w:tcW w:w="9210" w:type="dxa"/>
            <w:tcBorders>
              <w:left w:val="nil"/>
              <w:right w:val="nil"/>
            </w:tcBorders>
          </w:tcPr>
          <w:p w:rsidR="00116ED7" w:rsidRPr="00633622" w:rsidRDefault="00116ED7" w:rsidP="00A317C0">
            <w:pPr>
              <w:rPr>
                <w:szCs w:val="20"/>
              </w:rPr>
            </w:pPr>
          </w:p>
        </w:tc>
      </w:tr>
    </w:tbl>
    <w:p w:rsidR="00116ED7" w:rsidRPr="00633622" w:rsidRDefault="00116ED7" w:rsidP="00116ED7">
      <w:pPr>
        <w:pBdr>
          <w:bottom w:val="single" w:sz="12" w:space="0" w:color="auto"/>
        </w:pBdr>
        <w:rPr>
          <w:szCs w:val="20"/>
        </w:rPr>
      </w:pPr>
    </w:p>
    <w:p w:rsidR="00116ED7" w:rsidRPr="00633622" w:rsidRDefault="00116ED7" w:rsidP="00116ED7">
      <w:pPr>
        <w:pBdr>
          <w:bottom w:val="single" w:sz="12" w:space="0" w:color="auto"/>
        </w:pBdr>
        <w:rPr>
          <w:szCs w:val="20"/>
        </w:rPr>
      </w:pPr>
      <w:r w:rsidRPr="00633622">
        <w:rPr>
          <w:szCs w:val="20"/>
        </w:rPr>
        <w:t xml:space="preserve">Navesti </w:t>
      </w:r>
      <w:r w:rsidRPr="00633622">
        <w:rPr>
          <w:b/>
          <w:bCs/>
          <w:szCs w:val="20"/>
        </w:rPr>
        <w:t>vrsto čistil,</w:t>
      </w:r>
      <w:r w:rsidRPr="00633622">
        <w:rPr>
          <w:szCs w:val="20"/>
        </w:rPr>
        <w:t xml:space="preserve"> s katerimi bo čistil ponudnik (lahko se priloži tudi reklamno gradivo):</w:t>
      </w:r>
    </w:p>
    <w:p w:rsidR="00116ED7" w:rsidRPr="00A2630C" w:rsidRDefault="00116ED7" w:rsidP="00116ED7">
      <w:pPr>
        <w:pBdr>
          <w:bottom w:val="single" w:sz="12" w:space="0" w:color="auto"/>
        </w:pBdr>
        <w:rPr>
          <w:szCs w:val="20"/>
          <w:highlight w:val="red"/>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18"/>
        <w:gridCol w:w="4044"/>
        <w:gridCol w:w="280"/>
      </w:tblGrid>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A2630C" w:rsidTr="00116ED7">
        <w:trPr>
          <w:gridAfter w:val="1"/>
          <w:wAfter w:w="280" w:type="dxa"/>
        </w:trPr>
        <w:tc>
          <w:tcPr>
            <w:tcW w:w="9210" w:type="dxa"/>
            <w:gridSpan w:val="3"/>
            <w:tcBorders>
              <w:left w:val="nil"/>
              <w:right w:val="nil"/>
            </w:tcBorders>
          </w:tcPr>
          <w:p w:rsidR="00116ED7" w:rsidRPr="00A2630C" w:rsidRDefault="00116ED7" w:rsidP="00A317C0">
            <w:pPr>
              <w:rPr>
                <w:szCs w:val="20"/>
                <w:highlight w:val="red"/>
              </w:rPr>
            </w:pPr>
          </w:p>
        </w:tc>
      </w:tr>
      <w:tr w:rsidR="00116ED7" w:rsidRPr="00633622" w:rsidTr="00116ED7">
        <w:trPr>
          <w:gridAfter w:val="1"/>
          <w:wAfter w:w="280" w:type="dxa"/>
        </w:trPr>
        <w:tc>
          <w:tcPr>
            <w:tcW w:w="9210" w:type="dxa"/>
            <w:gridSpan w:val="3"/>
            <w:tcBorders>
              <w:left w:val="nil"/>
              <w:right w:val="nil"/>
            </w:tcBorders>
          </w:tcPr>
          <w:p w:rsidR="00116ED7" w:rsidRPr="00633622" w:rsidRDefault="00116ED7" w:rsidP="00A317C0">
            <w:pPr>
              <w:rPr>
                <w:szCs w:val="20"/>
              </w:rPr>
            </w:pPr>
          </w:p>
        </w:tc>
      </w:tr>
      <w:tr w:rsidR="00116ED7" w:rsidRPr="00633622" w:rsidTr="00116ED7">
        <w:trPr>
          <w:gridAfter w:val="1"/>
          <w:wAfter w:w="280" w:type="dxa"/>
        </w:trPr>
        <w:tc>
          <w:tcPr>
            <w:tcW w:w="9210" w:type="dxa"/>
            <w:gridSpan w:val="3"/>
            <w:tcBorders>
              <w:left w:val="nil"/>
              <w:right w:val="nil"/>
            </w:tcBorders>
          </w:tcPr>
          <w:p w:rsidR="00116ED7" w:rsidRPr="00633622" w:rsidRDefault="00116ED7" w:rsidP="00A317C0">
            <w:pPr>
              <w:rPr>
                <w:szCs w:val="20"/>
              </w:rPr>
            </w:pPr>
          </w:p>
        </w:tc>
      </w:tr>
      <w:tr w:rsidR="006432AD" w:rsidRPr="00633622"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trPr>
        <w:tc>
          <w:tcPr>
            <w:tcW w:w="3348" w:type="dxa"/>
            <w:shd w:val="clear" w:color="auto" w:fill="auto"/>
          </w:tcPr>
          <w:p w:rsidR="006432AD" w:rsidRPr="00633622" w:rsidRDefault="006432AD" w:rsidP="000D0CFF">
            <w:pPr>
              <w:snapToGrid w:val="0"/>
              <w:rPr>
                <w:szCs w:val="20"/>
              </w:rPr>
            </w:pPr>
          </w:p>
          <w:p w:rsidR="006432AD" w:rsidRPr="00633622" w:rsidRDefault="006432AD" w:rsidP="000D0CFF">
            <w:pPr>
              <w:rPr>
                <w:szCs w:val="20"/>
              </w:rPr>
            </w:pPr>
            <w:r w:rsidRPr="00633622">
              <w:rPr>
                <w:szCs w:val="20"/>
              </w:rPr>
              <w:t>Kraj: ___________________</w:t>
            </w:r>
          </w:p>
        </w:tc>
        <w:tc>
          <w:tcPr>
            <w:tcW w:w="1818" w:type="dxa"/>
            <w:shd w:val="clear" w:color="auto" w:fill="auto"/>
          </w:tcPr>
          <w:p w:rsidR="006432AD" w:rsidRPr="00633622" w:rsidRDefault="006432AD" w:rsidP="000D0CFF">
            <w:pPr>
              <w:snapToGrid w:val="0"/>
              <w:rPr>
                <w:szCs w:val="20"/>
              </w:rPr>
            </w:pPr>
          </w:p>
          <w:p w:rsidR="002D13B3" w:rsidRPr="00633622" w:rsidRDefault="002D13B3" w:rsidP="000D0CFF">
            <w:pPr>
              <w:snapToGrid w:val="0"/>
              <w:rPr>
                <w:szCs w:val="20"/>
              </w:rPr>
            </w:pPr>
          </w:p>
        </w:tc>
        <w:tc>
          <w:tcPr>
            <w:tcW w:w="4324" w:type="dxa"/>
            <w:gridSpan w:val="2"/>
            <w:shd w:val="clear" w:color="auto" w:fill="auto"/>
          </w:tcPr>
          <w:p w:rsidR="006432AD" w:rsidRPr="00633622" w:rsidRDefault="006432AD" w:rsidP="000D0CFF">
            <w:pPr>
              <w:rPr>
                <w:szCs w:val="20"/>
              </w:rPr>
            </w:pPr>
            <w:r w:rsidRPr="00633622">
              <w:rPr>
                <w:szCs w:val="20"/>
              </w:rPr>
              <w:t>Ime in priimek odgovorne osebe:</w:t>
            </w:r>
          </w:p>
          <w:p w:rsidR="006432AD" w:rsidRPr="00633622" w:rsidRDefault="006432AD" w:rsidP="000D0CFF">
            <w:pPr>
              <w:rPr>
                <w:szCs w:val="20"/>
              </w:rPr>
            </w:pPr>
          </w:p>
          <w:p w:rsidR="006432AD" w:rsidRPr="00633622" w:rsidRDefault="006432AD" w:rsidP="000D0CFF">
            <w:pPr>
              <w:rPr>
                <w:szCs w:val="20"/>
              </w:rPr>
            </w:pPr>
            <w:r w:rsidRPr="00633622">
              <w:rPr>
                <w:szCs w:val="20"/>
              </w:rPr>
              <w:t>________________________</w:t>
            </w:r>
          </w:p>
          <w:p w:rsidR="006432AD" w:rsidRPr="00633622" w:rsidRDefault="006432AD" w:rsidP="000D0CFF">
            <w:pPr>
              <w:rPr>
                <w:szCs w:val="20"/>
              </w:rPr>
            </w:pPr>
          </w:p>
        </w:tc>
      </w:tr>
      <w:tr w:rsidR="006432AD" w:rsidRPr="00633622"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3"/>
        </w:trPr>
        <w:tc>
          <w:tcPr>
            <w:tcW w:w="3348" w:type="dxa"/>
            <w:shd w:val="clear" w:color="auto" w:fill="auto"/>
          </w:tcPr>
          <w:p w:rsidR="006432AD" w:rsidRPr="00633622" w:rsidRDefault="006432AD" w:rsidP="000D0CFF">
            <w:pPr>
              <w:rPr>
                <w:szCs w:val="20"/>
              </w:rPr>
            </w:pPr>
            <w:r w:rsidRPr="00633622">
              <w:rPr>
                <w:szCs w:val="20"/>
              </w:rPr>
              <w:t>Datum</w:t>
            </w:r>
            <w:bookmarkStart w:id="3" w:name="__Fieldmark__42_917383507"/>
            <w:r w:rsidRPr="00633622">
              <w:rPr>
                <w:szCs w:val="20"/>
              </w:rPr>
              <w:fldChar w:fldCharType="begin">
                <w:ffData>
                  <w:name w:val=""/>
                  <w:enabled/>
                  <w:calcOnExit w:val="0"/>
                  <w:textInput/>
                </w:ffData>
              </w:fldChar>
            </w:r>
            <w:r w:rsidRPr="00633622">
              <w:rPr>
                <w:szCs w:val="20"/>
              </w:rPr>
              <w:instrText xml:space="preserve"> FORMTEXT </w:instrText>
            </w:r>
            <w:r w:rsidR="00852CE4">
              <w:rPr>
                <w:szCs w:val="20"/>
              </w:rPr>
            </w:r>
            <w:r w:rsidR="00852CE4">
              <w:rPr>
                <w:szCs w:val="20"/>
              </w:rPr>
              <w:fldChar w:fldCharType="separate"/>
            </w:r>
            <w:r w:rsidRPr="00633622">
              <w:rPr>
                <w:szCs w:val="20"/>
              </w:rPr>
              <w:fldChar w:fldCharType="end"/>
            </w:r>
            <w:bookmarkEnd w:id="3"/>
            <w:r w:rsidRPr="00633622">
              <w:rPr>
                <w:szCs w:val="20"/>
              </w:rPr>
              <w:t>: _________________</w:t>
            </w:r>
          </w:p>
        </w:tc>
        <w:tc>
          <w:tcPr>
            <w:tcW w:w="1818" w:type="dxa"/>
            <w:shd w:val="clear" w:color="auto" w:fill="auto"/>
          </w:tcPr>
          <w:p w:rsidR="006432AD" w:rsidRPr="00633622" w:rsidRDefault="006432AD" w:rsidP="000D0CFF">
            <w:pPr>
              <w:rPr>
                <w:szCs w:val="20"/>
              </w:rPr>
            </w:pPr>
            <w:r w:rsidRPr="00633622">
              <w:rPr>
                <w:szCs w:val="20"/>
              </w:rPr>
              <w:t>Žig</w:t>
            </w:r>
          </w:p>
        </w:tc>
        <w:tc>
          <w:tcPr>
            <w:tcW w:w="4324" w:type="dxa"/>
            <w:gridSpan w:val="2"/>
            <w:shd w:val="clear" w:color="auto" w:fill="auto"/>
          </w:tcPr>
          <w:p w:rsidR="006432AD" w:rsidRPr="00633622" w:rsidRDefault="006432AD" w:rsidP="000D0CFF">
            <w:pPr>
              <w:rPr>
                <w:szCs w:val="20"/>
              </w:rPr>
            </w:pPr>
            <w:r w:rsidRPr="00633622">
              <w:rPr>
                <w:szCs w:val="20"/>
              </w:rPr>
              <w:t>________________________</w:t>
            </w:r>
          </w:p>
          <w:p w:rsidR="006432AD" w:rsidRPr="00633622" w:rsidRDefault="006432AD" w:rsidP="000D0CFF">
            <w:pPr>
              <w:rPr>
                <w:szCs w:val="20"/>
              </w:rPr>
            </w:pPr>
            <w:r w:rsidRPr="00633622">
              <w:rPr>
                <w:szCs w:val="20"/>
              </w:rPr>
              <w:t>Podpis odgovorne osebe</w:t>
            </w:r>
          </w:p>
        </w:tc>
      </w:tr>
    </w:tbl>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jc w:val="right"/>
        <w:rPr>
          <w:b/>
          <w:szCs w:val="20"/>
          <w:highlight w:val="red"/>
          <w:u w:val="single"/>
        </w:rPr>
      </w:pPr>
    </w:p>
    <w:p w:rsidR="0056387B" w:rsidRPr="00A2630C" w:rsidRDefault="0056387B"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A2630C" w:rsidRDefault="00116ED7" w:rsidP="006432AD">
      <w:pPr>
        <w:jc w:val="right"/>
        <w:rPr>
          <w:b/>
          <w:szCs w:val="20"/>
          <w:highlight w:val="red"/>
          <w:u w:val="single"/>
        </w:rPr>
      </w:pPr>
    </w:p>
    <w:p w:rsidR="00116ED7" w:rsidRPr="00633622" w:rsidRDefault="00116ED7" w:rsidP="006432AD">
      <w:pPr>
        <w:jc w:val="right"/>
        <w:rPr>
          <w:b/>
          <w:szCs w:val="20"/>
          <w:u w:val="single"/>
        </w:rPr>
      </w:pPr>
    </w:p>
    <w:p w:rsidR="006432AD" w:rsidRPr="00633622" w:rsidRDefault="006432AD" w:rsidP="006432AD">
      <w:pPr>
        <w:jc w:val="right"/>
        <w:rPr>
          <w:szCs w:val="20"/>
        </w:rPr>
      </w:pPr>
      <w:r w:rsidRPr="00633622">
        <w:rPr>
          <w:b/>
          <w:szCs w:val="20"/>
          <w:u w:val="single"/>
        </w:rPr>
        <w:t>RAZPISNI OBRAZEC 6</w:t>
      </w:r>
    </w:p>
    <w:p w:rsidR="006432AD" w:rsidRPr="00633622" w:rsidRDefault="006432AD" w:rsidP="006432AD">
      <w:pPr>
        <w:jc w:val="center"/>
        <w:rPr>
          <w:b/>
          <w:szCs w:val="20"/>
          <w:u w:val="single"/>
        </w:rPr>
      </w:pPr>
    </w:p>
    <w:p w:rsidR="005141E8" w:rsidRPr="00633622" w:rsidRDefault="005141E8" w:rsidP="005141E8">
      <w:pPr>
        <w:pStyle w:val="HTML-oblikovano"/>
        <w:jc w:val="center"/>
        <w:rPr>
          <w:rFonts w:ascii="Arial" w:hAnsi="Arial" w:cs="Arial"/>
          <w:sz w:val="20"/>
          <w:szCs w:val="20"/>
        </w:rPr>
      </w:pPr>
      <w:r w:rsidRPr="00633622">
        <w:rPr>
          <w:rFonts w:ascii="Arial" w:hAnsi="Arial" w:cs="Arial"/>
          <w:b/>
          <w:sz w:val="20"/>
          <w:szCs w:val="20"/>
          <w:u w:val="single"/>
        </w:rPr>
        <w:t>IZJAVA O USTREZNOSTI KADROVSKIH ZMOGLJIVOSTI</w:t>
      </w:r>
    </w:p>
    <w:p w:rsidR="006432AD" w:rsidRPr="00633622" w:rsidRDefault="006432AD" w:rsidP="006432AD">
      <w:pPr>
        <w:jc w:val="center"/>
        <w:rPr>
          <w:b/>
          <w:szCs w:val="20"/>
          <w:u w:val="single"/>
        </w:rPr>
      </w:pPr>
    </w:p>
    <w:p w:rsidR="00FC547A" w:rsidRPr="00633622" w:rsidRDefault="00FC547A" w:rsidP="00FC547A">
      <w:pPr>
        <w:rPr>
          <w:szCs w:val="20"/>
        </w:rPr>
      </w:pPr>
    </w:p>
    <w:p w:rsidR="00FC547A" w:rsidRPr="00633622" w:rsidRDefault="00FC547A" w:rsidP="00FC547A">
      <w:pPr>
        <w:rPr>
          <w:szCs w:val="20"/>
        </w:rPr>
      </w:pPr>
      <w:r w:rsidRPr="00633622">
        <w:rPr>
          <w:szCs w:val="20"/>
        </w:rPr>
        <w:t>Ponudnik</w:t>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r>
      <w:r w:rsidRPr="00633622">
        <w:rPr>
          <w:szCs w:val="20"/>
        </w:rPr>
        <w:softHyphen/>
        <w:t xml:space="preserve"> ____________________________________________________________________</w:t>
      </w:r>
    </w:p>
    <w:p w:rsidR="00FC547A" w:rsidRPr="00633622" w:rsidRDefault="00FC547A" w:rsidP="00FC547A">
      <w:pPr>
        <w:rPr>
          <w:szCs w:val="20"/>
        </w:rPr>
      </w:pPr>
    </w:p>
    <w:p w:rsidR="00116ED7" w:rsidRPr="00633622" w:rsidRDefault="00116ED7" w:rsidP="00116ED7">
      <w:pPr>
        <w:rPr>
          <w:b/>
          <w:bCs/>
          <w:caps/>
          <w:szCs w:val="20"/>
        </w:rPr>
      </w:pPr>
      <w:r w:rsidRPr="00633622">
        <w:rPr>
          <w:b/>
          <w:bCs/>
          <w:caps/>
          <w:szCs w:val="20"/>
        </w:rPr>
        <w:t xml:space="preserve">navedba kadrov, ki bodo </w:t>
      </w:r>
      <w:r w:rsidR="000B7BD0" w:rsidRPr="00633622">
        <w:rPr>
          <w:b/>
          <w:bCs/>
          <w:i/>
          <w:caps/>
          <w:szCs w:val="20"/>
          <w:u w:val="single"/>
        </w:rPr>
        <w:t xml:space="preserve">PREDVIDOMA </w:t>
      </w:r>
      <w:r w:rsidRPr="00633622">
        <w:rPr>
          <w:b/>
          <w:bCs/>
          <w:caps/>
          <w:szCs w:val="20"/>
        </w:rPr>
        <w:t xml:space="preserve">opravljali dela na področju predmeta javnega naročila </w:t>
      </w:r>
      <w:r w:rsidRPr="00633622">
        <w:rPr>
          <w:b/>
          <w:bCs/>
          <w:szCs w:val="20"/>
        </w:rPr>
        <w:t>(kontaktne osebe oz. skrbniki pogodbe)  IN  K</w:t>
      </w:r>
      <w:r w:rsidRPr="00633622">
        <w:rPr>
          <w:b/>
          <w:bCs/>
          <w:caps/>
          <w:szCs w:val="20"/>
        </w:rPr>
        <w:t xml:space="preserve">adrovska struktura zaposlenih delavcev, ki bodo sodelovali pri izvedbi javnega narocila </w:t>
      </w:r>
    </w:p>
    <w:p w:rsidR="00116ED7" w:rsidRPr="00633622" w:rsidRDefault="00116ED7" w:rsidP="00116ED7">
      <w:pPr>
        <w:rPr>
          <w:b/>
          <w:bC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9"/>
        <w:gridCol w:w="4054"/>
        <w:gridCol w:w="2422"/>
        <w:gridCol w:w="1020"/>
        <w:gridCol w:w="901"/>
      </w:tblGrid>
      <w:tr w:rsidR="00116ED7" w:rsidRPr="00633622" w:rsidTr="00A317C0">
        <w:tc>
          <w:tcPr>
            <w:tcW w:w="479" w:type="pct"/>
          </w:tcPr>
          <w:p w:rsidR="00116ED7" w:rsidRPr="00633622" w:rsidRDefault="00116ED7" w:rsidP="00A317C0">
            <w:pPr>
              <w:rPr>
                <w:szCs w:val="20"/>
              </w:rPr>
            </w:pPr>
            <w:proofErr w:type="spellStart"/>
            <w:r w:rsidRPr="00633622">
              <w:rPr>
                <w:szCs w:val="20"/>
              </w:rPr>
              <w:t>Zap</w:t>
            </w:r>
            <w:proofErr w:type="spellEnd"/>
            <w:r w:rsidRPr="00633622">
              <w:rPr>
                <w:szCs w:val="20"/>
              </w:rPr>
              <w:t>.št.</w:t>
            </w:r>
          </w:p>
        </w:tc>
        <w:tc>
          <w:tcPr>
            <w:tcW w:w="2183" w:type="pct"/>
          </w:tcPr>
          <w:p w:rsidR="00116ED7" w:rsidRPr="00633622" w:rsidRDefault="00116ED7" w:rsidP="00A317C0">
            <w:pPr>
              <w:rPr>
                <w:szCs w:val="20"/>
              </w:rPr>
            </w:pPr>
            <w:r w:rsidRPr="00633622">
              <w:rPr>
                <w:szCs w:val="20"/>
              </w:rPr>
              <w:t>Ime in priimek</w:t>
            </w:r>
          </w:p>
        </w:tc>
        <w:tc>
          <w:tcPr>
            <w:tcW w:w="1304" w:type="pct"/>
          </w:tcPr>
          <w:p w:rsidR="00116ED7" w:rsidRPr="00633622" w:rsidRDefault="00116ED7" w:rsidP="00A317C0">
            <w:pPr>
              <w:rPr>
                <w:szCs w:val="20"/>
              </w:rPr>
            </w:pPr>
            <w:r w:rsidRPr="00633622">
              <w:rPr>
                <w:szCs w:val="20"/>
              </w:rPr>
              <w:t>Strokovna izobrazba</w:t>
            </w:r>
          </w:p>
        </w:tc>
        <w:tc>
          <w:tcPr>
            <w:tcW w:w="1034" w:type="pct"/>
            <w:gridSpan w:val="2"/>
          </w:tcPr>
          <w:p w:rsidR="00116ED7" w:rsidRPr="00633622" w:rsidRDefault="00A00DBD" w:rsidP="00633622">
            <w:pPr>
              <w:jc w:val="left"/>
              <w:rPr>
                <w:szCs w:val="20"/>
              </w:rPr>
            </w:pPr>
            <w:r w:rsidRPr="00633622">
              <w:rPr>
                <w:szCs w:val="20"/>
              </w:rPr>
              <w:t xml:space="preserve">Zaposlen </w:t>
            </w:r>
            <w:r w:rsidR="00116ED7" w:rsidRPr="00633622">
              <w:rPr>
                <w:szCs w:val="20"/>
              </w:rPr>
              <w:t>za nedoločen</w:t>
            </w:r>
            <w:r w:rsidRPr="00633622">
              <w:rPr>
                <w:szCs w:val="20"/>
              </w:rPr>
              <w:t>/določen</w:t>
            </w:r>
            <w:r w:rsidR="00116ED7" w:rsidRPr="00633622">
              <w:rPr>
                <w:szCs w:val="20"/>
              </w:rPr>
              <w:t xml:space="preserve"> čas </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633622"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633622" w:rsidRDefault="00116ED7" w:rsidP="00A317C0">
            <w:pPr>
              <w:rPr>
                <w:szCs w:val="20"/>
              </w:rPr>
            </w:pPr>
            <w:r w:rsidRPr="00633622">
              <w:rPr>
                <w:szCs w:val="20"/>
              </w:rPr>
              <w:t>DA</w:t>
            </w:r>
          </w:p>
        </w:tc>
        <w:tc>
          <w:tcPr>
            <w:tcW w:w="485" w:type="pct"/>
            <w:tcBorders>
              <w:left w:val="single" w:sz="4" w:space="0" w:color="FFFFFF"/>
            </w:tcBorders>
          </w:tcPr>
          <w:p w:rsidR="00116ED7" w:rsidRPr="00633622" w:rsidRDefault="00116ED7" w:rsidP="00A317C0">
            <w:pPr>
              <w:jc w:val="right"/>
              <w:rPr>
                <w:szCs w:val="20"/>
              </w:rPr>
            </w:pPr>
            <w:r w:rsidRPr="00633622">
              <w:rPr>
                <w:szCs w:val="20"/>
              </w:rPr>
              <w:t>NE</w:t>
            </w:r>
          </w:p>
        </w:tc>
      </w:tr>
      <w:tr w:rsidR="00116ED7" w:rsidRPr="00F12316" w:rsidTr="00A317C0">
        <w:tc>
          <w:tcPr>
            <w:tcW w:w="479" w:type="pct"/>
          </w:tcPr>
          <w:p w:rsidR="00116ED7" w:rsidRPr="00633622" w:rsidRDefault="00116ED7" w:rsidP="00553C73">
            <w:pPr>
              <w:numPr>
                <w:ilvl w:val="0"/>
                <w:numId w:val="16"/>
              </w:numPr>
              <w:suppressAutoHyphens w:val="0"/>
              <w:spacing w:line="240" w:lineRule="auto"/>
              <w:jc w:val="left"/>
              <w:rPr>
                <w:szCs w:val="20"/>
              </w:rPr>
            </w:pPr>
          </w:p>
        </w:tc>
        <w:tc>
          <w:tcPr>
            <w:tcW w:w="2183" w:type="pct"/>
          </w:tcPr>
          <w:p w:rsidR="00116ED7" w:rsidRPr="00633622" w:rsidRDefault="00116ED7" w:rsidP="00A317C0">
            <w:pPr>
              <w:rPr>
                <w:szCs w:val="20"/>
              </w:rPr>
            </w:pPr>
          </w:p>
        </w:tc>
        <w:tc>
          <w:tcPr>
            <w:tcW w:w="1304" w:type="pct"/>
          </w:tcPr>
          <w:p w:rsidR="00116ED7" w:rsidRPr="00633622" w:rsidRDefault="00116ED7" w:rsidP="00A317C0">
            <w:pPr>
              <w:rPr>
                <w:szCs w:val="20"/>
              </w:rPr>
            </w:pPr>
          </w:p>
        </w:tc>
        <w:tc>
          <w:tcPr>
            <w:tcW w:w="549" w:type="pct"/>
            <w:tcBorders>
              <w:right w:val="single" w:sz="4" w:space="0" w:color="FFFFFF"/>
            </w:tcBorders>
          </w:tcPr>
          <w:p w:rsidR="00116ED7" w:rsidRPr="00F12316" w:rsidRDefault="00116ED7" w:rsidP="00A317C0">
            <w:pPr>
              <w:rPr>
                <w:szCs w:val="20"/>
              </w:rPr>
            </w:pPr>
            <w:r w:rsidRPr="00F12316">
              <w:rPr>
                <w:szCs w:val="20"/>
              </w:rPr>
              <w:t>DA</w:t>
            </w:r>
          </w:p>
        </w:tc>
        <w:tc>
          <w:tcPr>
            <w:tcW w:w="485" w:type="pct"/>
            <w:tcBorders>
              <w:left w:val="single" w:sz="4" w:space="0" w:color="FFFFFF"/>
            </w:tcBorders>
          </w:tcPr>
          <w:p w:rsidR="00116ED7" w:rsidRPr="00F12316" w:rsidRDefault="00116ED7" w:rsidP="00A317C0">
            <w:pPr>
              <w:jc w:val="right"/>
              <w:rPr>
                <w:szCs w:val="20"/>
              </w:rPr>
            </w:pPr>
            <w:r w:rsidRPr="00F12316">
              <w:rPr>
                <w:szCs w:val="20"/>
              </w:rPr>
              <w:t>NE</w:t>
            </w:r>
          </w:p>
        </w:tc>
      </w:tr>
    </w:tbl>
    <w:p w:rsidR="00116ED7" w:rsidRPr="00F12316" w:rsidRDefault="00116ED7" w:rsidP="00116ED7">
      <w:pPr>
        <w:rPr>
          <w:b/>
          <w:bCs/>
          <w:szCs w:val="20"/>
        </w:rPr>
      </w:pPr>
    </w:p>
    <w:p w:rsidR="00BA5C78" w:rsidRPr="00F12316" w:rsidRDefault="00BA5C78" w:rsidP="00116ED7">
      <w:pPr>
        <w:rPr>
          <w:b/>
          <w:bCs/>
          <w:szCs w:val="20"/>
        </w:rPr>
      </w:pPr>
      <w:r w:rsidRPr="00F12316">
        <w:rPr>
          <w:b/>
          <w:bCs/>
          <w:szCs w:val="20"/>
        </w:rPr>
        <w:t>OSTALA DOKAZILA ZA ZAPOSLENE, KI BODO DELALI PRI NAROČNIKU</w:t>
      </w:r>
      <w:r w:rsidR="001A2208" w:rsidRPr="00F12316">
        <w:rPr>
          <w:b/>
          <w:bCs/>
          <w:szCs w:val="20"/>
        </w:rPr>
        <w:t>,</w:t>
      </w:r>
      <w:r w:rsidRPr="00F12316">
        <w:rPr>
          <w:b/>
          <w:bCs/>
          <w:szCs w:val="20"/>
        </w:rPr>
        <w:t xml:space="preserve"> BO IZBRANI PONUDNIK PREDLOŽIL OB PODPISU POGODBE.</w:t>
      </w:r>
    </w:p>
    <w:p w:rsidR="000B7BD0" w:rsidRPr="00F12316" w:rsidRDefault="000B7BD0" w:rsidP="00116ED7">
      <w:pPr>
        <w:rPr>
          <w:b/>
          <w:bCs/>
          <w:szCs w:val="20"/>
        </w:rPr>
      </w:pPr>
    </w:p>
    <w:p w:rsidR="00116ED7" w:rsidRPr="00F12316" w:rsidRDefault="00116ED7" w:rsidP="00116ED7">
      <w:pPr>
        <w:rPr>
          <w:b/>
          <w:bCs/>
          <w:szCs w:val="20"/>
        </w:rPr>
      </w:pPr>
      <w:r w:rsidRPr="00F12316">
        <w:rPr>
          <w:b/>
          <w:bCs/>
          <w:szCs w:val="20"/>
        </w:rPr>
        <w:t>POD KAZENSKO IN MATERIALNO ODGOVORNOSTJO POTRJUJEMO, DA DELAVKE/DELAVCI IMAJO ZNANJE SLOVENSKEGA JEZIKA.</w:t>
      </w:r>
    </w:p>
    <w:p w:rsidR="00116ED7" w:rsidRPr="00F12316" w:rsidRDefault="00116ED7" w:rsidP="00116ED7">
      <w:pPr>
        <w:rPr>
          <w:b/>
          <w:bCs/>
          <w:szCs w:val="20"/>
        </w:rPr>
      </w:pPr>
    </w:p>
    <w:p w:rsidR="00116ED7" w:rsidRPr="00F12316" w:rsidRDefault="00116ED7" w:rsidP="00116ED7">
      <w:pPr>
        <w:rPr>
          <w:b/>
          <w:bCs/>
          <w:szCs w:val="20"/>
        </w:rPr>
      </w:pPr>
      <w:r w:rsidRPr="00F12316">
        <w:rPr>
          <w:b/>
          <w:bCs/>
          <w:szCs w:val="20"/>
        </w:rPr>
        <w:t>POIMENSKO NAVESTI NADZORNIKA, KI BO NADZOROVAL DELO PRI NAROČNIKU: ………………………………………, strokovna izobrazba …………………………………….</w:t>
      </w:r>
    </w:p>
    <w:p w:rsidR="00116ED7" w:rsidRPr="00F12316" w:rsidRDefault="00116ED7" w:rsidP="00116ED7">
      <w:pPr>
        <w:rPr>
          <w:b/>
          <w:bCs/>
          <w:i/>
          <w:iCs/>
          <w:szCs w:val="20"/>
        </w:rPr>
      </w:pPr>
      <w:r w:rsidRPr="00F12316">
        <w:rPr>
          <w:b/>
          <w:bCs/>
          <w:i/>
          <w:iCs/>
          <w:szCs w:val="20"/>
        </w:rPr>
        <w:t>Navodilo:</w:t>
      </w:r>
    </w:p>
    <w:p w:rsidR="00116ED7" w:rsidRPr="00F12316" w:rsidRDefault="00116ED7" w:rsidP="00116ED7">
      <w:pPr>
        <w:rPr>
          <w:szCs w:val="20"/>
        </w:rPr>
      </w:pPr>
      <w:r w:rsidRPr="00F12316">
        <w:rPr>
          <w:szCs w:val="20"/>
        </w:rPr>
        <w:t xml:space="preserve">Obrazec se izpolni na stanje zaposlenih na dan oddaje ponudbe. </w:t>
      </w:r>
    </w:p>
    <w:tbl>
      <w:tblPr>
        <w:tblW w:w="5000" w:type="pct"/>
        <w:tblLook w:val="01E0" w:firstRow="1" w:lastRow="1" w:firstColumn="1" w:lastColumn="1" w:noHBand="0" w:noVBand="0"/>
      </w:tblPr>
      <w:tblGrid>
        <w:gridCol w:w="3095"/>
        <w:gridCol w:w="3095"/>
        <w:gridCol w:w="3096"/>
      </w:tblGrid>
      <w:tr w:rsidR="00116ED7" w:rsidRPr="00A2630C" w:rsidTr="00A317C0">
        <w:tc>
          <w:tcPr>
            <w:tcW w:w="1666" w:type="pct"/>
          </w:tcPr>
          <w:p w:rsidR="00116ED7" w:rsidRPr="00F12316" w:rsidRDefault="00116ED7" w:rsidP="00A317C0">
            <w:pPr>
              <w:jc w:val="center"/>
              <w:rPr>
                <w:szCs w:val="20"/>
              </w:rPr>
            </w:pPr>
          </w:p>
        </w:tc>
        <w:tc>
          <w:tcPr>
            <w:tcW w:w="1666" w:type="pct"/>
          </w:tcPr>
          <w:p w:rsidR="00116ED7" w:rsidRPr="00F12316" w:rsidRDefault="00116ED7" w:rsidP="00A317C0">
            <w:pPr>
              <w:jc w:val="center"/>
              <w:rPr>
                <w:szCs w:val="20"/>
              </w:rPr>
            </w:pPr>
          </w:p>
        </w:tc>
        <w:tc>
          <w:tcPr>
            <w:tcW w:w="1667" w:type="pct"/>
          </w:tcPr>
          <w:p w:rsidR="00116ED7" w:rsidRPr="00F12316" w:rsidRDefault="00116ED7" w:rsidP="00A317C0">
            <w:pPr>
              <w:jc w:val="center"/>
              <w:rPr>
                <w:szCs w:val="20"/>
              </w:rPr>
            </w:pPr>
          </w:p>
        </w:tc>
      </w:tr>
      <w:tr w:rsidR="00116ED7" w:rsidRPr="00A2630C" w:rsidTr="00A317C0">
        <w:tc>
          <w:tcPr>
            <w:tcW w:w="1666" w:type="pct"/>
          </w:tcPr>
          <w:p w:rsidR="00116ED7" w:rsidRPr="00A2630C" w:rsidRDefault="00116ED7" w:rsidP="00A317C0">
            <w:pPr>
              <w:jc w:val="center"/>
              <w:rPr>
                <w:szCs w:val="20"/>
                <w:highlight w:val="red"/>
              </w:rPr>
            </w:pPr>
          </w:p>
        </w:tc>
        <w:tc>
          <w:tcPr>
            <w:tcW w:w="1666" w:type="pct"/>
          </w:tcPr>
          <w:p w:rsidR="00116ED7" w:rsidRPr="00A2630C" w:rsidRDefault="00116ED7" w:rsidP="00A317C0">
            <w:pPr>
              <w:jc w:val="center"/>
              <w:rPr>
                <w:szCs w:val="20"/>
                <w:highlight w:val="red"/>
              </w:rPr>
            </w:pPr>
          </w:p>
        </w:tc>
        <w:tc>
          <w:tcPr>
            <w:tcW w:w="1667" w:type="pct"/>
          </w:tcPr>
          <w:p w:rsidR="00116ED7" w:rsidRPr="00A2630C" w:rsidRDefault="00116ED7" w:rsidP="00A317C0">
            <w:pPr>
              <w:jc w:val="center"/>
              <w:rPr>
                <w:szCs w:val="20"/>
                <w:highlight w:val="red"/>
              </w:rPr>
            </w:pPr>
          </w:p>
        </w:tc>
      </w:tr>
      <w:tr w:rsidR="00116ED7" w:rsidRPr="00F12316" w:rsidTr="00A317C0">
        <w:tc>
          <w:tcPr>
            <w:tcW w:w="1666" w:type="pct"/>
          </w:tcPr>
          <w:p w:rsidR="00116ED7" w:rsidRPr="00F12316" w:rsidRDefault="00116ED7" w:rsidP="00F12316">
            <w:pPr>
              <w:rPr>
                <w:szCs w:val="20"/>
              </w:rPr>
            </w:pPr>
          </w:p>
        </w:tc>
        <w:tc>
          <w:tcPr>
            <w:tcW w:w="1666" w:type="pct"/>
          </w:tcPr>
          <w:p w:rsidR="00116ED7" w:rsidRPr="00F12316" w:rsidRDefault="00116ED7" w:rsidP="00F12316">
            <w:pPr>
              <w:rPr>
                <w:szCs w:val="20"/>
              </w:rPr>
            </w:pPr>
          </w:p>
        </w:tc>
        <w:tc>
          <w:tcPr>
            <w:tcW w:w="1667" w:type="pct"/>
          </w:tcPr>
          <w:p w:rsidR="00116ED7" w:rsidRPr="00F12316" w:rsidRDefault="00116ED7" w:rsidP="00F12316">
            <w:pPr>
              <w:rPr>
                <w:szCs w:val="20"/>
              </w:rPr>
            </w:pPr>
          </w:p>
        </w:tc>
      </w:tr>
    </w:tbl>
    <w:p w:rsidR="00116ED7" w:rsidRPr="00F12316" w:rsidRDefault="00116ED7" w:rsidP="00F12316">
      <w:pPr>
        <w:spacing w:line="360" w:lineRule="auto"/>
        <w:rPr>
          <w:b/>
          <w:bCs/>
          <w:caps/>
          <w:szCs w:val="20"/>
        </w:rPr>
      </w:pPr>
      <w:r w:rsidRPr="00F12316">
        <w:rPr>
          <w:b/>
          <w:bCs/>
          <w:caps/>
          <w:szCs w:val="20"/>
        </w:rPr>
        <w:t>Pod kazensko in materialno odgovornostjo potrjujemo, da delavke/dELAvci</w:t>
      </w:r>
      <w:r w:rsidR="000B7BD0" w:rsidRPr="00F12316">
        <w:rPr>
          <w:b/>
          <w:bCs/>
          <w:caps/>
          <w:szCs w:val="20"/>
        </w:rPr>
        <w:t>, KI BODO DELALI PRI MAROĆNIKU</w:t>
      </w:r>
      <w:r w:rsidRPr="00F12316">
        <w:rPr>
          <w:b/>
          <w:bCs/>
          <w:caps/>
          <w:szCs w:val="20"/>
        </w:rPr>
        <w:t xml:space="preserve"> imajo znanje slovenskega jezika (pogoj).</w:t>
      </w:r>
    </w:p>
    <w:p w:rsidR="00116ED7" w:rsidRPr="00F12316" w:rsidRDefault="00116ED7" w:rsidP="00116ED7">
      <w:pPr>
        <w:rPr>
          <w:b/>
          <w:bCs/>
          <w:i/>
          <w:iCs/>
          <w:szCs w:val="20"/>
        </w:rPr>
      </w:pPr>
      <w:r w:rsidRPr="00F12316">
        <w:rPr>
          <w:b/>
          <w:bCs/>
          <w:i/>
          <w:iCs/>
          <w:szCs w:val="20"/>
        </w:rPr>
        <w:t>Navodilo:</w:t>
      </w:r>
    </w:p>
    <w:p w:rsidR="00116ED7" w:rsidRPr="00F12316" w:rsidRDefault="00116ED7" w:rsidP="00116ED7">
      <w:pPr>
        <w:rPr>
          <w:szCs w:val="20"/>
        </w:rPr>
      </w:pPr>
      <w:r w:rsidRPr="00F12316">
        <w:rPr>
          <w:szCs w:val="20"/>
        </w:rPr>
        <w:t xml:space="preserve">Obrazec se izpolni na stanje zaposlenih na dan razpisa. </w:t>
      </w:r>
    </w:p>
    <w:tbl>
      <w:tblPr>
        <w:tblW w:w="9490" w:type="dxa"/>
        <w:tblLayout w:type="fixed"/>
        <w:tblLook w:val="0000" w:firstRow="0" w:lastRow="0" w:firstColumn="0" w:lastColumn="0" w:noHBand="0" w:noVBand="0"/>
      </w:tblPr>
      <w:tblGrid>
        <w:gridCol w:w="3348"/>
        <w:gridCol w:w="1818"/>
        <w:gridCol w:w="4324"/>
      </w:tblGrid>
      <w:tr w:rsidR="002D13B3" w:rsidRPr="00F12316" w:rsidTr="009E6062">
        <w:trPr>
          <w:trHeight w:val="241"/>
        </w:trPr>
        <w:tc>
          <w:tcPr>
            <w:tcW w:w="3348" w:type="dxa"/>
          </w:tcPr>
          <w:p w:rsidR="002D13B3" w:rsidRPr="00F12316" w:rsidRDefault="002D13B3" w:rsidP="009E6062">
            <w:pPr>
              <w:rPr>
                <w:szCs w:val="20"/>
              </w:rPr>
            </w:pPr>
          </w:p>
          <w:p w:rsidR="002D13B3" w:rsidRPr="00F12316" w:rsidRDefault="002D13B3" w:rsidP="009E6062">
            <w:pPr>
              <w:rPr>
                <w:szCs w:val="20"/>
              </w:rPr>
            </w:pPr>
          </w:p>
          <w:p w:rsidR="002D13B3" w:rsidRPr="00F12316" w:rsidRDefault="002D13B3" w:rsidP="009E6062">
            <w:pPr>
              <w:rPr>
                <w:szCs w:val="20"/>
              </w:rPr>
            </w:pPr>
            <w:r w:rsidRPr="00F12316">
              <w:rPr>
                <w:szCs w:val="20"/>
              </w:rPr>
              <w:t>Kraj: ___________________</w:t>
            </w:r>
          </w:p>
        </w:tc>
        <w:tc>
          <w:tcPr>
            <w:tcW w:w="1818" w:type="dxa"/>
          </w:tcPr>
          <w:p w:rsidR="002D13B3" w:rsidRPr="00F12316" w:rsidRDefault="002D13B3" w:rsidP="009E6062">
            <w:pPr>
              <w:rPr>
                <w:szCs w:val="20"/>
              </w:rPr>
            </w:pPr>
          </w:p>
        </w:tc>
        <w:tc>
          <w:tcPr>
            <w:tcW w:w="4324" w:type="dxa"/>
          </w:tcPr>
          <w:p w:rsidR="002D13B3" w:rsidRPr="00F12316" w:rsidRDefault="002D13B3" w:rsidP="009E6062">
            <w:pPr>
              <w:rPr>
                <w:szCs w:val="20"/>
              </w:rPr>
            </w:pPr>
          </w:p>
          <w:p w:rsidR="002D13B3" w:rsidRPr="00F12316" w:rsidRDefault="002D13B3" w:rsidP="009E6062">
            <w:pPr>
              <w:rPr>
                <w:szCs w:val="20"/>
              </w:rPr>
            </w:pPr>
            <w:r w:rsidRPr="00F12316">
              <w:rPr>
                <w:szCs w:val="20"/>
              </w:rPr>
              <w:t>Ime in priimek odgovorne osebe:</w:t>
            </w:r>
          </w:p>
          <w:p w:rsidR="002D13B3" w:rsidRPr="00F12316" w:rsidRDefault="002D13B3" w:rsidP="009E6062">
            <w:pPr>
              <w:rPr>
                <w:szCs w:val="20"/>
              </w:rPr>
            </w:pPr>
            <w:r w:rsidRPr="00F12316">
              <w:rPr>
                <w:szCs w:val="20"/>
              </w:rPr>
              <w:t>________________________</w:t>
            </w:r>
          </w:p>
          <w:p w:rsidR="002D13B3" w:rsidRPr="00F12316" w:rsidRDefault="002D13B3" w:rsidP="009E6062">
            <w:pPr>
              <w:rPr>
                <w:szCs w:val="20"/>
              </w:rPr>
            </w:pPr>
          </w:p>
        </w:tc>
      </w:tr>
      <w:tr w:rsidR="002D13B3" w:rsidRPr="00F12316" w:rsidTr="009E6062">
        <w:trPr>
          <w:trHeight w:val="483"/>
        </w:trPr>
        <w:tc>
          <w:tcPr>
            <w:tcW w:w="3348" w:type="dxa"/>
          </w:tcPr>
          <w:p w:rsidR="002D13B3" w:rsidRPr="00F12316" w:rsidRDefault="002D13B3" w:rsidP="009E6062">
            <w:pPr>
              <w:rPr>
                <w:szCs w:val="20"/>
              </w:rPr>
            </w:pPr>
            <w:r w:rsidRPr="00F12316">
              <w:rPr>
                <w:szCs w:val="20"/>
              </w:rPr>
              <w:t>Datum</w:t>
            </w:r>
            <w:r w:rsidRPr="00F12316">
              <w:rPr>
                <w:szCs w:val="20"/>
              </w:rPr>
              <w:fldChar w:fldCharType="begin">
                <w:ffData>
                  <w:name w:val="Besedilo22"/>
                  <w:enabled/>
                  <w:calcOnExit w:val="0"/>
                  <w:textInput/>
                </w:ffData>
              </w:fldChar>
            </w:r>
            <w:r w:rsidRPr="00F12316">
              <w:rPr>
                <w:szCs w:val="20"/>
              </w:rPr>
              <w:instrText xml:space="preserve"> FORMTEXT </w:instrText>
            </w:r>
            <w:r w:rsidR="00852CE4">
              <w:rPr>
                <w:szCs w:val="20"/>
              </w:rPr>
            </w:r>
            <w:r w:rsidR="00852CE4">
              <w:rPr>
                <w:szCs w:val="20"/>
              </w:rPr>
              <w:fldChar w:fldCharType="separate"/>
            </w:r>
            <w:r w:rsidRPr="00F12316">
              <w:rPr>
                <w:szCs w:val="20"/>
              </w:rPr>
              <w:fldChar w:fldCharType="end"/>
            </w:r>
            <w:r w:rsidRPr="00F12316">
              <w:rPr>
                <w:szCs w:val="20"/>
              </w:rPr>
              <w:t>: _________________</w:t>
            </w:r>
          </w:p>
        </w:tc>
        <w:tc>
          <w:tcPr>
            <w:tcW w:w="1818" w:type="dxa"/>
          </w:tcPr>
          <w:p w:rsidR="002D13B3" w:rsidRPr="00F12316" w:rsidRDefault="002D13B3" w:rsidP="009E6062">
            <w:pPr>
              <w:rPr>
                <w:szCs w:val="20"/>
              </w:rPr>
            </w:pPr>
            <w:r w:rsidRPr="00F12316">
              <w:rPr>
                <w:szCs w:val="20"/>
              </w:rPr>
              <w:t>Žig</w:t>
            </w:r>
          </w:p>
        </w:tc>
        <w:tc>
          <w:tcPr>
            <w:tcW w:w="4324" w:type="dxa"/>
          </w:tcPr>
          <w:p w:rsidR="002D13B3" w:rsidRPr="00F12316" w:rsidRDefault="002D13B3" w:rsidP="009E6062">
            <w:pPr>
              <w:rPr>
                <w:szCs w:val="20"/>
              </w:rPr>
            </w:pPr>
            <w:r w:rsidRPr="00F12316">
              <w:rPr>
                <w:szCs w:val="20"/>
              </w:rPr>
              <w:t>________________________</w:t>
            </w:r>
          </w:p>
          <w:p w:rsidR="002D13B3" w:rsidRPr="00F12316" w:rsidRDefault="002D13B3" w:rsidP="009E6062">
            <w:pPr>
              <w:rPr>
                <w:szCs w:val="20"/>
              </w:rPr>
            </w:pPr>
            <w:r w:rsidRPr="00F12316">
              <w:rPr>
                <w:szCs w:val="20"/>
              </w:rPr>
              <w:t>Podpis odgovorne osebe</w:t>
            </w:r>
          </w:p>
        </w:tc>
      </w:tr>
    </w:tbl>
    <w:p w:rsidR="00116ED7" w:rsidRPr="00F12316" w:rsidRDefault="00116ED7" w:rsidP="00116ED7">
      <w:pPr>
        <w:rPr>
          <w:szCs w:val="20"/>
        </w:rPr>
      </w:pPr>
    </w:p>
    <w:p w:rsidR="006432AD" w:rsidRPr="00A2630C" w:rsidRDefault="006432AD"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2D13B3" w:rsidRPr="00A2630C" w:rsidRDefault="002D13B3" w:rsidP="006432AD">
      <w:pPr>
        <w:widowControl w:val="0"/>
        <w:tabs>
          <w:tab w:val="center" w:pos="4153"/>
          <w:tab w:val="right" w:pos="8306"/>
        </w:tabs>
        <w:rPr>
          <w:szCs w:val="20"/>
          <w:highlight w:val="red"/>
        </w:rPr>
      </w:pPr>
    </w:p>
    <w:p w:rsidR="006432AD" w:rsidRPr="00A2630C" w:rsidRDefault="006432AD" w:rsidP="006432AD">
      <w:pPr>
        <w:rPr>
          <w:szCs w:val="20"/>
          <w:highlight w:val="red"/>
        </w:rPr>
      </w:pPr>
    </w:p>
    <w:p w:rsidR="006432AD" w:rsidRPr="004F1E19" w:rsidRDefault="006432AD" w:rsidP="006432AD">
      <w:pPr>
        <w:rPr>
          <w:szCs w:val="20"/>
        </w:rPr>
      </w:pPr>
    </w:p>
    <w:p w:rsidR="006432AD" w:rsidRPr="004F1E19" w:rsidRDefault="006432AD" w:rsidP="006432AD">
      <w:pPr>
        <w:pStyle w:val="HTML-oblikovano"/>
        <w:jc w:val="right"/>
        <w:rPr>
          <w:rFonts w:ascii="Arial" w:hAnsi="Arial" w:cs="Arial"/>
          <w:sz w:val="20"/>
          <w:szCs w:val="20"/>
        </w:rPr>
      </w:pPr>
      <w:r w:rsidRPr="004F1E19">
        <w:rPr>
          <w:rFonts w:ascii="Arial" w:hAnsi="Arial" w:cs="Arial"/>
          <w:b/>
          <w:sz w:val="20"/>
          <w:szCs w:val="20"/>
          <w:u w:val="single"/>
        </w:rPr>
        <w:t>RAZPISNI OBRAZEC 7</w:t>
      </w:r>
    </w:p>
    <w:p w:rsidR="006432AD" w:rsidRPr="004F1E19" w:rsidRDefault="006432AD" w:rsidP="006432AD">
      <w:pPr>
        <w:pStyle w:val="HTML-oblikovano"/>
        <w:jc w:val="center"/>
        <w:rPr>
          <w:rFonts w:ascii="Arial" w:hAnsi="Arial" w:cs="Arial"/>
          <w:b/>
          <w:sz w:val="20"/>
          <w:szCs w:val="20"/>
          <w:u w:val="single"/>
        </w:rPr>
      </w:pPr>
    </w:p>
    <w:p w:rsidR="006432AD" w:rsidRPr="004F1E19" w:rsidRDefault="006432AD" w:rsidP="006432AD">
      <w:pPr>
        <w:pStyle w:val="HTML-oblikovano"/>
        <w:jc w:val="center"/>
        <w:rPr>
          <w:rFonts w:ascii="Arial" w:hAnsi="Arial" w:cs="Arial"/>
          <w:sz w:val="20"/>
          <w:szCs w:val="20"/>
        </w:rPr>
      </w:pPr>
      <w:r w:rsidRPr="004F1E19">
        <w:rPr>
          <w:rFonts w:ascii="Arial" w:hAnsi="Arial" w:cs="Arial"/>
          <w:b/>
          <w:sz w:val="20"/>
          <w:szCs w:val="20"/>
          <w:u w:val="single"/>
        </w:rPr>
        <w:t xml:space="preserve">IZJAVA O IZPOLNJEVANJU POGOJEV GLEDE USTREZNOSTI </w:t>
      </w:r>
    </w:p>
    <w:p w:rsidR="006432AD" w:rsidRPr="004F1E19" w:rsidRDefault="006432AD" w:rsidP="006432AD">
      <w:pPr>
        <w:pStyle w:val="HTML-oblikovano"/>
        <w:jc w:val="center"/>
        <w:rPr>
          <w:rFonts w:ascii="Arial" w:hAnsi="Arial" w:cs="Arial"/>
          <w:sz w:val="20"/>
          <w:szCs w:val="20"/>
        </w:rPr>
      </w:pPr>
      <w:r w:rsidRPr="004F1E19">
        <w:rPr>
          <w:rFonts w:ascii="Arial" w:hAnsi="Arial" w:cs="Arial"/>
          <w:b/>
          <w:sz w:val="20"/>
          <w:szCs w:val="20"/>
          <w:u w:val="single"/>
        </w:rPr>
        <w:t>ZA OPRAVLJANJE POKLICNE DEJAVNOSTI</w:t>
      </w:r>
    </w:p>
    <w:p w:rsidR="006432AD" w:rsidRPr="00A2630C" w:rsidRDefault="006432AD" w:rsidP="006432AD">
      <w:pPr>
        <w:pStyle w:val="HTML-oblikovano"/>
        <w:jc w:val="center"/>
        <w:rPr>
          <w:rFonts w:ascii="Arial" w:hAnsi="Arial" w:cs="Arial"/>
          <w:b/>
          <w:sz w:val="20"/>
          <w:szCs w:val="20"/>
          <w:highlight w:val="red"/>
          <w:u w:val="single"/>
        </w:rPr>
      </w:pPr>
    </w:p>
    <w:p w:rsidR="006432AD" w:rsidRPr="00A2630C" w:rsidRDefault="006432AD" w:rsidP="006432AD">
      <w:pPr>
        <w:pStyle w:val="HTML-oblikovano"/>
        <w:jc w:val="both"/>
        <w:rPr>
          <w:rFonts w:ascii="Arial" w:hAnsi="Arial" w:cs="Arial"/>
          <w:b/>
          <w:sz w:val="20"/>
          <w:szCs w:val="20"/>
          <w:highlight w:val="red"/>
        </w:rPr>
      </w:pPr>
    </w:p>
    <w:p w:rsidR="006432AD" w:rsidRPr="00A2630C" w:rsidRDefault="006432AD" w:rsidP="006432AD">
      <w:pPr>
        <w:pStyle w:val="HTML-oblikovano"/>
        <w:jc w:val="both"/>
        <w:rPr>
          <w:rFonts w:ascii="Arial" w:hAnsi="Arial" w:cs="Arial"/>
          <w:b/>
          <w:sz w:val="20"/>
          <w:szCs w:val="20"/>
          <w:highlight w:val="red"/>
        </w:rPr>
      </w:pPr>
    </w:p>
    <w:p w:rsidR="006432AD" w:rsidRPr="00A2630C" w:rsidRDefault="006432AD" w:rsidP="006432AD">
      <w:pPr>
        <w:pStyle w:val="HTML-oblikovano"/>
        <w:jc w:val="both"/>
        <w:rPr>
          <w:rFonts w:ascii="Arial" w:hAnsi="Arial" w:cs="Arial"/>
          <w:b/>
          <w:sz w:val="20"/>
          <w:szCs w:val="20"/>
          <w:highlight w:val="red"/>
        </w:rPr>
      </w:pPr>
    </w:p>
    <w:p w:rsidR="006432AD" w:rsidRPr="00A2630C" w:rsidRDefault="006432AD" w:rsidP="006432AD">
      <w:pPr>
        <w:pStyle w:val="HTML-oblikovano"/>
        <w:jc w:val="both"/>
        <w:rPr>
          <w:rFonts w:ascii="Arial" w:hAnsi="Arial" w:cs="Arial"/>
          <w:b/>
          <w:sz w:val="20"/>
          <w:szCs w:val="20"/>
          <w:highlight w:val="red"/>
        </w:rPr>
      </w:pPr>
    </w:p>
    <w:tbl>
      <w:tblPr>
        <w:tblW w:w="0" w:type="auto"/>
        <w:tblLayout w:type="fixed"/>
        <w:tblLook w:val="0000" w:firstRow="0" w:lastRow="0" w:firstColumn="0" w:lastColumn="0" w:noHBand="0" w:noVBand="0"/>
      </w:tblPr>
      <w:tblGrid>
        <w:gridCol w:w="3936"/>
        <w:gridCol w:w="1128"/>
        <w:gridCol w:w="5532"/>
        <w:gridCol w:w="1128"/>
      </w:tblGrid>
      <w:tr w:rsidR="006432AD" w:rsidRPr="004F1E19" w:rsidTr="000D0CFF">
        <w:trPr>
          <w:trHeight w:val="510"/>
        </w:trPr>
        <w:tc>
          <w:tcPr>
            <w:tcW w:w="5064" w:type="dxa"/>
            <w:gridSpan w:val="2"/>
            <w:shd w:val="clear" w:color="auto" w:fill="auto"/>
          </w:tcPr>
          <w:p w:rsidR="006432AD" w:rsidRPr="004F1E19" w:rsidRDefault="006432AD" w:rsidP="000D0CFF">
            <w:pPr>
              <w:pStyle w:val="HTML-oblikovano"/>
              <w:jc w:val="both"/>
              <w:rPr>
                <w:rFonts w:ascii="Arial" w:hAnsi="Arial" w:cs="Arial"/>
                <w:sz w:val="20"/>
                <w:szCs w:val="20"/>
              </w:rPr>
            </w:pPr>
            <w:r w:rsidRPr="004F1E19">
              <w:rPr>
                <w:rFonts w:ascii="Arial" w:hAnsi="Arial" w:cs="Arial"/>
                <w:bCs/>
                <w:sz w:val="20"/>
                <w:szCs w:val="20"/>
              </w:rPr>
              <w:t>Naziv gospodarskega subjekta:</w:t>
            </w:r>
          </w:p>
        </w:tc>
        <w:tc>
          <w:tcPr>
            <w:tcW w:w="6660" w:type="dxa"/>
            <w:gridSpan w:val="2"/>
            <w:shd w:val="clear" w:color="auto" w:fill="auto"/>
          </w:tcPr>
          <w:p w:rsidR="006432AD" w:rsidRPr="004F1E19" w:rsidRDefault="006432AD" w:rsidP="000D0CFF">
            <w:pPr>
              <w:pStyle w:val="HTML-oblikovano"/>
              <w:jc w:val="both"/>
              <w:rPr>
                <w:rFonts w:ascii="Arial" w:hAnsi="Arial" w:cs="Arial"/>
                <w:sz w:val="20"/>
                <w:szCs w:val="20"/>
              </w:rPr>
            </w:pPr>
            <w:r w:rsidRPr="004F1E19">
              <w:rPr>
                <w:rFonts w:ascii="Arial" w:hAnsi="Arial" w:cs="Arial"/>
                <w:b/>
                <w:sz w:val="20"/>
                <w:szCs w:val="20"/>
              </w:rPr>
              <w:t>_______________________________________</w:t>
            </w:r>
          </w:p>
        </w:tc>
      </w:tr>
      <w:tr w:rsidR="006432AD" w:rsidRPr="004F1E19" w:rsidTr="000D0CFF">
        <w:tblPrEx>
          <w:tblCellMar>
            <w:left w:w="0" w:type="dxa"/>
            <w:right w:w="0" w:type="dxa"/>
          </w:tblCellMar>
        </w:tblPrEx>
        <w:trPr>
          <w:trHeight w:val="510"/>
        </w:trPr>
        <w:tc>
          <w:tcPr>
            <w:tcW w:w="3936" w:type="dxa"/>
            <w:shd w:val="clear" w:color="auto" w:fill="auto"/>
          </w:tcPr>
          <w:p w:rsidR="006432AD" w:rsidRPr="004F1E19" w:rsidRDefault="009B1CF7" w:rsidP="000D0CFF">
            <w:pPr>
              <w:pStyle w:val="HTML-oblikovano"/>
              <w:jc w:val="both"/>
              <w:rPr>
                <w:rFonts w:ascii="Arial" w:hAnsi="Arial" w:cs="Arial"/>
                <w:sz w:val="20"/>
                <w:szCs w:val="20"/>
              </w:rPr>
            </w:pPr>
            <w:r w:rsidRPr="004F1E19">
              <w:rPr>
                <w:rFonts w:ascii="Arial" w:hAnsi="Arial" w:cs="Arial"/>
                <w:bCs/>
                <w:sz w:val="20"/>
                <w:szCs w:val="20"/>
              </w:rPr>
              <w:t xml:space="preserve">  </w:t>
            </w:r>
            <w:r w:rsidR="006432AD" w:rsidRPr="004F1E19">
              <w:rPr>
                <w:rFonts w:ascii="Arial" w:hAnsi="Arial" w:cs="Arial"/>
                <w:bCs/>
                <w:sz w:val="20"/>
                <w:szCs w:val="20"/>
              </w:rPr>
              <w:t>Sedež (naslov) gospodarskega subjekta:</w:t>
            </w:r>
          </w:p>
        </w:tc>
        <w:tc>
          <w:tcPr>
            <w:tcW w:w="6660" w:type="dxa"/>
            <w:gridSpan w:val="2"/>
            <w:shd w:val="clear" w:color="auto" w:fill="auto"/>
          </w:tcPr>
          <w:p w:rsidR="006432AD" w:rsidRPr="004F1E19" w:rsidRDefault="006432AD" w:rsidP="000D0CFF">
            <w:pPr>
              <w:pStyle w:val="HTML-oblikovano"/>
              <w:ind w:left="1173"/>
              <w:jc w:val="both"/>
              <w:rPr>
                <w:rFonts w:ascii="Arial" w:hAnsi="Arial" w:cs="Arial"/>
                <w:sz w:val="20"/>
                <w:szCs w:val="20"/>
              </w:rPr>
            </w:pPr>
            <w:r w:rsidRPr="004F1E19">
              <w:rPr>
                <w:rFonts w:ascii="Arial" w:hAnsi="Arial" w:cs="Arial"/>
                <w:b/>
                <w:sz w:val="20"/>
                <w:szCs w:val="20"/>
              </w:rPr>
              <w:t>_______________________________________</w:t>
            </w:r>
          </w:p>
        </w:tc>
        <w:tc>
          <w:tcPr>
            <w:tcW w:w="1128" w:type="dxa"/>
            <w:shd w:val="clear" w:color="auto" w:fill="auto"/>
          </w:tcPr>
          <w:p w:rsidR="006432AD" w:rsidRPr="004F1E19" w:rsidRDefault="006432AD" w:rsidP="000D0CFF">
            <w:pPr>
              <w:snapToGrid w:val="0"/>
              <w:rPr>
                <w:b/>
                <w:szCs w:val="20"/>
              </w:rPr>
            </w:pPr>
          </w:p>
        </w:tc>
      </w:tr>
    </w:tbl>
    <w:p w:rsidR="006432AD" w:rsidRPr="00A2630C" w:rsidRDefault="006432AD" w:rsidP="006432AD">
      <w:pPr>
        <w:widowControl w:val="0"/>
        <w:autoSpaceDE w:val="0"/>
        <w:rPr>
          <w:szCs w:val="20"/>
          <w:highlight w:val="red"/>
        </w:rPr>
      </w:pPr>
    </w:p>
    <w:p w:rsidR="006432AD" w:rsidRPr="004F1E19" w:rsidRDefault="006432AD" w:rsidP="006432AD">
      <w:pPr>
        <w:widowControl w:val="0"/>
        <w:autoSpaceDE w:val="0"/>
        <w:rPr>
          <w:szCs w:val="20"/>
        </w:rPr>
      </w:pPr>
    </w:p>
    <w:p w:rsidR="006432AD" w:rsidRPr="004F1E19" w:rsidRDefault="006432AD" w:rsidP="006432AD">
      <w:pPr>
        <w:widowControl w:val="0"/>
        <w:autoSpaceDE w:val="0"/>
        <w:rPr>
          <w:szCs w:val="20"/>
        </w:rPr>
      </w:pPr>
      <w:r w:rsidRPr="004F1E19">
        <w:rPr>
          <w:szCs w:val="20"/>
        </w:rPr>
        <w:t>S podpisom te izjave pod kazensko in materialno odgovornostjo izjavljamo, da:</w:t>
      </w:r>
    </w:p>
    <w:p w:rsidR="006432AD" w:rsidRPr="004F1E19" w:rsidRDefault="006432AD" w:rsidP="006432AD">
      <w:pPr>
        <w:widowControl w:val="0"/>
        <w:autoSpaceDE w:val="0"/>
        <w:rPr>
          <w:szCs w:val="20"/>
        </w:rPr>
      </w:pPr>
    </w:p>
    <w:p w:rsidR="006432AD" w:rsidRPr="004F1E19" w:rsidRDefault="006432AD" w:rsidP="006432AD">
      <w:pPr>
        <w:widowControl w:val="0"/>
        <w:autoSpaceDE w:val="0"/>
        <w:rPr>
          <w:szCs w:val="20"/>
        </w:rPr>
      </w:pPr>
    </w:p>
    <w:p w:rsidR="006432AD" w:rsidRPr="004F1E19" w:rsidRDefault="006432AD" w:rsidP="00B253D1">
      <w:pPr>
        <w:numPr>
          <w:ilvl w:val="0"/>
          <w:numId w:val="5"/>
        </w:numPr>
        <w:rPr>
          <w:szCs w:val="20"/>
        </w:rPr>
      </w:pPr>
      <w:r w:rsidRPr="004F1E19">
        <w:rPr>
          <w:szCs w:val="20"/>
        </w:rPr>
        <w:t>smo vpisani v enega od (ustrezno označite z X):</w:t>
      </w:r>
    </w:p>
    <w:p w:rsidR="006432AD" w:rsidRPr="004F1E19" w:rsidRDefault="006432AD" w:rsidP="006432AD">
      <w:pPr>
        <w:ind w:left="720"/>
        <w:rPr>
          <w:szCs w:val="20"/>
        </w:rPr>
      </w:pPr>
      <w:r w:rsidRPr="004F1E19">
        <w:rPr>
          <w:szCs w:val="20"/>
        </w:rPr>
        <w:t>poklicnih registrov (navedite ustrezen register:</w:t>
      </w:r>
      <w:r w:rsidRPr="004F1E19">
        <w:rPr>
          <w:b/>
          <w:szCs w:val="20"/>
        </w:rPr>
        <w:t xml:space="preserve"> _______________)</w:t>
      </w:r>
    </w:p>
    <w:p w:rsidR="006432AD" w:rsidRPr="004F1E19" w:rsidRDefault="006432AD" w:rsidP="006432AD">
      <w:pPr>
        <w:ind w:left="720"/>
        <w:rPr>
          <w:szCs w:val="20"/>
        </w:rPr>
      </w:pPr>
    </w:p>
    <w:p w:rsidR="006432AD" w:rsidRPr="004F1E19" w:rsidRDefault="006432AD" w:rsidP="006432AD">
      <w:pPr>
        <w:ind w:left="720"/>
        <w:rPr>
          <w:szCs w:val="20"/>
        </w:rPr>
      </w:pPr>
      <w:r w:rsidRPr="004F1E19">
        <w:rPr>
          <w:szCs w:val="20"/>
        </w:rPr>
        <w:t xml:space="preserve">poslovnih registrov (navedite ustrezen register: </w:t>
      </w:r>
      <w:r w:rsidRPr="004F1E19">
        <w:rPr>
          <w:b/>
          <w:szCs w:val="20"/>
        </w:rPr>
        <w:t>_______________)</w:t>
      </w:r>
      <w:r w:rsidRPr="004F1E19">
        <w:rPr>
          <w:szCs w:val="20"/>
        </w:rPr>
        <w:t xml:space="preserve">, </w:t>
      </w:r>
    </w:p>
    <w:p w:rsidR="006432AD" w:rsidRPr="004F1E19" w:rsidRDefault="006432AD" w:rsidP="006432AD">
      <w:pPr>
        <w:ind w:left="720"/>
        <w:rPr>
          <w:szCs w:val="20"/>
        </w:rPr>
      </w:pPr>
      <w:r w:rsidRPr="004F1E19">
        <w:rPr>
          <w:szCs w:val="20"/>
        </w:rPr>
        <w:t>ki se vodijo v državi članici, v kateri imamo sedež;</w:t>
      </w: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4F1E19" w:rsidTr="000D0CFF">
        <w:trPr>
          <w:trHeight w:val="241"/>
        </w:trPr>
        <w:tc>
          <w:tcPr>
            <w:tcW w:w="3348" w:type="dxa"/>
            <w:shd w:val="clear" w:color="auto" w:fill="auto"/>
          </w:tcPr>
          <w:p w:rsidR="006432AD" w:rsidRPr="004F1E19" w:rsidRDefault="006432AD" w:rsidP="000D0CFF">
            <w:pPr>
              <w:snapToGrid w:val="0"/>
              <w:rPr>
                <w:szCs w:val="20"/>
              </w:rPr>
            </w:pPr>
          </w:p>
          <w:p w:rsidR="006432AD" w:rsidRPr="004F1E19" w:rsidRDefault="006432AD" w:rsidP="000D0CFF">
            <w:pPr>
              <w:rPr>
                <w:szCs w:val="20"/>
              </w:rPr>
            </w:pPr>
            <w:r w:rsidRPr="004F1E19">
              <w:rPr>
                <w:szCs w:val="20"/>
              </w:rPr>
              <w:t>Kraj: _____________________</w:t>
            </w:r>
          </w:p>
        </w:tc>
        <w:tc>
          <w:tcPr>
            <w:tcW w:w="1818" w:type="dxa"/>
            <w:shd w:val="clear" w:color="auto" w:fill="auto"/>
          </w:tcPr>
          <w:p w:rsidR="006432AD" w:rsidRPr="004F1E19" w:rsidRDefault="006432AD" w:rsidP="000D0CFF">
            <w:pPr>
              <w:snapToGrid w:val="0"/>
              <w:rPr>
                <w:szCs w:val="20"/>
              </w:rPr>
            </w:pPr>
          </w:p>
        </w:tc>
        <w:tc>
          <w:tcPr>
            <w:tcW w:w="4324" w:type="dxa"/>
            <w:shd w:val="clear" w:color="auto" w:fill="auto"/>
          </w:tcPr>
          <w:p w:rsidR="006432AD" w:rsidRPr="004F1E19" w:rsidRDefault="006432AD" w:rsidP="000D0CFF">
            <w:pPr>
              <w:rPr>
                <w:szCs w:val="20"/>
              </w:rPr>
            </w:pPr>
            <w:r w:rsidRPr="004F1E19">
              <w:rPr>
                <w:szCs w:val="20"/>
              </w:rPr>
              <w:t>Ime in priimek odgovorne osebe:</w:t>
            </w:r>
          </w:p>
          <w:p w:rsidR="006432AD" w:rsidRPr="004F1E19" w:rsidRDefault="006432AD" w:rsidP="000D0CFF">
            <w:pPr>
              <w:rPr>
                <w:szCs w:val="20"/>
              </w:rPr>
            </w:pPr>
          </w:p>
          <w:p w:rsidR="006432AD" w:rsidRPr="004F1E19" w:rsidRDefault="006432AD" w:rsidP="000D0CFF">
            <w:pPr>
              <w:rPr>
                <w:szCs w:val="20"/>
              </w:rPr>
            </w:pPr>
            <w:r w:rsidRPr="004F1E19">
              <w:rPr>
                <w:szCs w:val="20"/>
              </w:rPr>
              <w:t>________________________</w:t>
            </w:r>
          </w:p>
          <w:p w:rsidR="006432AD" w:rsidRPr="004F1E19" w:rsidRDefault="006432AD" w:rsidP="000D0CFF">
            <w:pPr>
              <w:rPr>
                <w:szCs w:val="20"/>
              </w:rPr>
            </w:pPr>
          </w:p>
        </w:tc>
      </w:tr>
      <w:tr w:rsidR="006432AD" w:rsidRPr="004F1E19" w:rsidTr="000D0CFF">
        <w:trPr>
          <w:trHeight w:val="483"/>
        </w:trPr>
        <w:tc>
          <w:tcPr>
            <w:tcW w:w="3348" w:type="dxa"/>
            <w:shd w:val="clear" w:color="auto" w:fill="auto"/>
          </w:tcPr>
          <w:p w:rsidR="006432AD" w:rsidRPr="004F1E19" w:rsidRDefault="006432AD" w:rsidP="000D0CFF">
            <w:pPr>
              <w:rPr>
                <w:szCs w:val="20"/>
              </w:rPr>
            </w:pPr>
            <w:r w:rsidRPr="004F1E19">
              <w:rPr>
                <w:szCs w:val="20"/>
              </w:rPr>
              <w:t>Datum</w:t>
            </w:r>
            <w:bookmarkStart w:id="4" w:name="__Fieldmark__45_917383507"/>
            <w:r w:rsidRPr="004F1E19">
              <w:rPr>
                <w:szCs w:val="20"/>
              </w:rPr>
              <w:fldChar w:fldCharType="begin">
                <w:ffData>
                  <w:name w:val=""/>
                  <w:enabled/>
                  <w:calcOnExit w:val="0"/>
                  <w:textInput/>
                </w:ffData>
              </w:fldChar>
            </w:r>
            <w:r w:rsidRPr="004F1E19">
              <w:rPr>
                <w:szCs w:val="20"/>
              </w:rPr>
              <w:instrText xml:space="preserve"> FORMTEXT </w:instrText>
            </w:r>
            <w:r w:rsidR="00852CE4">
              <w:rPr>
                <w:szCs w:val="20"/>
              </w:rPr>
            </w:r>
            <w:r w:rsidR="00852CE4">
              <w:rPr>
                <w:szCs w:val="20"/>
              </w:rPr>
              <w:fldChar w:fldCharType="separate"/>
            </w:r>
            <w:r w:rsidRPr="004F1E19">
              <w:rPr>
                <w:szCs w:val="20"/>
              </w:rPr>
              <w:fldChar w:fldCharType="end"/>
            </w:r>
            <w:bookmarkEnd w:id="4"/>
            <w:r w:rsidRPr="004F1E19">
              <w:rPr>
                <w:szCs w:val="20"/>
              </w:rPr>
              <w:t>: ____________________</w:t>
            </w:r>
          </w:p>
        </w:tc>
        <w:tc>
          <w:tcPr>
            <w:tcW w:w="1818" w:type="dxa"/>
            <w:shd w:val="clear" w:color="auto" w:fill="auto"/>
          </w:tcPr>
          <w:p w:rsidR="006432AD" w:rsidRPr="004F1E19" w:rsidRDefault="006432AD" w:rsidP="000D0CFF">
            <w:pPr>
              <w:rPr>
                <w:szCs w:val="20"/>
              </w:rPr>
            </w:pPr>
            <w:r w:rsidRPr="004F1E19">
              <w:rPr>
                <w:szCs w:val="20"/>
              </w:rPr>
              <w:t>žig</w:t>
            </w:r>
          </w:p>
        </w:tc>
        <w:tc>
          <w:tcPr>
            <w:tcW w:w="4324" w:type="dxa"/>
            <w:shd w:val="clear" w:color="auto" w:fill="auto"/>
          </w:tcPr>
          <w:p w:rsidR="006432AD" w:rsidRPr="004F1E19" w:rsidRDefault="006432AD" w:rsidP="000D0CFF">
            <w:pPr>
              <w:rPr>
                <w:szCs w:val="20"/>
              </w:rPr>
            </w:pPr>
            <w:r w:rsidRPr="004F1E19">
              <w:rPr>
                <w:szCs w:val="20"/>
              </w:rPr>
              <w:t>________________________</w:t>
            </w:r>
          </w:p>
          <w:p w:rsidR="006432AD" w:rsidRPr="004F1E19" w:rsidRDefault="006432AD" w:rsidP="000D0CFF">
            <w:pPr>
              <w:rPr>
                <w:szCs w:val="20"/>
              </w:rPr>
            </w:pPr>
            <w:r w:rsidRPr="004F1E19">
              <w:rPr>
                <w:szCs w:val="20"/>
              </w:rPr>
              <w:t>Podpis odgovorne osebe</w:t>
            </w:r>
          </w:p>
        </w:tc>
      </w:tr>
    </w:tbl>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4F1E19" w:rsidRDefault="006432AD" w:rsidP="006432AD">
      <w:pPr>
        <w:rPr>
          <w:szCs w:val="20"/>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2D13B3" w:rsidRPr="00A2630C" w:rsidRDefault="002D13B3" w:rsidP="006432AD">
      <w:pPr>
        <w:rPr>
          <w:szCs w:val="20"/>
          <w:highlight w:val="red"/>
        </w:rPr>
      </w:pPr>
    </w:p>
    <w:p w:rsidR="002D13B3" w:rsidRPr="00A2630C" w:rsidRDefault="002D13B3" w:rsidP="006432AD">
      <w:pPr>
        <w:rPr>
          <w:szCs w:val="20"/>
          <w:highlight w:val="red"/>
        </w:rPr>
      </w:pPr>
    </w:p>
    <w:p w:rsidR="002D13B3" w:rsidRPr="00A2630C" w:rsidRDefault="002D13B3"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7B23A3" w:rsidRPr="00E8618A" w:rsidRDefault="007B23A3" w:rsidP="006432AD">
      <w:pPr>
        <w:rPr>
          <w:szCs w:val="20"/>
        </w:rPr>
      </w:pPr>
    </w:p>
    <w:p w:rsidR="006432AD" w:rsidRPr="00E8618A" w:rsidRDefault="004E4BA2" w:rsidP="006432AD">
      <w:pPr>
        <w:jc w:val="right"/>
        <w:rPr>
          <w:szCs w:val="20"/>
        </w:rPr>
      </w:pPr>
      <w:r w:rsidRPr="00E8618A">
        <w:rPr>
          <w:b/>
          <w:szCs w:val="20"/>
          <w:u w:val="single"/>
        </w:rPr>
        <w:t>RAZPISNI OBRAZEC 8</w:t>
      </w:r>
    </w:p>
    <w:p w:rsidR="009D6026" w:rsidRPr="00E8618A" w:rsidRDefault="009D6026" w:rsidP="009D6026">
      <w:pPr>
        <w:jc w:val="center"/>
        <w:rPr>
          <w:b/>
          <w:bCs/>
          <w:szCs w:val="20"/>
        </w:rPr>
      </w:pPr>
      <w:r w:rsidRPr="00E8618A">
        <w:rPr>
          <w:b/>
          <w:bCs/>
          <w:szCs w:val="20"/>
        </w:rPr>
        <w:t>VZOREC POGODBE</w:t>
      </w:r>
    </w:p>
    <w:p w:rsidR="009D6026" w:rsidRPr="00E8618A" w:rsidRDefault="009D6026" w:rsidP="00E8618A">
      <w:pPr>
        <w:pBdr>
          <w:top w:val="single" w:sz="4" w:space="1" w:color="auto"/>
          <w:left w:val="single" w:sz="4" w:space="4" w:color="auto"/>
          <w:bottom w:val="single" w:sz="4" w:space="0" w:color="auto"/>
          <w:right w:val="single" w:sz="4" w:space="4" w:color="auto"/>
        </w:pBdr>
        <w:jc w:val="center"/>
        <w:rPr>
          <w:b/>
          <w:bCs/>
          <w:szCs w:val="20"/>
        </w:rPr>
      </w:pPr>
    </w:p>
    <w:p w:rsidR="009D6026" w:rsidRPr="00E8618A" w:rsidRDefault="009D6026" w:rsidP="00E8618A">
      <w:pPr>
        <w:pBdr>
          <w:top w:val="single" w:sz="4" w:space="1" w:color="auto"/>
          <w:left w:val="single" w:sz="4" w:space="4" w:color="auto"/>
          <w:bottom w:val="single" w:sz="4" w:space="0" w:color="auto"/>
          <w:right w:val="single" w:sz="4" w:space="4" w:color="auto"/>
        </w:pBdr>
        <w:jc w:val="center"/>
        <w:rPr>
          <w:b/>
          <w:bCs/>
          <w:szCs w:val="20"/>
        </w:rPr>
      </w:pPr>
      <w:r w:rsidRPr="00E8618A">
        <w:rPr>
          <w:b/>
          <w:bCs/>
          <w:szCs w:val="20"/>
        </w:rPr>
        <w:t>POGODBA ZA STORITVE ČIŠČENJA št. ……/20</w:t>
      </w:r>
      <w:r w:rsidR="00E8618A">
        <w:rPr>
          <w:b/>
          <w:bCs/>
          <w:szCs w:val="20"/>
        </w:rPr>
        <w:t>21</w:t>
      </w:r>
    </w:p>
    <w:p w:rsidR="009D6026" w:rsidRPr="00E8618A" w:rsidRDefault="009D6026" w:rsidP="00E8618A">
      <w:pPr>
        <w:pBdr>
          <w:top w:val="single" w:sz="4" w:space="1" w:color="auto"/>
          <w:left w:val="single" w:sz="4" w:space="4" w:color="auto"/>
          <w:bottom w:val="single" w:sz="4" w:space="0" w:color="auto"/>
          <w:right w:val="single" w:sz="4" w:space="4" w:color="auto"/>
        </w:pBdr>
        <w:jc w:val="center"/>
        <w:rPr>
          <w:szCs w:val="20"/>
        </w:rPr>
      </w:pPr>
      <w:r w:rsidRPr="00E8618A">
        <w:rPr>
          <w:szCs w:val="20"/>
        </w:rPr>
        <w:t>(v nadaljevanju: pogodba)</w:t>
      </w:r>
    </w:p>
    <w:p w:rsidR="009D6026" w:rsidRPr="00E8618A" w:rsidRDefault="009D6026" w:rsidP="009D6026">
      <w:pPr>
        <w:rPr>
          <w:szCs w:val="20"/>
        </w:rPr>
      </w:pPr>
    </w:p>
    <w:p w:rsidR="009D6026" w:rsidRPr="00E8618A" w:rsidRDefault="009D6026" w:rsidP="009D6026">
      <w:pPr>
        <w:rPr>
          <w:szCs w:val="20"/>
        </w:rPr>
      </w:pPr>
      <w:r w:rsidRPr="00E8618A">
        <w:rPr>
          <w:szCs w:val="20"/>
        </w:rPr>
        <w:t>ki jo skleneta:</w:t>
      </w:r>
    </w:p>
    <w:p w:rsidR="009D6026" w:rsidRPr="00E8618A" w:rsidRDefault="009D6026" w:rsidP="009D6026">
      <w:pPr>
        <w:rPr>
          <w:szCs w:val="20"/>
        </w:rPr>
      </w:pPr>
    </w:p>
    <w:p w:rsidR="00D05FF3" w:rsidRPr="00E8618A" w:rsidRDefault="00E8618A" w:rsidP="00D05FF3">
      <w:pPr>
        <w:pBdr>
          <w:top w:val="single" w:sz="4" w:space="1" w:color="auto"/>
          <w:left w:val="single" w:sz="4" w:space="4" w:color="auto"/>
          <w:bottom w:val="single" w:sz="4" w:space="1" w:color="auto"/>
          <w:right w:val="single" w:sz="4" w:space="4" w:color="auto"/>
        </w:pBdr>
        <w:suppressAutoHyphens w:val="0"/>
        <w:spacing w:line="240" w:lineRule="auto"/>
        <w:jc w:val="center"/>
        <w:rPr>
          <w:b/>
          <w:szCs w:val="20"/>
          <w:lang w:eastAsia="sl-SI"/>
        </w:rPr>
      </w:pPr>
      <w:r w:rsidRPr="00E8618A">
        <w:rPr>
          <w:b/>
          <w:szCs w:val="20"/>
          <w:lang w:eastAsia="sl-SI"/>
        </w:rPr>
        <w:t>VRTEC HANSA CHRISTIANA ANDERSENA</w:t>
      </w:r>
    </w:p>
    <w:p w:rsidR="00E8618A" w:rsidRPr="00E8618A" w:rsidRDefault="00E8618A" w:rsidP="00D05FF3">
      <w:pPr>
        <w:pBdr>
          <w:top w:val="single" w:sz="4" w:space="1" w:color="auto"/>
          <w:left w:val="single" w:sz="4" w:space="4" w:color="auto"/>
          <w:bottom w:val="single" w:sz="4" w:space="1" w:color="auto"/>
          <w:right w:val="single" w:sz="4" w:space="4" w:color="auto"/>
        </w:pBdr>
        <w:suppressAutoHyphens w:val="0"/>
        <w:spacing w:line="240" w:lineRule="auto"/>
        <w:jc w:val="center"/>
        <w:rPr>
          <w:b/>
          <w:szCs w:val="20"/>
          <w:lang w:eastAsia="sl-SI"/>
        </w:rPr>
      </w:pPr>
      <w:r w:rsidRPr="00E8618A">
        <w:rPr>
          <w:b/>
          <w:szCs w:val="20"/>
          <w:lang w:eastAsia="sl-SI"/>
        </w:rPr>
        <w:t>Rašiška ulica 7, 1000 Ljubljana</w:t>
      </w:r>
    </w:p>
    <w:p w:rsidR="00D05FF3" w:rsidRPr="00E8618A"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center"/>
        <w:rPr>
          <w:szCs w:val="20"/>
          <w:lang w:eastAsia="sl-SI"/>
        </w:rPr>
      </w:pPr>
      <w:r w:rsidRPr="00E8618A">
        <w:rPr>
          <w:szCs w:val="20"/>
          <w:lang w:eastAsia="sl-SI"/>
        </w:rPr>
        <w:t xml:space="preserve">ki ga zastopa ravnateljica </w:t>
      </w:r>
      <w:r w:rsidR="00E8618A" w:rsidRPr="00E8618A">
        <w:rPr>
          <w:szCs w:val="20"/>
          <w:lang w:eastAsia="sl-SI"/>
        </w:rPr>
        <w:t>Tina Merčnik</w:t>
      </w:r>
    </w:p>
    <w:p w:rsidR="00D05FF3" w:rsidRPr="00E8618A"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center"/>
        <w:rPr>
          <w:szCs w:val="20"/>
          <w:lang w:eastAsia="sl-SI"/>
        </w:rPr>
      </w:pPr>
    </w:p>
    <w:p w:rsidR="00D05FF3" w:rsidRPr="00E8618A"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r w:rsidRPr="00E8618A">
        <w:rPr>
          <w:szCs w:val="20"/>
          <w:lang w:eastAsia="sl-SI"/>
        </w:rPr>
        <w:t xml:space="preserve">matična številka: </w:t>
      </w:r>
      <w:r w:rsidR="003415EB" w:rsidRPr="003415EB">
        <w:rPr>
          <w:szCs w:val="20"/>
          <w:lang w:eastAsia="sl-SI"/>
        </w:rPr>
        <w:t>5057035000</w:t>
      </w:r>
    </w:p>
    <w:p w:rsidR="00D05FF3" w:rsidRPr="00E8618A"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proofErr w:type="spellStart"/>
      <w:r w:rsidRPr="00E8618A">
        <w:rPr>
          <w:szCs w:val="20"/>
          <w:lang w:eastAsia="sl-SI"/>
        </w:rPr>
        <w:t>ident</w:t>
      </w:r>
      <w:proofErr w:type="spellEnd"/>
      <w:r w:rsidRPr="00E8618A">
        <w:rPr>
          <w:szCs w:val="20"/>
          <w:lang w:eastAsia="sl-SI"/>
        </w:rPr>
        <w:t xml:space="preserve">. št. za DDV in davčna številka: SI </w:t>
      </w:r>
      <w:r w:rsidR="003415EB" w:rsidRPr="003415EB">
        <w:rPr>
          <w:szCs w:val="20"/>
          <w:lang w:eastAsia="sl-SI"/>
        </w:rPr>
        <w:t>32580053</w:t>
      </w:r>
    </w:p>
    <w:p w:rsidR="00D05FF3" w:rsidRPr="00E8618A"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r w:rsidRPr="00E8618A">
        <w:rPr>
          <w:szCs w:val="20"/>
          <w:lang w:eastAsia="sl-SI"/>
        </w:rPr>
        <w:t>TRR št.:</w:t>
      </w:r>
      <w:r w:rsidR="003415EB" w:rsidRPr="003415EB">
        <w:t xml:space="preserve"> </w:t>
      </w:r>
      <w:r w:rsidR="003415EB" w:rsidRPr="003415EB">
        <w:rPr>
          <w:szCs w:val="20"/>
          <w:lang w:eastAsia="sl-SI"/>
        </w:rPr>
        <w:t>IBAN SI56 0126 1603 0637 538</w:t>
      </w:r>
      <w:r w:rsidRPr="00E8618A">
        <w:rPr>
          <w:szCs w:val="20"/>
          <w:lang w:eastAsia="sl-SI"/>
        </w:rPr>
        <w:t>, odprt pri UJP</w:t>
      </w:r>
    </w:p>
    <w:p w:rsidR="00D05FF3" w:rsidRPr="003415EB" w:rsidRDefault="00D05FF3" w:rsidP="00D05FF3">
      <w:pPr>
        <w:pBdr>
          <w:top w:val="single" w:sz="4" w:space="1" w:color="auto"/>
          <w:left w:val="single" w:sz="4" w:space="4" w:color="auto"/>
          <w:bottom w:val="single" w:sz="4" w:space="1" w:color="auto"/>
          <w:right w:val="single" w:sz="4" w:space="4" w:color="auto"/>
        </w:pBdr>
        <w:suppressAutoHyphens w:val="0"/>
        <w:spacing w:line="240" w:lineRule="auto"/>
        <w:jc w:val="left"/>
        <w:rPr>
          <w:szCs w:val="20"/>
          <w:lang w:eastAsia="sl-SI"/>
        </w:rPr>
      </w:pPr>
      <w:r w:rsidRPr="003415EB">
        <w:rPr>
          <w:szCs w:val="20"/>
          <w:lang w:eastAsia="sl-SI"/>
        </w:rPr>
        <w:t>(v nadaljevanju:</w:t>
      </w:r>
      <w:r w:rsidRPr="003415EB">
        <w:rPr>
          <w:b/>
          <w:szCs w:val="20"/>
          <w:lang w:eastAsia="sl-SI"/>
        </w:rPr>
        <w:t xml:space="preserve"> naročnik</w:t>
      </w:r>
      <w:r w:rsidRPr="003415EB">
        <w:rPr>
          <w:szCs w:val="20"/>
          <w:lang w:eastAsia="sl-SI"/>
        </w:rPr>
        <w:t>)</w:t>
      </w:r>
    </w:p>
    <w:p w:rsidR="00D05FF3" w:rsidRPr="003415EB" w:rsidRDefault="00D05FF3" w:rsidP="009D6026">
      <w:pPr>
        <w:rPr>
          <w:szCs w:val="20"/>
        </w:rPr>
      </w:pPr>
    </w:p>
    <w:p w:rsidR="009D6026" w:rsidRPr="003415EB" w:rsidRDefault="009D6026" w:rsidP="009D6026">
      <w:pPr>
        <w:rPr>
          <w:szCs w:val="20"/>
        </w:rPr>
      </w:pPr>
      <w:r w:rsidRPr="003415EB">
        <w:rPr>
          <w:szCs w:val="20"/>
        </w:rPr>
        <w:t>in</w:t>
      </w:r>
    </w:p>
    <w:p w:rsidR="009D6026" w:rsidRPr="00A2630C" w:rsidRDefault="009D6026" w:rsidP="009D6026">
      <w:pPr>
        <w:rPr>
          <w:szCs w:val="20"/>
          <w:highlight w:val="red"/>
        </w:rPr>
      </w:pP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w:t>
      </w: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w:t>
      </w: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ki ga zastopa………….................................</w:t>
      </w:r>
    </w:p>
    <w:p w:rsidR="009D6026" w:rsidRPr="00E33807" w:rsidRDefault="009D6026" w:rsidP="009D6026">
      <w:pPr>
        <w:pBdr>
          <w:top w:val="single" w:sz="4" w:space="1" w:color="auto"/>
          <w:left w:val="single" w:sz="4" w:space="4" w:color="auto"/>
          <w:bottom w:val="single" w:sz="4" w:space="1" w:color="auto"/>
          <w:right w:val="single" w:sz="4" w:space="4" w:color="auto"/>
        </w:pBdr>
        <w:jc w:val="center"/>
        <w:rPr>
          <w:szCs w:val="20"/>
        </w:rPr>
      </w:pPr>
      <w:r w:rsidRPr="00E33807">
        <w:rPr>
          <w:szCs w:val="20"/>
        </w:rPr>
        <w:t>(navesti ime, priimek in funkcijo)</w:t>
      </w:r>
    </w:p>
    <w:p w:rsidR="009D6026" w:rsidRPr="00E33807" w:rsidRDefault="009D6026" w:rsidP="009D6026">
      <w:pPr>
        <w:pBdr>
          <w:top w:val="single" w:sz="4" w:space="1" w:color="auto"/>
          <w:left w:val="single" w:sz="4" w:space="4" w:color="auto"/>
          <w:bottom w:val="single" w:sz="4" w:space="1" w:color="auto"/>
          <w:right w:val="single" w:sz="4" w:space="4" w:color="auto"/>
        </w:pBdr>
        <w:rPr>
          <w:szCs w:val="20"/>
        </w:rPr>
      </w:pPr>
    </w:p>
    <w:p w:rsidR="009D6026" w:rsidRPr="00E33807" w:rsidRDefault="009D6026" w:rsidP="009D6026">
      <w:pPr>
        <w:pBdr>
          <w:top w:val="single" w:sz="4" w:space="1" w:color="auto"/>
          <w:left w:val="single" w:sz="4" w:space="4" w:color="auto"/>
          <w:bottom w:val="single" w:sz="4" w:space="1" w:color="auto"/>
          <w:right w:val="single" w:sz="4" w:space="4" w:color="auto"/>
        </w:pBdr>
        <w:rPr>
          <w:szCs w:val="20"/>
        </w:rPr>
      </w:pPr>
      <w:r w:rsidRPr="00E33807">
        <w:rPr>
          <w:szCs w:val="20"/>
        </w:rPr>
        <w:t>matična številka: ........................................</w:t>
      </w:r>
    </w:p>
    <w:p w:rsidR="009D6026" w:rsidRPr="00E33807" w:rsidRDefault="002D13B3" w:rsidP="009D6026">
      <w:pPr>
        <w:pBdr>
          <w:top w:val="single" w:sz="4" w:space="1" w:color="auto"/>
          <w:left w:val="single" w:sz="4" w:space="4" w:color="auto"/>
          <w:bottom w:val="single" w:sz="4" w:space="1" w:color="auto"/>
          <w:right w:val="single" w:sz="4" w:space="4" w:color="auto"/>
        </w:pBdr>
        <w:rPr>
          <w:szCs w:val="20"/>
        </w:rPr>
      </w:pPr>
      <w:proofErr w:type="spellStart"/>
      <w:r w:rsidRPr="00E33807">
        <w:rPr>
          <w:szCs w:val="20"/>
        </w:rPr>
        <w:t>i</w:t>
      </w:r>
      <w:r w:rsidR="007005FA" w:rsidRPr="00E33807">
        <w:rPr>
          <w:szCs w:val="20"/>
        </w:rPr>
        <w:t>dent</w:t>
      </w:r>
      <w:proofErr w:type="spellEnd"/>
      <w:r w:rsidR="007005FA" w:rsidRPr="00E33807">
        <w:rPr>
          <w:szCs w:val="20"/>
        </w:rPr>
        <w:t>. št. za DDV in davčna številka</w:t>
      </w:r>
      <w:r w:rsidR="009D6026" w:rsidRPr="00E33807">
        <w:rPr>
          <w:szCs w:val="20"/>
        </w:rPr>
        <w:t>: .........................................</w:t>
      </w:r>
    </w:p>
    <w:p w:rsidR="009D6026" w:rsidRPr="00E33807" w:rsidRDefault="009D6026" w:rsidP="009D6026">
      <w:pPr>
        <w:pBdr>
          <w:top w:val="single" w:sz="4" w:space="1" w:color="auto"/>
          <w:left w:val="single" w:sz="4" w:space="4" w:color="auto"/>
          <w:bottom w:val="single" w:sz="4" w:space="1" w:color="auto"/>
          <w:right w:val="single" w:sz="4" w:space="4" w:color="auto"/>
        </w:pBdr>
        <w:rPr>
          <w:szCs w:val="20"/>
        </w:rPr>
      </w:pPr>
      <w:r w:rsidRPr="00E33807">
        <w:rPr>
          <w:szCs w:val="20"/>
        </w:rPr>
        <w:t xml:space="preserve">TRR št.: </w:t>
      </w:r>
      <w:r w:rsidR="007005FA" w:rsidRPr="00E33807">
        <w:rPr>
          <w:szCs w:val="20"/>
        </w:rPr>
        <w:t xml:space="preserve">IBAN SI56 </w:t>
      </w:r>
      <w:r w:rsidRPr="00E33807">
        <w:rPr>
          <w:szCs w:val="20"/>
        </w:rPr>
        <w:t>.............................................</w:t>
      </w:r>
      <w:r w:rsidR="007005FA" w:rsidRPr="00E33807">
        <w:rPr>
          <w:szCs w:val="20"/>
        </w:rPr>
        <w:t>, odprt pri ……………………..</w:t>
      </w:r>
    </w:p>
    <w:p w:rsidR="009D6026" w:rsidRPr="00E33807" w:rsidRDefault="009D6026" w:rsidP="009D6026">
      <w:pPr>
        <w:pBdr>
          <w:top w:val="single" w:sz="4" w:space="1" w:color="auto"/>
          <w:left w:val="single" w:sz="4" w:space="4" w:color="auto"/>
          <w:bottom w:val="single" w:sz="4" w:space="1" w:color="auto"/>
          <w:right w:val="single" w:sz="4" w:space="4" w:color="auto"/>
        </w:pBdr>
        <w:rPr>
          <w:b/>
          <w:bCs/>
          <w:szCs w:val="20"/>
        </w:rPr>
      </w:pPr>
      <w:r w:rsidRPr="00E33807">
        <w:rPr>
          <w:szCs w:val="20"/>
        </w:rPr>
        <w:t xml:space="preserve">(v nadaljevanju: </w:t>
      </w:r>
      <w:r w:rsidRPr="00E33807">
        <w:rPr>
          <w:b/>
          <w:bCs/>
          <w:szCs w:val="20"/>
        </w:rPr>
        <w:t>izvajalec)</w:t>
      </w:r>
    </w:p>
    <w:p w:rsidR="009D6026" w:rsidRPr="00A2630C" w:rsidRDefault="009D6026" w:rsidP="009D6026">
      <w:pPr>
        <w:rPr>
          <w:szCs w:val="20"/>
          <w:highlight w:val="red"/>
        </w:rPr>
      </w:pPr>
    </w:p>
    <w:p w:rsidR="009D6026" w:rsidRPr="00E33807" w:rsidRDefault="00C2553D" w:rsidP="009D6026">
      <w:pPr>
        <w:rPr>
          <w:b/>
          <w:bCs/>
          <w:szCs w:val="20"/>
        </w:rPr>
      </w:pPr>
      <w:r w:rsidRPr="00E33807">
        <w:rPr>
          <w:b/>
          <w:bCs/>
          <w:szCs w:val="20"/>
        </w:rPr>
        <w:t>I. UVODNE DOLOČBE</w:t>
      </w:r>
    </w:p>
    <w:p w:rsidR="009D6026" w:rsidRPr="00E33807" w:rsidRDefault="009D6026" w:rsidP="009D6026">
      <w:pPr>
        <w:jc w:val="center"/>
        <w:rPr>
          <w:szCs w:val="20"/>
        </w:rPr>
      </w:pPr>
    </w:p>
    <w:p w:rsidR="009D6026" w:rsidRPr="00E33807" w:rsidRDefault="009D6026" w:rsidP="009D6026">
      <w:pPr>
        <w:jc w:val="center"/>
        <w:rPr>
          <w:szCs w:val="20"/>
        </w:rPr>
      </w:pPr>
      <w:r w:rsidRPr="00E33807">
        <w:rPr>
          <w:szCs w:val="20"/>
        </w:rPr>
        <w:t>1. člen</w:t>
      </w:r>
    </w:p>
    <w:p w:rsidR="009D6026" w:rsidRPr="00E33807" w:rsidRDefault="009D6026" w:rsidP="009D6026">
      <w:pPr>
        <w:rPr>
          <w:szCs w:val="20"/>
        </w:rPr>
      </w:pPr>
    </w:p>
    <w:p w:rsidR="009D6026" w:rsidRPr="00E33807" w:rsidRDefault="009D6026" w:rsidP="009D6026">
      <w:pPr>
        <w:rPr>
          <w:szCs w:val="20"/>
        </w:rPr>
      </w:pPr>
      <w:r w:rsidRPr="00E33807">
        <w:rPr>
          <w:szCs w:val="20"/>
        </w:rPr>
        <w:t xml:space="preserve">Pogodbeni stranki predhodno ugotovita, da je: </w:t>
      </w:r>
    </w:p>
    <w:p w:rsidR="009D6026" w:rsidRPr="00E33807" w:rsidRDefault="009D6026" w:rsidP="009D6026">
      <w:pPr>
        <w:rPr>
          <w:szCs w:val="20"/>
        </w:rPr>
      </w:pPr>
    </w:p>
    <w:p w:rsidR="009D6026" w:rsidRPr="00E33807" w:rsidRDefault="009D6026" w:rsidP="00B253D1">
      <w:pPr>
        <w:pStyle w:val="Odstavekseznama"/>
        <w:numPr>
          <w:ilvl w:val="0"/>
          <w:numId w:val="9"/>
        </w:numPr>
        <w:suppressAutoHyphens w:val="0"/>
        <w:spacing w:line="240" w:lineRule="auto"/>
        <w:ind w:left="709"/>
        <w:contextualSpacing w:val="0"/>
        <w:rPr>
          <w:i/>
          <w:iCs/>
          <w:szCs w:val="20"/>
        </w:rPr>
      </w:pPr>
      <w:r w:rsidRPr="00E33807">
        <w:rPr>
          <w:szCs w:val="20"/>
        </w:rPr>
        <w:t xml:space="preserve">bil izvajalec izbran na podlagi izvedenega postopka oddaje naročila </w:t>
      </w:r>
      <w:r w:rsidR="00E36FB3" w:rsidRPr="00E33807">
        <w:rPr>
          <w:szCs w:val="20"/>
        </w:rPr>
        <w:t xml:space="preserve">po odprtem postopku </w:t>
      </w:r>
      <w:r w:rsidRPr="00E33807">
        <w:rPr>
          <w:szCs w:val="20"/>
        </w:rPr>
        <w:t xml:space="preserve"> sklenitvijo pogodbe v skladu s 4</w:t>
      </w:r>
      <w:r w:rsidR="00BD04AE" w:rsidRPr="00E33807">
        <w:rPr>
          <w:szCs w:val="20"/>
        </w:rPr>
        <w:t>0</w:t>
      </w:r>
      <w:r w:rsidRPr="00E33807">
        <w:rPr>
          <w:szCs w:val="20"/>
        </w:rPr>
        <w:t>. členom Zakona o javnem naročanju (Uradni list RS, št. 91/2015 in št. 14/</w:t>
      </w:r>
      <w:r w:rsidR="004F1088" w:rsidRPr="00E33807">
        <w:rPr>
          <w:szCs w:val="20"/>
        </w:rPr>
        <w:t>2018</w:t>
      </w:r>
      <w:r w:rsidRPr="00E33807">
        <w:rPr>
          <w:szCs w:val="20"/>
        </w:rPr>
        <w:t>; v nadaljevanju: ZJN-3);</w:t>
      </w:r>
    </w:p>
    <w:p w:rsidR="009D6026" w:rsidRPr="005E5BF3" w:rsidRDefault="009D6026" w:rsidP="00B253D1">
      <w:pPr>
        <w:numPr>
          <w:ilvl w:val="0"/>
          <w:numId w:val="9"/>
        </w:numPr>
        <w:spacing w:line="240" w:lineRule="auto"/>
        <w:rPr>
          <w:szCs w:val="20"/>
        </w:rPr>
      </w:pPr>
      <w:r w:rsidRPr="00E33807">
        <w:rPr>
          <w:szCs w:val="20"/>
        </w:rPr>
        <w:t>bilo obvestilo o javnem naročilu objavljeno na  Portalu javnih naročil pri Uradnem listu Republik</w:t>
      </w:r>
      <w:r w:rsidR="004E4BA2" w:rsidRPr="00E33807">
        <w:rPr>
          <w:szCs w:val="20"/>
        </w:rPr>
        <w:t xml:space="preserve">e Slovenije pod številko objave </w:t>
      </w:r>
      <w:r w:rsidRPr="00E33807">
        <w:rPr>
          <w:szCs w:val="20"/>
        </w:rPr>
        <w:t>JN…………………/20</w:t>
      </w:r>
      <w:r w:rsidR="00A317C0" w:rsidRPr="00E33807">
        <w:rPr>
          <w:szCs w:val="20"/>
        </w:rPr>
        <w:t>20</w:t>
      </w:r>
      <w:r w:rsidR="008262C9" w:rsidRPr="00E33807">
        <w:rPr>
          <w:szCs w:val="20"/>
        </w:rPr>
        <w:t>-………..</w:t>
      </w:r>
      <w:r w:rsidRPr="00E33807">
        <w:rPr>
          <w:szCs w:val="20"/>
        </w:rPr>
        <w:t>z dne ………………..</w:t>
      </w:r>
      <w:r w:rsidR="002D13B3" w:rsidRPr="00E33807">
        <w:rPr>
          <w:szCs w:val="20"/>
        </w:rPr>
        <w:t xml:space="preserve"> in v Dopolnilu k Uradnemu listu Evropske unije (TED) pod št. objave 2020/S ………………… z </w:t>
      </w:r>
      <w:r w:rsidR="002D13B3" w:rsidRPr="005E5BF3">
        <w:rPr>
          <w:szCs w:val="20"/>
        </w:rPr>
        <w:t>dne …………………</w:t>
      </w:r>
      <w:r w:rsidRPr="005E5BF3">
        <w:rPr>
          <w:szCs w:val="20"/>
        </w:rPr>
        <w:t xml:space="preserve">; </w:t>
      </w:r>
    </w:p>
    <w:p w:rsidR="009D6026" w:rsidRPr="00B97D63" w:rsidRDefault="009D6026" w:rsidP="00B253D1">
      <w:pPr>
        <w:numPr>
          <w:ilvl w:val="0"/>
          <w:numId w:val="9"/>
        </w:numPr>
        <w:suppressAutoHyphens w:val="0"/>
        <w:spacing w:line="240" w:lineRule="auto"/>
        <w:ind w:left="709"/>
        <w:rPr>
          <w:i/>
          <w:iCs/>
          <w:szCs w:val="20"/>
        </w:rPr>
      </w:pPr>
      <w:r w:rsidRPr="005E5BF3">
        <w:rPr>
          <w:szCs w:val="20"/>
        </w:rPr>
        <w:t xml:space="preserve">bil izvajalec </w:t>
      </w:r>
      <w:r w:rsidRPr="00B97D63">
        <w:rPr>
          <w:szCs w:val="20"/>
        </w:rPr>
        <w:t xml:space="preserve">izbran kot najugodnejši ponudnik z Odločitvijo o oddaji javnega naročila po </w:t>
      </w:r>
      <w:r w:rsidR="00BD04AE" w:rsidRPr="00B97D63">
        <w:rPr>
          <w:szCs w:val="20"/>
        </w:rPr>
        <w:t xml:space="preserve">odprtem </w:t>
      </w:r>
      <w:r w:rsidRPr="00B97D63">
        <w:rPr>
          <w:szCs w:val="20"/>
        </w:rPr>
        <w:t>postopku z dne ……………….., št. ………….., ki je na Portalu javnih naročil pri Uradnem listu Republike Slovenije objavljena z dnem ……………………..;</w:t>
      </w:r>
    </w:p>
    <w:p w:rsidR="009D6026" w:rsidRPr="00B97D63" w:rsidRDefault="009D6026" w:rsidP="00B253D1">
      <w:pPr>
        <w:numPr>
          <w:ilvl w:val="0"/>
          <w:numId w:val="9"/>
        </w:numPr>
        <w:suppressAutoHyphens w:val="0"/>
        <w:spacing w:line="240" w:lineRule="auto"/>
        <w:ind w:left="709"/>
        <w:rPr>
          <w:i/>
          <w:iCs/>
          <w:szCs w:val="20"/>
        </w:rPr>
      </w:pPr>
      <w:r w:rsidRPr="00B97D63">
        <w:rPr>
          <w:szCs w:val="20"/>
        </w:rPr>
        <w:t xml:space="preserve">odločitev o oddaji javnega naročila po </w:t>
      </w:r>
      <w:r w:rsidR="00BD04AE" w:rsidRPr="00B97D63">
        <w:rPr>
          <w:szCs w:val="20"/>
        </w:rPr>
        <w:t xml:space="preserve">odprtem </w:t>
      </w:r>
      <w:r w:rsidRPr="00B97D63">
        <w:rPr>
          <w:szCs w:val="20"/>
        </w:rPr>
        <w:t>postopku s sklenitvijo pogodbe, navedena v prejšnji alineji tega člena, postala pravnomočna dne …………………………;</w:t>
      </w:r>
    </w:p>
    <w:p w:rsidR="009D6026" w:rsidRPr="00B97D63" w:rsidRDefault="009D6026" w:rsidP="00B253D1">
      <w:pPr>
        <w:numPr>
          <w:ilvl w:val="0"/>
          <w:numId w:val="9"/>
        </w:numPr>
        <w:suppressAutoHyphens w:val="0"/>
        <w:spacing w:line="240" w:lineRule="auto"/>
        <w:rPr>
          <w:b/>
          <w:bCs/>
          <w:szCs w:val="20"/>
        </w:rPr>
      </w:pPr>
      <w:r w:rsidRPr="00B97D63">
        <w:rPr>
          <w:szCs w:val="20"/>
          <w:lang w:eastAsia="sl-SI"/>
        </w:rPr>
        <w:t xml:space="preserve">skladno z določili prvega odstavka 4. člena Uredbe o zelenem javnem naročanju in s Prilogo 1: Natančnejša opredelitev predmetov, za katere je zeleno javno naročanje obvezno, v točki </w:t>
      </w:r>
      <w:r w:rsidR="00E6026C" w:rsidRPr="00B97D63">
        <w:rPr>
          <w:szCs w:val="20"/>
          <w:lang w:eastAsia="sl-SI"/>
        </w:rPr>
        <w:t>68 »Čistilo« in točki 69 »S</w:t>
      </w:r>
      <w:r w:rsidR="004E4BA2" w:rsidRPr="00B97D63">
        <w:rPr>
          <w:szCs w:val="20"/>
          <w:lang w:eastAsia="sl-SI"/>
        </w:rPr>
        <w:t>toritve čiščenja</w:t>
      </w:r>
      <w:r w:rsidRPr="00B97D63">
        <w:rPr>
          <w:szCs w:val="20"/>
          <w:lang w:eastAsia="sl-SI"/>
        </w:rPr>
        <w:t>«, ki se nanaša na predmet javnega naročila, je naročnik v razpisni dokumentaciji določil temeljne okoljske zahteve, ki jih je bilo mogoče upoštevati glede na predmet javnega naročila.</w:t>
      </w:r>
      <w:r w:rsidRPr="00B97D63">
        <w:rPr>
          <w:b/>
          <w:bCs/>
          <w:szCs w:val="20"/>
        </w:rPr>
        <w:t xml:space="preserve"> </w:t>
      </w:r>
    </w:p>
    <w:p w:rsidR="009D6026" w:rsidRPr="00A2630C" w:rsidRDefault="009D6026" w:rsidP="009D6026">
      <w:pPr>
        <w:jc w:val="center"/>
        <w:rPr>
          <w:szCs w:val="20"/>
          <w:highlight w:val="red"/>
        </w:rPr>
      </w:pPr>
    </w:p>
    <w:p w:rsidR="00A317C0" w:rsidRPr="00A2630C" w:rsidRDefault="00A317C0" w:rsidP="009D6026">
      <w:pPr>
        <w:jc w:val="center"/>
        <w:rPr>
          <w:szCs w:val="20"/>
          <w:highlight w:val="red"/>
        </w:rPr>
      </w:pPr>
    </w:p>
    <w:p w:rsidR="00BD04AE" w:rsidRPr="00A2630C" w:rsidRDefault="00BD04AE" w:rsidP="009D6026">
      <w:pPr>
        <w:jc w:val="center"/>
        <w:rPr>
          <w:szCs w:val="20"/>
          <w:highlight w:val="red"/>
        </w:rPr>
      </w:pPr>
    </w:p>
    <w:p w:rsidR="00A317C0" w:rsidRPr="00A2630C" w:rsidRDefault="00A317C0" w:rsidP="009D6026">
      <w:pPr>
        <w:jc w:val="center"/>
        <w:rPr>
          <w:szCs w:val="20"/>
          <w:highlight w:val="red"/>
        </w:rPr>
      </w:pPr>
    </w:p>
    <w:p w:rsidR="00C2553D" w:rsidRPr="00B97D63" w:rsidRDefault="00C2553D" w:rsidP="00C2553D">
      <w:pPr>
        <w:rPr>
          <w:b/>
          <w:szCs w:val="20"/>
        </w:rPr>
      </w:pPr>
      <w:r w:rsidRPr="00B97D63">
        <w:rPr>
          <w:b/>
          <w:szCs w:val="20"/>
        </w:rPr>
        <w:lastRenderedPageBreak/>
        <w:t>II. PREDMET POGODBE</w:t>
      </w:r>
    </w:p>
    <w:p w:rsidR="009D6026" w:rsidRPr="00B97D63" w:rsidRDefault="009D6026" w:rsidP="009D6026">
      <w:pPr>
        <w:jc w:val="center"/>
        <w:rPr>
          <w:szCs w:val="20"/>
        </w:rPr>
      </w:pPr>
      <w:r w:rsidRPr="00B97D63">
        <w:rPr>
          <w:szCs w:val="20"/>
        </w:rPr>
        <w:t>2. člen</w:t>
      </w:r>
    </w:p>
    <w:p w:rsidR="009D6026" w:rsidRPr="00B97D63" w:rsidRDefault="009D6026" w:rsidP="009D6026">
      <w:pPr>
        <w:rPr>
          <w:szCs w:val="20"/>
        </w:rPr>
      </w:pPr>
    </w:p>
    <w:p w:rsidR="00B52131" w:rsidRDefault="009D6026" w:rsidP="00B97D63">
      <w:pPr>
        <w:pStyle w:val="p7"/>
        <w:ind w:left="0"/>
        <w:jc w:val="both"/>
        <w:rPr>
          <w:b/>
          <w:sz w:val="22"/>
          <w:vertAlign w:val="superscript"/>
        </w:rPr>
      </w:pPr>
      <w:r w:rsidRPr="00B97D63">
        <w:rPr>
          <w:rFonts w:cs="Arial"/>
          <w:sz w:val="20"/>
          <w:szCs w:val="20"/>
        </w:rPr>
        <w:t>Predmet razpisa so storitve čiščenja pri naročniku</w:t>
      </w:r>
      <w:r w:rsidR="00B52131" w:rsidRPr="00B97D63">
        <w:rPr>
          <w:rFonts w:cs="Arial"/>
          <w:sz w:val="20"/>
          <w:szCs w:val="20"/>
        </w:rPr>
        <w:t xml:space="preserve"> V</w:t>
      </w:r>
      <w:r w:rsidR="00B97D63" w:rsidRPr="00B97D63">
        <w:rPr>
          <w:rFonts w:cs="Arial"/>
          <w:sz w:val="20"/>
          <w:szCs w:val="20"/>
        </w:rPr>
        <w:t>RTEC HANSA CHRISTIANA ANDERSENA, Rašiška ulica 7, 1000 Ljubljana, za obdobje od 1. 1. 2021 do 31. 12. 2023</w:t>
      </w:r>
      <w:r w:rsidR="002D13B3" w:rsidRPr="00B97D63">
        <w:rPr>
          <w:rFonts w:cs="Arial"/>
          <w:sz w:val="20"/>
          <w:szCs w:val="20"/>
        </w:rPr>
        <w:t>, in sicer</w:t>
      </w:r>
      <w:r w:rsidR="00B52131" w:rsidRPr="00B97D63">
        <w:rPr>
          <w:rFonts w:cs="Arial"/>
          <w:sz w:val="20"/>
          <w:szCs w:val="20"/>
        </w:rPr>
        <w:t xml:space="preserve"> na </w:t>
      </w:r>
      <w:r w:rsidR="00B97D63" w:rsidRPr="00B97D63">
        <w:rPr>
          <w:rFonts w:cs="Arial"/>
          <w:sz w:val="20"/>
          <w:szCs w:val="20"/>
        </w:rPr>
        <w:t xml:space="preserve">sedežu vrtca </w:t>
      </w:r>
      <w:r w:rsidR="00B52131" w:rsidRPr="00B97D63">
        <w:rPr>
          <w:sz w:val="22"/>
        </w:rPr>
        <w:t xml:space="preserve">s skupno čistilno površino </w:t>
      </w:r>
      <w:r w:rsidR="00B97D63" w:rsidRPr="00B97D63">
        <w:rPr>
          <w:b/>
          <w:sz w:val="22"/>
        </w:rPr>
        <w:t xml:space="preserve">3.810 </w:t>
      </w:r>
      <w:r w:rsidR="00B52131" w:rsidRPr="00B97D63">
        <w:rPr>
          <w:b/>
          <w:sz w:val="22"/>
        </w:rPr>
        <w:t>m</w:t>
      </w:r>
      <w:r w:rsidR="00B52131" w:rsidRPr="00B97D63">
        <w:rPr>
          <w:b/>
          <w:sz w:val="22"/>
          <w:vertAlign w:val="superscript"/>
        </w:rPr>
        <w:t>2</w:t>
      </w:r>
    </w:p>
    <w:p w:rsidR="00B97D63" w:rsidRDefault="00B97D63" w:rsidP="00B97D63">
      <w:pPr>
        <w:pStyle w:val="p7"/>
        <w:ind w:left="0"/>
        <w:jc w:val="both"/>
        <w:rPr>
          <w:b/>
          <w:sz w:val="22"/>
          <w:vertAlign w:val="superscript"/>
        </w:rPr>
      </w:pPr>
    </w:p>
    <w:p w:rsidR="00B97D63" w:rsidRDefault="00B97D63" w:rsidP="00B97D63">
      <w:pPr>
        <w:pStyle w:val="p7"/>
        <w:ind w:left="0"/>
        <w:jc w:val="both"/>
        <w:rPr>
          <w:b/>
          <w:sz w:val="22"/>
          <w:vertAlign w:val="superscript"/>
        </w:rPr>
      </w:pPr>
    </w:p>
    <w:p w:rsidR="00B97D63" w:rsidRPr="00B97D63" w:rsidRDefault="00B97D63" w:rsidP="00B97D63">
      <w:pPr>
        <w:rPr>
          <w:b/>
          <w:sz w:val="22"/>
        </w:rPr>
      </w:pPr>
      <w:r w:rsidRPr="00B97D63">
        <w:rPr>
          <w:b/>
          <w:sz w:val="22"/>
        </w:rPr>
        <w:t xml:space="preserve">Vrsta in obseg čistilnih površin po objektih in drugi podatki o naročniku so               razvidni iz naslednje tabele: </w:t>
      </w:r>
    </w:p>
    <w:p w:rsidR="00B97D63" w:rsidRPr="00B97D63" w:rsidRDefault="00B97D63" w:rsidP="00B97D63">
      <w:pPr>
        <w:suppressAutoHyphens w:val="0"/>
        <w:spacing w:line="240" w:lineRule="auto"/>
        <w:jc w:val="left"/>
        <w:rPr>
          <w:sz w:val="24"/>
          <w:szCs w:val="24"/>
          <w:lang w:eastAsia="sl-SI"/>
        </w:rPr>
      </w:pPr>
    </w:p>
    <w:p w:rsidR="00B97D63" w:rsidRPr="00B97D63" w:rsidRDefault="00B97D63" w:rsidP="00B97D63">
      <w:pPr>
        <w:pStyle w:val="Odstavekseznama"/>
        <w:numPr>
          <w:ilvl w:val="0"/>
          <w:numId w:val="29"/>
        </w:numPr>
        <w:suppressAutoHyphens w:val="0"/>
        <w:spacing w:line="240" w:lineRule="auto"/>
        <w:jc w:val="left"/>
        <w:rPr>
          <w:sz w:val="24"/>
          <w:szCs w:val="24"/>
          <w:lang w:eastAsia="sl-SI"/>
        </w:rPr>
      </w:pPr>
      <w:r w:rsidRPr="00B97D63">
        <w:rPr>
          <w:sz w:val="24"/>
          <w:szCs w:val="24"/>
          <w:lang w:eastAsia="sl-SI"/>
        </w:rPr>
        <w:t xml:space="preserve">ZA REDNO ČIŠČENJE </w:t>
      </w:r>
      <w:r>
        <w:rPr>
          <w:sz w:val="24"/>
          <w:szCs w:val="24"/>
          <w:lang w:eastAsia="sl-SI"/>
        </w:rPr>
        <w:t>–</w:t>
      </w:r>
      <w:r w:rsidRPr="00B97D63">
        <w:rPr>
          <w:sz w:val="24"/>
          <w:szCs w:val="24"/>
          <w:lang w:eastAsia="sl-SI"/>
        </w:rPr>
        <w:t xml:space="preserve"> mesečno</w:t>
      </w:r>
    </w:p>
    <w:p w:rsidR="00B97D63" w:rsidRDefault="00B97D63" w:rsidP="00B97D63">
      <w:pPr>
        <w:pStyle w:val="Odstavekseznama"/>
        <w:suppressAutoHyphens w:val="0"/>
        <w:spacing w:line="240" w:lineRule="auto"/>
        <w:ind w:left="1395"/>
        <w:jc w:val="left"/>
        <w:rPr>
          <w:sz w:val="24"/>
          <w:szCs w:val="24"/>
          <w:lang w:eastAsia="sl-SI"/>
        </w:rPr>
      </w:pPr>
    </w:p>
    <w:p w:rsidR="00B97D63" w:rsidRPr="00B97D63" w:rsidRDefault="00B97D63" w:rsidP="00B97D63">
      <w:pPr>
        <w:pStyle w:val="Odstavekseznama"/>
        <w:suppressAutoHyphens w:val="0"/>
        <w:spacing w:line="240" w:lineRule="auto"/>
        <w:ind w:left="1395"/>
        <w:jc w:val="left"/>
        <w:rPr>
          <w:sz w:val="24"/>
          <w:szCs w:val="24"/>
          <w:lang w:eastAsia="sl-SI"/>
        </w:rPr>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1"/>
        <w:gridCol w:w="4146"/>
      </w:tblGrid>
      <w:tr w:rsidR="00B97D63" w:rsidRPr="00B97D63" w:rsidTr="008540EA">
        <w:trPr>
          <w:cantSplit/>
        </w:trPr>
        <w:tc>
          <w:tcPr>
            <w:tcW w:w="8363" w:type="dxa"/>
            <w:gridSpan w:val="2"/>
            <w:tcBorders>
              <w:top w:val="single" w:sz="4" w:space="0" w:color="auto"/>
              <w:left w:val="single" w:sz="4" w:space="0" w:color="auto"/>
              <w:bottom w:val="single" w:sz="4" w:space="0" w:color="auto"/>
              <w:right w:val="single" w:sz="4" w:space="0" w:color="auto"/>
            </w:tcBorders>
          </w:tcPr>
          <w:p w:rsidR="00B97D63" w:rsidRPr="00B97D63" w:rsidRDefault="00B97D63" w:rsidP="00B97D63">
            <w:pPr>
              <w:suppressAutoHyphens w:val="0"/>
              <w:spacing w:line="240" w:lineRule="auto"/>
              <w:jc w:val="left"/>
              <w:rPr>
                <w:sz w:val="24"/>
                <w:szCs w:val="24"/>
                <w:lang w:eastAsia="sl-SI"/>
              </w:rPr>
            </w:pPr>
          </w:p>
          <w:p w:rsidR="00B97D63" w:rsidRPr="00B97D63" w:rsidRDefault="00B97D63" w:rsidP="00B97D63">
            <w:pPr>
              <w:suppressAutoHyphens w:val="0"/>
              <w:spacing w:line="240" w:lineRule="auto"/>
              <w:jc w:val="center"/>
              <w:rPr>
                <w:b/>
                <w:sz w:val="24"/>
                <w:szCs w:val="24"/>
                <w:lang w:eastAsia="sl-SI"/>
              </w:rPr>
            </w:pPr>
          </w:p>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ENOTE Vrtec Hansa Christiana Andersena, Rašiška 7, Ljubljana</w:t>
            </w:r>
          </w:p>
          <w:p w:rsidR="00B97D63" w:rsidRPr="00B97D63" w:rsidRDefault="00B97D63" w:rsidP="00B97D63">
            <w:pPr>
              <w:suppressAutoHyphens w:val="0"/>
              <w:spacing w:line="240" w:lineRule="auto"/>
              <w:jc w:val="center"/>
              <w:rPr>
                <w:b/>
                <w:sz w:val="24"/>
                <w:szCs w:val="24"/>
                <w:lang w:eastAsia="sl-SI"/>
              </w:rPr>
            </w:pP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PREDMET JAVNEGA NAROČILA:</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Čiščenje objekta na lokaciji:</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TALNA</w:t>
            </w:r>
          </w:p>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POVRŠINA v m</w:t>
            </w:r>
            <w:r w:rsidRPr="00B97D63">
              <w:rPr>
                <w:sz w:val="24"/>
                <w:szCs w:val="24"/>
                <w:vertAlign w:val="superscript"/>
                <w:lang w:eastAsia="sl-SI"/>
              </w:rPr>
              <w:t>2</w:t>
            </w:r>
            <w:r w:rsidRPr="00B97D63">
              <w:rPr>
                <w:sz w:val="24"/>
                <w:szCs w:val="24"/>
                <w:lang w:eastAsia="sl-SI"/>
              </w:rPr>
              <w:t>:</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Enota Andersen, Rašiška 7, Ljubljana</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1.590 m</w:t>
            </w:r>
            <w:r w:rsidRPr="00B97D63">
              <w:rPr>
                <w:sz w:val="24"/>
                <w:szCs w:val="24"/>
                <w:vertAlign w:val="superscript"/>
                <w:lang w:eastAsia="sl-SI"/>
              </w:rPr>
              <w:t xml:space="preserve">2     </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Enota Marjetica, Bitenčeva 4, Ljubljana</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1.250 m</w:t>
            </w:r>
            <w:r w:rsidRPr="00B97D63">
              <w:rPr>
                <w:sz w:val="24"/>
                <w:szCs w:val="24"/>
                <w:vertAlign w:val="superscript"/>
                <w:lang w:eastAsia="sl-SI"/>
              </w:rPr>
              <w:t xml:space="preserve">2      </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 xml:space="preserve">Enota Lastovica, </w:t>
            </w:r>
            <w:proofErr w:type="spellStart"/>
            <w:r w:rsidRPr="00B97D63">
              <w:rPr>
                <w:sz w:val="24"/>
                <w:szCs w:val="24"/>
                <w:lang w:eastAsia="sl-SI"/>
              </w:rPr>
              <w:t>Derčeva</w:t>
            </w:r>
            <w:proofErr w:type="spellEnd"/>
            <w:r w:rsidRPr="00B97D63">
              <w:rPr>
                <w:sz w:val="24"/>
                <w:szCs w:val="24"/>
                <w:lang w:eastAsia="sl-SI"/>
              </w:rPr>
              <w:t xml:space="preserve"> 10, Ljubljana</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600 m</w:t>
            </w:r>
            <w:r w:rsidRPr="00B97D63">
              <w:rPr>
                <w:sz w:val="24"/>
                <w:szCs w:val="24"/>
                <w:vertAlign w:val="superscript"/>
                <w:lang w:eastAsia="sl-SI"/>
              </w:rPr>
              <w:t>2</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Enota Krtek,Celovška 163 Ljubljana</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300 m</w:t>
            </w:r>
            <w:r w:rsidRPr="00B97D63">
              <w:rPr>
                <w:sz w:val="24"/>
                <w:szCs w:val="24"/>
                <w:vertAlign w:val="superscript"/>
                <w:lang w:eastAsia="sl-SI"/>
              </w:rPr>
              <w:t>2</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Enota Polžek, Gotska 12, Ljubljana</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70 m</w:t>
            </w:r>
            <w:r w:rsidRPr="00B97D63">
              <w:rPr>
                <w:sz w:val="24"/>
                <w:szCs w:val="24"/>
                <w:vertAlign w:val="superscript"/>
                <w:lang w:eastAsia="sl-SI"/>
              </w:rPr>
              <w:t>2</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b/>
                <w:sz w:val="24"/>
                <w:szCs w:val="24"/>
                <w:lang w:eastAsia="sl-SI"/>
              </w:rPr>
            </w:pPr>
            <w:r w:rsidRPr="00B97D63">
              <w:rPr>
                <w:b/>
                <w:sz w:val="24"/>
                <w:szCs w:val="24"/>
                <w:lang w:eastAsia="sl-SI"/>
              </w:rPr>
              <w:t>SKUPAJ:</w:t>
            </w: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b/>
                <w:sz w:val="24"/>
                <w:szCs w:val="24"/>
                <w:lang w:eastAsia="sl-SI"/>
              </w:rPr>
            </w:pPr>
            <w:r w:rsidRPr="00B97D63">
              <w:rPr>
                <w:b/>
                <w:sz w:val="24"/>
                <w:szCs w:val="24"/>
                <w:lang w:eastAsia="sl-SI"/>
              </w:rPr>
              <w:t>3.810 m</w:t>
            </w:r>
            <w:r w:rsidRPr="00B97D63">
              <w:rPr>
                <w:b/>
                <w:sz w:val="24"/>
                <w:szCs w:val="24"/>
                <w:vertAlign w:val="superscript"/>
                <w:lang w:eastAsia="sl-SI"/>
              </w:rPr>
              <w:t xml:space="preserve">2 </w:t>
            </w:r>
          </w:p>
        </w:tc>
      </w:tr>
      <w:tr w:rsidR="00B97D63" w:rsidRPr="00B97D63" w:rsidTr="008540EA">
        <w:trPr>
          <w:cantSplit/>
        </w:trPr>
        <w:tc>
          <w:tcPr>
            <w:tcW w:w="411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b/>
                <w:sz w:val="24"/>
                <w:szCs w:val="24"/>
                <w:lang w:eastAsia="sl-SI"/>
              </w:rPr>
            </w:pPr>
          </w:p>
        </w:tc>
        <w:tc>
          <w:tcPr>
            <w:tcW w:w="425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b/>
                <w:sz w:val="24"/>
                <w:szCs w:val="24"/>
                <w:lang w:eastAsia="sl-SI"/>
              </w:rPr>
            </w:pPr>
          </w:p>
        </w:tc>
      </w:tr>
    </w:tbl>
    <w:p w:rsidR="00B97D63" w:rsidRPr="00B97D63" w:rsidRDefault="00B97D63" w:rsidP="00B97D63">
      <w:pPr>
        <w:suppressAutoHyphens w:val="0"/>
        <w:spacing w:line="240" w:lineRule="auto"/>
        <w:ind w:firstLine="708"/>
        <w:jc w:val="left"/>
        <w:rPr>
          <w:sz w:val="24"/>
          <w:szCs w:val="24"/>
          <w:lang w:eastAsia="sl-SI"/>
        </w:rPr>
      </w:pPr>
      <w:r w:rsidRPr="00B97D63">
        <w:rPr>
          <w:sz w:val="24"/>
          <w:szCs w:val="24"/>
          <w:lang w:eastAsia="sl-SI"/>
        </w:rPr>
        <w:t xml:space="preserve">    </w:t>
      </w:r>
    </w:p>
    <w:p w:rsidR="00B97D63" w:rsidRDefault="00B97D63" w:rsidP="00B97D63">
      <w:pPr>
        <w:suppressAutoHyphens w:val="0"/>
        <w:spacing w:line="240" w:lineRule="auto"/>
        <w:ind w:firstLine="708"/>
        <w:jc w:val="left"/>
        <w:rPr>
          <w:sz w:val="24"/>
          <w:szCs w:val="24"/>
          <w:lang w:eastAsia="sl-SI"/>
        </w:rPr>
      </w:pPr>
    </w:p>
    <w:p w:rsidR="00B97D63" w:rsidRPr="00B97D63" w:rsidRDefault="00B97D63" w:rsidP="00B97D63">
      <w:pPr>
        <w:suppressAutoHyphens w:val="0"/>
        <w:spacing w:line="240" w:lineRule="auto"/>
        <w:ind w:firstLine="708"/>
        <w:jc w:val="left"/>
        <w:rPr>
          <w:sz w:val="24"/>
          <w:szCs w:val="24"/>
          <w:lang w:eastAsia="sl-SI"/>
        </w:rPr>
      </w:pPr>
      <w:r w:rsidRPr="00B97D63">
        <w:rPr>
          <w:sz w:val="24"/>
          <w:szCs w:val="24"/>
          <w:lang w:eastAsia="sl-SI"/>
        </w:rPr>
        <w:t xml:space="preserve"> 2. ZA GENERALNO ČIŠČENJE – 2x letno</w:t>
      </w:r>
    </w:p>
    <w:p w:rsidR="00B97D63" w:rsidRPr="00B97D63" w:rsidRDefault="00B97D63" w:rsidP="00B97D63">
      <w:pPr>
        <w:suppressAutoHyphens w:val="0"/>
        <w:spacing w:line="240" w:lineRule="auto"/>
        <w:jc w:val="left"/>
        <w:rPr>
          <w:sz w:val="24"/>
          <w:szCs w:val="24"/>
          <w:lang w:eastAsia="sl-SI"/>
        </w:rPr>
      </w:pPr>
    </w:p>
    <w:p w:rsidR="00B97D63" w:rsidRPr="00B97D63" w:rsidRDefault="00B97D63" w:rsidP="00B97D63">
      <w:pPr>
        <w:suppressAutoHyphens w:val="0"/>
        <w:spacing w:line="240" w:lineRule="auto"/>
        <w:jc w:val="left"/>
        <w:rPr>
          <w:sz w:val="24"/>
          <w:szCs w:val="24"/>
          <w:lang w:eastAsia="sl-SI"/>
        </w:rPr>
      </w:pPr>
      <w:r>
        <w:rPr>
          <w:sz w:val="24"/>
          <w:szCs w:val="24"/>
          <w:lang w:eastAsia="sl-SI"/>
        </w:rPr>
        <w:t xml:space="preserve"> </w:t>
      </w:r>
    </w:p>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ENOTE Vrtec Hansa Christiana Andersena, Rašiška ulica 7, Ljubljana</w:t>
      </w:r>
    </w:p>
    <w:p w:rsidR="00B97D63" w:rsidRPr="00B97D63" w:rsidRDefault="00B97D63" w:rsidP="00B97D63">
      <w:pPr>
        <w:suppressAutoHyphens w:val="0"/>
        <w:spacing w:line="240" w:lineRule="auto"/>
        <w:jc w:val="left"/>
        <w:rPr>
          <w:sz w:val="24"/>
          <w:szCs w:val="24"/>
          <w:lang w:eastAsia="sl-SI"/>
        </w:rPr>
      </w:pPr>
    </w:p>
    <w:tbl>
      <w:tblPr>
        <w:tblStyle w:val="Tabelamrea5"/>
        <w:tblW w:w="0" w:type="auto"/>
        <w:tblInd w:w="1101" w:type="dxa"/>
        <w:tblLook w:val="04A0" w:firstRow="1" w:lastRow="0" w:firstColumn="1" w:lastColumn="0" w:noHBand="0" w:noVBand="1"/>
      </w:tblPr>
      <w:tblGrid>
        <w:gridCol w:w="1339"/>
        <w:gridCol w:w="1632"/>
        <w:gridCol w:w="1850"/>
        <w:gridCol w:w="1957"/>
        <w:gridCol w:w="1407"/>
      </w:tblGrid>
      <w:tr w:rsidR="00B97D63" w:rsidRPr="00B97D63" w:rsidTr="008540EA">
        <w:tc>
          <w:tcPr>
            <w:tcW w:w="1339" w:type="dxa"/>
          </w:tcPr>
          <w:p w:rsidR="00B97D63" w:rsidRPr="00B97D63" w:rsidRDefault="00B97D63" w:rsidP="00B97D63">
            <w:pPr>
              <w:suppressAutoHyphens w:val="0"/>
              <w:spacing w:line="240" w:lineRule="auto"/>
              <w:jc w:val="center"/>
              <w:rPr>
                <w:b/>
                <w:lang w:eastAsia="sl-SI"/>
              </w:rPr>
            </w:pPr>
            <w:r w:rsidRPr="00B97D63">
              <w:rPr>
                <w:b/>
                <w:lang w:eastAsia="sl-SI"/>
              </w:rPr>
              <w:t>PREDMET JAVNEGA NAROČILA:</w:t>
            </w:r>
          </w:p>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Čiščenje objekta na lokaciji:</w:t>
            </w:r>
          </w:p>
        </w:tc>
        <w:tc>
          <w:tcPr>
            <w:tcW w:w="1698" w:type="dxa"/>
          </w:tcPr>
          <w:p w:rsidR="00B97D63" w:rsidRPr="00B97D63" w:rsidRDefault="00B97D63" w:rsidP="00B97D63">
            <w:pPr>
              <w:suppressAutoHyphens w:val="0"/>
              <w:spacing w:line="240" w:lineRule="auto"/>
              <w:ind w:right="567"/>
              <w:jc w:val="left"/>
              <w:rPr>
                <w:b/>
                <w:lang w:eastAsia="sl-SI"/>
              </w:rPr>
            </w:pPr>
            <w:r w:rsidRPr="00B97D63">
              <w:rPr>
                <w:b/>
                <w:lang w:eastAsia="sl-SI"/>
              </w:rPr>
              <w:t xml:space="preserve">TALNA                        </w:t>
            </w:r>
          </w:p>
          <w:p w:rsidR="00B97D63" w:rsidRPr="00B97D63" w:rsidRDefault="00B97D63" w:rsidP="00B97D63">
            <w:pPr>
              <w:suppressAutoHyphens w:val="0"/>
              <w:spacing w:line="240" w:lineRule="auto"/>
              <w:jc w:val="left"/>
              <w:rPr>
                <w:b/>
                <w:lang w:eastAsia="sl-SI"/>
              </w:rPr>
            </w:pPr>
            <w:r w:rsidRPr="00B97D63">
              <w:rPr>
                <w:b/>
                <w:lang w:eastAsia="sl-SI"/>
              </w:rPr>
              <w:t>POVRŠINA v m</w:t>
            </w:r>
            <w:r w:rsidRPr="00B97D63">
              <w:rPr>
                <w:b/>
                <w:vertAlign w:val="superscript"/>
                <w:lang w:eastAsia="sl-SI"/>
              </w:rPr>
              <w:t>2</w:t>
            </w:r>
            <w:r w:rsidRPr="00B97D63">
              <w:rPr>
                <w:b/>
                <w:lang w:eastAsia="sl-SI"/>
              </w:rPr>
              <w:t xml:space="preserve">:        </w:t>
            </w:r>
          </w:p>
        </w:tc>
        <w:tc>
          <w:tcPr>
            <w:tcW w:w="1850" w:type="dxa"/>
          </w:tcPr>
          <w:p w:rsidR="00B97D63" w:rsidRPr="00B97D63" w:rsidRDefault="00B97D63" w:rsidP="00B97D63">
            <w:pPr>
              <w:suppressAutoHyphens w:val="0"/>
              <w:spacing w:line="240" w:lineRule="auto"/>
              <w:ind w:right="567"/>
              <w:jc w:val="left"/>
              <w:rPr>
                <w:b/>
                <w:lang w:eastAsia="sl-SI"/>
              </w:rPr>
            </w:pPr>
            <w:r w:rsidRPr="00B97D63">
              <w:rPr>
                <w:b/>
                <w:lang w:eastAsia="sl-SI"/>
              </w:rPr>
              <w:t xml:space="preserve">STEKLENE </w:t>
            </w:r>
          </w:p>
          <w:p w:rsidR="00B97D63" w:rsidRPr="00B97D63" w:rsidRDefault="00B97D63" w:rsidP="00B97D63">
            <w:pPr>
              <w:suppressAutoHyphens w:val="0"/>
              <w:spacing w:line="240" w:lineRule="auto"/>
              <w:ind w:right="567"/>
              <w:jc w:val="left"/>
              <w:rPr>
                <w:b/>
                <w:lang w:eastAsia="sl-SI"/>
              </w:rPr>
            </w:pPr>
            <w:r w:rsidRPr="00B97D63">
              <w:rPr>
                <w:b/>
                <w:lang w:eastAsia="sl-SI"/>
              </w:rPr>
              <w:t xml:space="preserve">POVRŠINE </w:t>
            </w:r>
          </w:p>
          <w:p w:rsidR="00B97D63" w:rsidRPr="00B97D63" w:rsidRDefault="00B97D63" w:rsidP="00B97D63">
            <w:pPr>
              <w:suppressAutoHyphens w:val="0"/>
              <w:spacing w:line="240" w:lineRule="auto"/>
              <w:jc w:val="left"/>
              <w:rPr>
                <w:b/>
                <w:lang w:eastAsia="sl-SI"/>
              </w:rPr>
            </w:pPr>
            <w:r w:rsidRPr="00B97D63">
              <w:rPr>
                <w:b/>
                <w:lang w:eastAsia="sl-SI"/>
              </w:rPr>
              <w:t>V m</w:t>
            </w:r>
            <w:r w:rsidRPr="00B97D63">
              <w:rPr>
                <w:b/>
                <w:vertAlign w:val="superscript"/>
                <w:lang w:eastAsia="sl-SI"/>
              </w:rPr>
              <w:t>2</w:t>
            </w:r>
            <w:r w:rsidRPr="00B97D63">
              <w:rPr>
                <w:b/>
                <w:lang w:eastAsia="sl-SI"/>
              </w:rPr>
              <w:t>:</w:t>
            </w:r>
          </w:p>
        </w:tc>
        <w:tc>
          <w:tcPr>
            <w:tcW w:w="1980" w:type="dxa"/>
          </w:tcPr>
          <w:p w:rsidR="00B97D63" w:rsidRPr="00B97D63" w:rsidRDefault="00B97D63" w:rsidP="00B97D63">
            <w:pPr>
              <w:suppressAutoHyphens w:val="0"/>
              <w:spacing w:line="240" w:lineRule="auto"/>
              <w:ind w:right="567"/>
              <w:jc w:val="left"/>
              <w:rPr>
                <w:b/>
                <w:lang w:eastAsia="sl-SI"/>
              </w:rPr>
            </w:pPr>
            <w:r w:rsidRPr="00B97D63">
              <w:rPr>
                <w:b/>
                <w:lang w:eastAsia="sl-SI"/>
              </w:rPr>
              <w:t xml:space="preserve">TEKSTILNE OBLOGE </w:t>
            </w:r>
          </w:p>
          <w:p w:rsidR="00B97D63" w:rsidRPr="00B97D63" w:rsidRDefault="00B97D63" w:rsidP="00B97D63">
            <w:pPr>
              <w:suppressAutoHyphens w:val="0"/>
              <w:spacing w:line="240" w:lineRule="auto"/>
              <w:ind w:right="567"/>
              <w:jc w:val="left"/>
              <w:rPr>
                <w:b/>
                <w:lang w:eastAsia="sl-SI"/>
              </w:rPr>
            </w:pPr>
            <w:r w:rsidRPr="00B97D63">
              <w:rPr>
                <w:b/>
                <w:lang w:eastAsia="sl-SI"/>
              </w:rPr>
              <w:t xml:space="preserve"> V m</w:t>
            </w:r>
            <w:r w:rsidRPr="00B97D63">
              <w:rPr>
                <w:b/>
                <w:vertAlign w:val="superscript"/>
                <w:lang w:eastAsia="sl-SI"/>
              </w:rPr>
              <w:t>2</w:t>
            </w:r>
            <w:r w:rsidRPr="00B97D63">
              <w:rPr>
                <w:b/>
                <w:lang w:eastAsia="sl-SI"/>
              </w:rPr>
              <w:t>:</w:t>
            </w:r>
          </w:p>
        </w:tc>
        <w:tc>
          <w:tcPr>
            <w:tcW w:w="1496" w:type="dxa"/>
          </w:tcPr>
          <w:p w:rsidR="00B97D63" w:rsidRPr="00B97D63" w:rsidRDefault="00B97D63" w:rsidP="00B97D63">
            <w:pPr>
              <w:suppressAutoHyphens w:val="0"/>
              <w:spacing w:line="240" w:lineRule="auto"/>
              <w:jc w:val="left"/>
              <w:rPr>
                <w:b/>
                <w:lang w:eastAsia="sl-SI"/>
              </w:rPr>
            </w:pPr>
            <w:r w:rsidRPr="00B97D63">
              <w:rPr>
                <w:b/>
                <w:lang w:eastAsia="sl-SI"/>
              </w:rPr>
              <w:t>ŽALUZIJE</w:t>
            </w:r>
          </w:p>
          <w:p w:rsidR="00B97D63" w:rsidRPr="00B97D63" w:rsidRDefault="00B97D63" w:rsidP="00B97D63">
            <w:pPr>
              <w:suppressAutoHyphens w:val="0"/>
              <w:spacing w:line="240" w:lineRule="auto"/>
              <w:jc w:val="left"/>
              <w:rPr>
                <w:b/>
                <w:lang w:eastAsia="sl-SI"/>
              </w:rPr>
            </w:pPr>
            <w:r w:rsidRPr="00B97D63">
              <w:rPr>
                <w:b/>
                <w:lang w:eastAsia="sl-SI"/>
              </w:rPr>
              <w:t>V m</w:t>
            </w:r>
            <w:r w:rsidRPr="00B97D63">
              <w:rPr>
                <w:b/>
                <w:vertAlign w:val="superscript"/>
                <w:lang w:eastAsia="sl-SI"/>
              </w:rPr>
              <w:t>2</w:t>
            </w:r>
            <w:r w:rsidRPr="00B97D63">
              <w:rPr>
                <w:b/>
                <w:lang w:eastAsia="sl-SI"/>
              </w:rPr>
              <w:t>:</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 xml:space="preserve">Enota Andersen, Rašiška ulica 7, </w:t>
            </w:r>
          </w:p>
        </w:tc>
        <w:tc>
          <w:tcPr>
            <w:tcW w:w="1698"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1.590 m</w:t>
            </w:r>
            <w:r w:rsidRPr="00B97D63">
              <w:rPr>
                <w:sz w:val="24"/>
                <w:szCs w:val="24"/>
                <w:vertAlign w:val="superscript"/>
                <w:lang w:eastAsia="sl-SI"/>
              </w:rPr>
              <w:t xml:space="preserve">2  </w:t>
            </w:r>
            <w:r w:rsidRPr="00B97D63">
              <w:rPr>
                <w:sz w:val="24"/>
                <w:szCs w:val="24"/>
                <w:lang w:eastAsia="sl-SI"/>
              </w:rPr>
              <w:t xml:space="preserve"> </w:t>
            </w:r>
            <w:r w:rsidRPr="00B97D63">
              <w:rPr>
                <w:sz w:val="24"/>
                <w:szCs w:val="24"/>
                <w:vertAlign w:val="superscript"/>
                <w:lang w:eastAsia="sl-SI"/>
              </w:rPr>
              <w:t xml:space="preserve">  </w:t>
            </w:r>
            <w:r w:rsidRPr="00B97D63">
              <w:rPr>
                <w:sz w:val="24"/>
                <w:szCs w:val="24"/>
                <w:lang w:eastAsia="sl-SI"/>
              </w:rPr>
              <w:t xml:space="preserve">               </w:t>
            </w:r>
          </w:p>
        </w:tc>
        <w:tc>
          <w:tcPr>
            <w:tcW w:w="185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2380,00 m</w:t>
            </w:r>
            <w:r w:rsidRPr="00B97D63">
              <w:rPr>
                <w:sz w:val="24"/>
                <w:szCs w:val="24"/>
                <w:vertAlign w:val="superscript"/>
                <w:lang w:eastAsia="sl-SI"/>
              </w:rPr>
              <w:t xml:space="preserve">2     </w:t>
            </w:r>
          </w:p>
        </w:tc>
        <w:tc>
          <w:tcPr>
            <w:tcW w:w="198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60,00 m</w:t>
            </w:r>
            <w:r w:rsidRPr="00B97D63">
              <w:rPr>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1850 m</w:t>
            </w:r>
            <w:r w:rsidRPr="00B97D63">
              <w:rPr>
                <w:sz w:val="24"/>
                <w:szCs w:val="24"/>
                <w:vertAlign w:val="superscript"/>
                <w:lang w:eastAsia="sl-SI"/>
              </w:rPr>
              <w:t>2</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Enota Marjetica, Bitenčeva 4,</w:t>
            </w:r>
          </w:p>
        </w:tc>
        <w:tc>
          <w:tcPr>
            <w:tcW w:w="1698"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1.250 m</w:t>
            </w:r>
            <w:r w:rsidRPr="00B97D63">
              <w:rPr>
                <w:sz w:val="24"/>
                <w:szCs w:val="24"/>
                <w:vertAlign w:val="superscript"/>
                <w:lang w:eastAsia="sl-SI"/>
              </w:rPr>
              <w:t xml:space="preserve">2   </w:t>
            </w:r>
            <w:r w:rsidRPr="00B97D63">
              <w:rPr>
                <w:sz w:val="24"/>
                <w:szCs w:val="24"/>
                <w:lang w:eastAsia="sl-SI"/>
              </w:rPr>
              <w:t xml:space="preserve">               </w:t>
            </w:r>
          </w:p>
        </w:tc>
        <w:tc>
          <w:tcPr>
            <w:tcW w:w="185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1855,00 m</w:t>
            </w:r>
            <w:r w:rsidRPr="00B97D63">
              <w:rPr>
                <w:sz w:val="24"/>
                <w:szCs w:val="24"/>
                <w:vertAlign w:val="superscript"/>
                <w:lang w:eastAsia="sl-SI"/>
              </w:rPr>
              <w:t xml:space="preserve">2     </w:t>
            </w:r>
          </w:p>
        </w:tc>
        <w:tc>
          <w:tcPr>
            <w:tcW w:w="198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248,00 m</w:t>
            </w:r>
            <w:r w:rsidRPr="00B97D63">
              <w:rPr>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1520 m</w:t>
            </w:r>
            <w:r w:rsidRPr="00B97D63">
              <w:rPr>
                <w:sz w:val="24"/>
                <w:szCs w:val="24"/>
                <w:vertAlign w:val="superscript"/>
                <w:lang w:eastAsia="sl-SI"/>
              </w:rPr>
              <w:t>2</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lastRenderedPageBreak/>
              <w:t xml:space="preserve">Enota Lastovica, </w:t>
            </w:r>
            <w:proofErr w:type="spellStart"/>
            <w:r w:rsidRPr="00B97D63">
              <w:rPr>
                <w:sz w:val="24"/>
                <w:szCs w:val="24"/>
                <w:lang w:eastAsia="sl-SI"/>
              </w:rPr>
              <w:t>Derčeva</w:t>
            </w:r>
            <w:proofErr w:type="spellEnd"/>
            <w:r w:rsidRPr="00B97D63">
              <w:rPr>
                <w:sz w:val="24"/>
                <w:szCs w:val="24"/>
                <w:lang w:eastAsia="sl-SI"/>
              </w:rPr>
              <w:t xml:space="preserve"> 10, </w:t>
            </w:r>
          </w:p>
        </w:tc>
        <w:tc>
          <w:tcPr>
            <w:tcW w:w="1698"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600 m</w:t>
            </w:r>
            <w:r w:rsidRPr="00B97D63">
              <w:rPr>
                <w:sz w:val="24"/>
                <w:szCs w:val="24"/>
                <w:vertAlign w:val="superscript"/>
                <w:lang w:eastAsia="sl-SI"/>
              </w:rPr>
              <w:t xml:space="preserve">2                                               </w:t>
            </w:r>
          </w:p>
        </w:tc>
        <w:tc>
          <w:tcPr>
            <w:tcW w:w="185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990,00 m</w:t>
            </w:r>
            <w:r w:rsidRPr="00B97D63">
              <w:rPr>
                <w:sz w:val="24"/>
                <w:szCs w:val="24"/>
                <w:vertAlign w:val="superscript"/>
                <w:lang w:eastAsia="sl-SI"/>
              </w:rPr>
              <w:t xml:space="preserve">2     </w:t>
            </w:r>
          </w:p>
        </w:tc>
        <w:tc>
          <w:tcPr>
            <w:tcW w:w="198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32,00 m</w:t>
            </w:r>
            <w:r w:rsidRPr="00B97D63">
              <w:rPr>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810 m</w:t>
            </w:r>
            <w:r w:rsidRPr="00B97D63">
              <w:rPr>
                <w:sz w:val="24"/>
                <w:szCs w:val="24"/>
                <w:vertAlign w:val="superscript"/>
                <w:lang w:eastAsia="sl-SI"/>
              </w:rPr>
              <w:t>2</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 xml:space="preserve">Enota Palčica, Vodnikova 2, </w:t>
            </w:r>
          </w:p>
        </w:tc>
        <w:tc>
          <w:tcPr>
            <w:tcW w:w="1698"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270 m</w:t>
            </w:r>
            <w:r w:rsidRPr="00B97D63">
              <w:rPr>
                <w:sz w:val="24"/>
                <w:szCs w:val="24"/>
                <w:vertAlign w:val="superscript"/>
                <w:lang w:eastAsia="sl-SI"/>
              </w:rPr>
              <w:t xml:space="preserve">2     </w:t>
            </w:r>
          </w:p>
        </w:tc>
        <w:tc>
          <w:tcPr>
            <w:tcW w:w="185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350,00 m</w:t>
            </w:r>
            <w:r w:rsidRPr="00B97D63">
              <w:rPr>
                <w:sz w:val="24"/>
                <w:szCs w:val="24"/>
                <w:vertAlign w:val="superscript"/>
                <w:lang w:eastAsia="sl-SI"/>
              </w:rPr>
              <w:t xml:space="preserve">2     </w:t>
            </w:r>
          </w:p>
        </w:tc>
        <w:tc>
          <w:tcPr>
            <w:tcW w:w="198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12,00 m</w:t>
            </w:r>
            <w:r w:rsidRPr="00B97D63">
              <w:rPr>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30 m</w:t>
            </w:r>
            <w:r w:rsidRPr="00B97D63">
              <w:rPr>
                <w:sz w:val="24"/>
                <w:szCs w:val="24"/>
                <w:vertAlign w:val="superscript"/>
                <w:lang w:eastAsia="sl-SI"/>
              </w:rPr>
              <w:t>2</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 xml:space="preserve">Enota Krtek, Celovška 163, </w:t>
            </w:r>
          </w:p>
        </w:tc>
        <w:tc>
          <w:tcPr>
            <w:tcW w:w="1698"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300 m</w:t>
            </w:r>
            <w:r w:rsidRPr="00B97D63">
              <w:rPr>
                <w:sz w:val="24"/>
                <w:szCs w:val="24"/>
                <w:vertAlign w:val="superscript"/>
                <w:lang w:eastAsia="sl-SI"/>
              </w:rPr>
              <w:t xml:space="preserve">2     </w:t>
            </w:r>
          </w:p>
        </w:tc>
        <w:tc>
          <w:tcPr>
            <w:tcW w:w="185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380,00 m</w:t>
            </w:r>
            <w:r w:rsidRPr="00B97D63">
              <w:rPr>
                <w:sz w:val="24"/>
                <w:szCs w:val="24"/>
                <w:vertAlign w:val="superscript"/>
                <w:lang w:eastAsia="sl-SI"/>
              </w:rPr>
              <w:t xml:space="preserve">2     </w:t>
            </w:r>
          </w:p>
        </w:tc>
        <w:tc>
          <w:tcPr>
            <w:tcW w:w="198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16,00 m</w:t>
            </w:r>
            <w:r w:rsidRPr="00B97D63">
              <w:rPr>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320 m</w:t>
            </w:r>
            <w:r w:rsidRPr="00B97D63">
              <w:rPr>
                <w:sz w:val="24"/>
                <w:szCs w:val="24"/>
                <w:vertAlign w:val="superscript"/>
                <w:lang w:eastAsia="sl-SI"/>
              </w:rPr>
              <w:t>2</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 xml:space="preserve">Enota Polžek, Gotska 12, </w:t>
            </w:r>
          </w:p>
        </w:tc>
        <w:tc>
          <w:tcPr>
            <w:tcW w:w="1698"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70 m</w:t>
            </w:r>
            <w:r w:rsidRPr="00B97D63">
              <w:rPr>
                <w:sz w:val="24"/>
                <w:szCs w:val="24"/>
                <w:vertAlign w:val="superscript"/>
                <w:lang w:eastAsia="sl-SI"/>
              </w:rPr>
              <w:t xml:space="preserve">2     </w:t>
            </w:r>
          </w:p>
        </w:tc>
        <w:tc>
          <w:tcPr>
            <w:tcW w:w="185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90,00 m</w:t>
            </w:r>
            <w:r w:rsidRPr="00B97D63">
              <w:rPr>
                <w:sz w:val="24"/>
                <w:szCs w:val="24"/>
                <w:vertAlign w:val="superscript"/>
                <w:lang w:eastAsia="sl-SI"/>
              </w:rPr>
              <w:t xml:space="preserve">2     </w:t>
            </w:r>
          </w:p>
        </w:tc>
        <w:tc>
          <w:tcPr>
            <w:tcW w:w="1980"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0,00 m</w:t>
            </w:r>
            <w:r w:rsidRPr="00B97D63">
              <w:rPr>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15 m</w:t>
            </w:r>
            <w:r w:rsidRPr="00B97D63">
              <w:rPr>
                <w:sz w:val="24"/>
                <w:szCs w:val="24"/>
                <w:vertAlign w:val="superscript"/>
                <w:lang w:eastAsia="sl-SI"/>
              </w:rPr>
              <w:t>2</w:t>
            </w:r>
          </w:p>
        </w:tc>
      </w:tr>
      <w:tr w:rsidR="00B97D63" w:rsidRPr="00B97D63" w:rsidTr="008540EA">
        <w:trPr>
          <w:trHeight w:val="828"/>
        </w:trPr>
        <w:tc>
          <w:tcPr>
            <w:tcW w:w="1339" w:type="dxa"/>
          </w:tcPr>
          <w:p w:rsidR="00B97D63" w:rsidRPr="00B97D63" w:rsidRDefault="00B97D63" w:rsidP="00B97D63">
            <w:pPr>
              <w:suppressAutoHyphens w:val="0"/>
              <w:spacing w:line="240" w:lineRule="auto"/>
              <w:jc w:val="left"/>
              <w:rPr>
                <w:b/>
                <w:sz w:val="24"/>
                <w:szCs w:val="24"/>
                <w:lang w:eastAsia="sl-SI"/>
              </w:rPr>
            </w:pPr>
            <w:r w:rsidRPr="00B97D63">
              <w:rPr>
                <w:b/>
                <w:sz w:val="24"/>
                <w:szCs w:val="24"/>
                <w:lang w:eastAsia="sl-SI"/>
              </w:rPr>
              <w:t>SKUPAJ</w:t>
            </w:r>
          </w:p>
        </w:tc>
        <w:tc>
          <w:tcPr>
            <w:tcW w:w="1698" w:type="dxa"/>
          </w:tcPr>
          <w:p w:rsidR="00B97D63" w:rsidRPr="00B97D63" w:rsidRDefault="00B97D63" w:rsidP="00B97D63">
            <w:pPr>
              <w:suppressAutoHyphens w:val="0"/>
              <w:spacing w:line="240" w:lineRule="auto"/>
              <w:jc w:val="left"/>
              <w:rPr>
                <w:b/>
                <w:sz w:val="24"/>
                <w:szCs w:val="24"/>
                <w:lang w:eastAsia="sl-SI"/>
              </w:rPr>
            </w:pPr>
            <w:r w:rsidRPr="00B97D63">
              <w:rPr>
                <w:b/>
                <w:sz w:val="24"/>
                <w:szCs w:val="24"/>
                <w:lang w:eastAsia="sl-SI"/>
              </w:rPr>
              <w:t>4.080 m</w:t>
            </w:r>
            <w:r w:rsidRPr="00B97D63">
              <w:rPr>
                <w:b/>
                <w:sz w:val="24"/>
                <w:szCs w:val="24"/>
                <w:vertAlign w:val="superscript"/>
                <w:lang w:eastAsia="sl-SI"/>
              </w:rPr>
              <w:t>2</w:t>
            </w:r>
          </w:p>
        </w:tc>
        <w:tc>
          <w:tcPr>
            <w:tcW w:w="1850" w:type="dxa"/>
          </w:tcPr>
          <w:p w:rsidR="00B97D63" w:rsidRPr="00B97D63" w:rsidRDefault="00B97D63" w:rsidP="00B97D63">
            <w:pPr>
              <w:suppressAutoHyphens w:val="0"/>
              <w:spacing w:line="240" w:lineRule="auto"/>
              <w:jc w:val="left"/>
              <w:rPr>
                <w:b/>
                <w:sz w:val="24"/>
                <w:szCs w:val="24"/>
                <w:lang w:eastAsia="sl-SI"/>
              </w:rPr>
            </w:pPr>
            <w:r w:rsidRPr="00B97D63">
              <w:rPr>
                <w:b/>
                <w:sz w:val="24"/>
                <w:szCs w:val="24"/>
                <w:lang w:eastAsia="sl-SI"/>
              </w:rPr>
              <w:t>6045 m</w:t>
            </w:r>
            <w:r w:rsidRPr="00B97D63">
              <w:rPr>
                <w:b/>
                <w:sz w:val="24"/>
                <w:szCs w:val="24"/>
                <w:vertAlign w:val="superscript"/>
                <w:lang w:eastAsia="sl-SI"/>
              </w:rPr>
              <w:t>2</w:t>
            </w:r>
          </w:p>
        </w:tc>
        <w:tc>
          <w:tcPr>
            <w:tcW w:w="1980" w:type="dxa"/>
          </w:tcPr>
          <w:p w:rsidR="00B97D63" w:rsidRPr="00B97D63" w:rsidRDefault="00B97D63" w:rsidP="00B97D63">
            <w:pPr>
              <w:suppressAutoHyphens w:val="0"/>
              <w:spacing w:line="240" w:lineRule="auto"/>
              <w:jc w:val="left"/>
              <w:rPr>
                <w:b/>
                <w:sz w:val="24"/>
                <w:szCs w:val="24"/>
                <w:lang w:eastAsia="sl-SI"/>
              </w:rPr>
            </w:pPr>
            <w:r w:rsidRPr="00B97D63">
              <w:rPr>
                <w:b/>
                <w:sz w:val="24"/>
                <w:szCs w:val="24"/>
                <w:lang w:eastAsia="sl-SI"/>
              </w:rPr>
              <w:t>368,00 m</w:t>
            </w:r>
            <w:r w:rsidRPr="00B97D63">
              <w:rPr>
                <w:b/>
                <w:sz w:val="24"/>
                <w:szCs w:val="24"/>
                <w:vertAlign w:val="superscript"/>
                <w:lang w:eastAsia="sl-SI"/>
              </w:rPr>
              <w:t>2</w:t>
            </w:r>
          </w:p>
        </w:tc>
        <w:tc>
          <w:tcPr>
            <w:tcW w:w="1496" w:type="dxa"/>
          </w:tcPr>
          <w:p w:rsidR="00B97D63" w:rsidRPr="00B97D63" w:rsidRDefault="00B97D63" w:rsidP="00B97D63">
            <w:pPr>
              <w:suppressAutoHyphens w:val="0"/>
              <w:spacing w:line="240" w:lineRule="auto"/>
              <w:jc w:val="left"/>
              <w:rPr>
                <w:b/>
                <w:sz w:val="24"/>
                <w:szCs w:val="24"/>
                <w:lang w:eastAsia="sl-SI"/>
              </w:rPr>
            </w:pPr>
            <w:r w:rsidRPr="00B97D63">
              <w:rPr>
                <w:b/>
                <w:sz w:val="24"/>
                <w:szCs w:val="24"/>
                <w:lang w:eastAsia="sl-SI"/>
              </w:rPr>
              <w:t>4545,00 m</w:t>
            </w:r>
            <w:r w:rsidRPr="00B97D63">
              <w:rPr>
                <w:b/>
                <w:sz w:val="24"/>
                <w:szCs w:val="24"/>
                <w:vertAlign w:val="superscript"/>
                <w:lang w:eastAsia="sl-SI"/>
              </w:rPr>
              <w:t>2</w:t>
            </w:r>
          </w:p>
        </w:tc>
      </w:tr>
    </w:tbl>
    <w:p w:rsidR="00B97D63" w:rsidRDefault="00B97D63" w:rsidP="00B97D63">
      <w:pPr>
        <w:suppressAutoHyphens w:val="0"/>
        <w:spacing w:line="240" w:lineRule="auto"/>
        <w:ind w:firstLine="708"/>
        <w:jc w:val="left"/>
        <w:rPr>
          <w:sz w:val="24"/>
          <w:szCs w:val="24"/>
          <w:lang w:eastAsia="sl-SI"/>
        </w:rPr>
      </w:pPr>
    </w:p>
    <w:p w:rsidR="00B97D63" w:rsidRPr="00B97D63" w:rsidRDefault="00B97D63" w:rsidP="00B97D63">
      <w:pPr>
        <w:suppressAutoHyphens w:val="0"/>
        <w:spacing w:line="240" w:lineRule="auto"/>
        <w:ind w:firstLine="708"/>
        <w:jc w:val="left"/>
        <w:rPr>
          <w:sz w:val="24"/>
          <w:szCs w:val="24"/>
          <w:lang w:eastAsia="sl-SI"/>
        </w:rPr>
      </w:pPr>
    </w:p>
    <w:p w:rsidR="00B97D63" w:rsidRPr="00B97D63" w:rsidRDefault="00B97D63" w:rsidP="00B97D63">
      <w:pPr>
        <w:suppressAutoHyphens w:val="0"/>
        <w:spacing w:line="240" w:lineRule="auto"/>
        <w:ind w:firstLine="708"/>
        <w:jc w:val="left"/>
        <w:rPr>
          <w:color w:val="000000"/>
          <w:sz w:val="24"/>
          <w:szCs w:val="24"/>
          <w:lang w:eastAsia="sl-SI"/>
        </w:rPr>
      </w:pPr>
      <w:r w:rsidRPr="00B97D63">
        <w:rPr>
          <w:sz w:val="24"/>
          <w:szCs w:val="24"/>
          <w:lang w:eastAsia="sl-SI"/>
        </w:rPr>
        <w:t xml:space="preserve">   OBČASNA </w:t>
      </w:r>
      <w:r w:rsidRPr="00B97D63">
        <w:rPr>
          <w:color w:val="000000"/>
          <w:sz w:val="24"/>
          <w:szCs w:val="24"/>
          <w:lang w:eastAsia="sl-SI"/>
        </w:rPr>
        <w:t>ČIŠČENJA PO NAROČILU</w:t>
      </w:r>
    </w:p>
    <w:p w:rsidR="00B97D63" w:rsidRPr="00B97D63" w:rsidRDefault="00B97D63" w:rsidP="00B97D63">
      <w:pPr>
        <w:suppressAutoHyphens w:val="0"/>
        <w:spacing w:line="240" w:lineRule="auto"/>
        <w:ind w:firstLine="708"/>
        <w:jc w:val="left"/>
        <w:rPr>
          <w:sz w:val="24"/>
          <w:szCs w:val="24"/>
          <w:highlight w:val="green"/>
          <w:lang w:eastAsia="sl-SI"/>
        </w:rPr>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4"/>
        <w:gridCol w:w="3873"/>
      </w:tblGrid>
      <w:tr w:rsidR="00B97D63" w:rsidRPr="00B97D63" w:rsidTr="008540EA">
        <w:trPr>
          <w:cantSplit/>
        </w:trPr>
        <w:tc>
          <w:tcPr>
            <w:tcW w:w="8363" w:type="dxa"/>
            <w:gridSpan w:val="2"/>
            <w:tcBorders>
              <w:top w:val="single" w:sz="4" w:space="0" w:color="auto"/>
              <w:left w:val="single" w:sz="4" w:space="0" w:color="auto"/>
              <w:bottom w:val="single" w:sz="4" w:space="0" w:color="auto"/>
              <w:right w:val="single" w:sz="4" w:space="0" w:color="auto"/>
            </w:tcBorders>
          </w:tcPr>
          <w:p w:rsidR="00B97D63" w:rsidRPr="00B97D63" w:rsidRDefault="00B97D63" w:rsidP="00B97D63">
            <w:pPr>
              <w:suppressAutoHyphens w:val="0"/>
              <w:spacing w:line="240" w:lineRule="auto"/>
              <w:jc w:val="left"/>
              <w:rPr>
                <w:sz w:val="24"/>
                <w:szCs w:val="24"/>
                <w:lang w:eastAsia="sl-SI"/>
              </w:rPr>
            </w:pPr>
          </w:p>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ENOTE Vrtec Hansa Christiana Andersena, Rašiška 7, Ljubljana</w:t>
            </w:r>
          </w:p>
          <w:p w:rsidR="00B97D63" w:rsidRPr="00B97D63" w:rsidRDefault="00B97D63" w:rsidP="00B97D63">
            <w:pPr>
              <w:suppressAutoHyphens w:val="0"/>
              <w:spacing w:line="240" w:lineRule="auto"/>
              <w:jc w:val="center"/>
              <w:rPr>
                <w:b/>
                <w:sz w:val="24"/>
                <w:szCs w:val="24"/>
                <w:lang w:eastAsia="sl-SI"/>
              </w:rPr>
            </w:pPr>
          </w:p>
        </w:tc>
      </w:tr>
      <w:tr w:rsidR="00B97D63" w:rsidRPr="00B97D63" w:rsidTr="008540EA">
        <w:trPr>
          <w:cantSplit/>
        </w:trPr>
        <w:tc>
          <w:tcPr>
            <w:tcW w:w="440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PREDMET JAVNEGA NAROČILA:</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Občasna čiščenja za obdobje 36 mesecev</w:t>
            </w:r>
          </w:p>
        </w:tc>
        <w:tc>
          <w:tcPr>
            <w:tcW w:w="396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 xml:space="preserve">TALNA          </w:t>
            </w:r>
          </w:p>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 xml:space="preserve"> POVRŠINA v m</w:t>
            </w:r>
            <w:r w:rsidRPr="00B97D63">
              <w:rPr>
                <w:sz w:val="24"/>
                <w:szCs w:val="24"/>
                <w:vertAlign w:val="superscript"/>
                <w:lang w:eastAsia="sl-SI"/>
              </w:rPr>
              <w:t>2</w:t>
            </w:r>
            <w:r w:rsidRPr="00B97D63">
              <w:rPr>
                <w:sz w:val="24"/>
                <w:szCs w:val="24"/>
                <w:lang w:eastAsia="sl-SI"/>
              </w:rPr>
              <w:t xml:space="preserve">:        </w:t>
            </w:r>
          </w:p>
        </w:tc>
      </w:tr>
      <w:tr w:rsidR="00B97D63" w:rsidRPr="00B97D63" w:rsidTr="008540EA">
        <w:trPr>
          <w:cantSplit/>
        </w:trPr>
        <w:tc>
          <w:tcPr>
            <w:tcW w:w="440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Občasna čiščenja po naročilu</w:t>
            </w:r>
          </w:p>
        </w:tc>
        <w:tc>
          <w:tcPr>
            <w:tcW w:w="396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2.025 m</w:t>
            </w:r>
            <w:r w:rsidRPr="00B97D63">
              <w:rPr>
                <w:sz w:val="24"/>
                <w:szCs w:val="24"/>
                <w:vertAlign w:val="superscript"/>
                <w:lang w:eastAsia="sl-SI"/>
              </w:rPr>
              <w:t xml:space="preserve">2     </w:t>
            </w:r>
          </w:p>
        </w:tc>
      </w:tr>
      <w:tr w:rsidR="00B97D63" w:rsidRPr="00B97D63" w:rsidTr="008540EA">
        <w:trPr>
          <w:cantSplit/>
        </w:trPr>
        <w:tc>
          <w:tcPr>
            <w:tcW w:w="440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Nedeljska čiščenja</w:t>
            </w:r>
          </w:p>
        </w:tc>
        <w:tc>
          <w:tcPr>
            <w:tcW w:w="396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10.725</w:t>
            </w:r>
            <w:r w:rsidRPr="00B97D63">
              <w:rPr>
                <w:sz w:val="24"/>
                <w:szCs w:val="24"/>
                <w:vertAlign w:val="superscript"/>
                <w:lang w:eastAsia="sl-SI"/>
              </w:rPr>
              <w:t xml:space="preserve"> </w:t>
            </w:r>
            <w:r w:rsidRPr="00B97D63">
              <w:rPr>
                <w:sz w:val="24"/>
                <w:szCs w:val="24"/>
                <w:lang w:eastAsia="sl-SI"/>
              </w:rPr>
              <w:t>m</w:t>
            </w:r>
            <w:r w:rsidRPr="00B97D63">
              <w:rPr>
                <w:sz w:val="24"/>
                <w:szCs w:val="24"/>
                <w:vertAlign w:val="superscript"/>
                <w:lang w:eastAsia="sl-SI"/>
              </w:rPr>
              <w:t xml:space="preserve">2   </w:t>
            </w:r>
          </w:p>
        </w:tc>
      </w:tr>
      <w:tr w:rsidR="00B97D63" w:rsidRPr="00B97D63" w:rsidTr="008540EA">
        <w:trPr>
          <w:cantSplit/>
        </w:trPr>
        <w:tc>
          <w:tcPr>
            <w:tcW w:w="440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sz w:val="24"/>
                <w:szCs w:val="24"/>
                <w:lang w:eastAsia="sl-SI"/>
              </w:rPr>
            </w:pPr>
            <w:r w:rsidRPr="00B97D63">
              <w:rPr>
                <w:sz w:val="24"/>
                <w:szCs w:val="24"/>
                <w:lang w:eastAsia="sl-SI"/>
              </w:rPr>
              <w:t>Čiščenja po obrtniških delih (beljenje)</w:t>
            </w:r>
          </w:p>
        </w:tc>
        <w:tc>
          <w:tcPr>
            <w:tcW w:w="396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3.330 m</w:t>
            </w:r>
            <w:r w:rsidRPr="00B97D63">
              <w:rPr>
                <w:sz w:val="24"/>
                <w:szCs w:val="24"/>
                <w:vertAlign w:val="superscript"/>
                <w:lang w:eastAsia="sl-SI"/>
              </w:rPr>
              <w:t xml:space="preserve">2                                               </w:t>
            </w:r>
          </w:p>
        </w:tc>
      </w:tr>
      <w:tr w:rsidR="00B97D63" w:rsidRPr="00B97D63" w:rsidTr="008540EA">
        <w:trPr>
          <w:cantSplit/>
        </w:trPr>
        <w:tc>
          <w:tcPr>
            <w:tcW w:w="4400"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rPr>
                <w:b/>
                <w:sz w:val="24"/>
                <w:szCs w:val="24"/>
                <w:lang w:eastAsia="sl-SI"/>
              </w:rPr>
            </w:pPr>
            <w:r w:rsidRPr="00B97D63">
              <w:rPr>
                <w:b/>
                <w:sz w:val="24"/>
                <w:szCs w:val="24"/>
                <w:lang w:eastAsia="sl-SI"/>
              </w:rPr>
              <w:t>SKUPAJ:</w:t>
            </w:r>
          </w:p>
        </w:tc>
        <w:tc>
          <w:tcPr>
            <w:tcW w:w="3963" w:type="dxa"/>
            <w:tcBorders>
              <w:top w:val="single" w:sz="4" w:space="0" w:color="auto"/>
              <w:left w:val="single" w:sz="4" w:space="0" w:color="auto"/>
              <w:bottom w:val="single" w:sz="4" w:space="0" w:color="auto"/>
              <w:right w:val="single" w:sz="4" w:space="0" w:color="auto"/>
            </w:tcBorders>
            <w:hideMark/>
          </w:tcPr>
          <w:p w:rsidR="00B97D63" w:rsidRPr="00B97D63" w:rsidRDefault="00B97D63" w:rsidP="00B97D63">
            <w:pPr>
              <w:suppressAutoHyphens w:val="0"/>
              <w:spacing w:line="240" w:lineRule="auto"/>
              <w:ind w:right="567"/>
              <w:jc w:val="left"/>
              <w:rPr>
                <w:b/>
                <w:sz w:val="24"/>
                <w:szCs w:val="24"/>
                <w:lang w:eastAsia="sl-SI"/>
              </w:rPr>
            </w:pPr>
            <w:r w:rsidRPr="00B97D63">
              <w:rPr>
                <w:b/>
                <w:sz w:val="24"/>
                <w:szCs w:val="24"/>
                <w:lang w:eastAsia="sl-SI"/>
              </w:rPr>
              <w:t>16.080 m</w:t>
            </w:r>
            <w:r w:rsidRPr="00B97D63">
              <w:rPr>
                <w:b/>
                <w:sz w:val="24"/>
                <w:szCs w:val="24"/>
                <w:vertAlign w:val="superscript"/>
                <w:lang w:eastAsia="sl-SI"/>
              </w:rPr>
              <w:t xml:space="preserve">2 </w:t>
            </w:r>
          </w:p>
        </w:tc>
      </w:tr>
      <w:tr w:rsidR="00B97D63" w:rsidRPr="00B97D63" w:rsidTr="008540EA">
        <w:trPr>
          <w:cantSplit/>
        </w:trPr>
        <w:tc>
          <w:tcPr>
            <w:tcW w:w="4400" w:type="dxa"/>
            <w:tcBorders>
              <w:top w:val="single" w:sz="4" w:space="0" w:color="auto"/>
              <w:left w:val="single" w:sz="4" w:space="0" w:color="auto"/>
              <w:bottom w:val="single" w:sz="4" w:space="0" w:color="auto"/>
              <w:right w:val="single" w:sz="4" w:space="0" w:color="auto"/>
            </w:tcBorders>
          </w:tcPr>
          <w:p w:rsidR="00B97D63" w:rsidRPr="00B97D63" w:rsidRDefault="00B97D63" w:rsidP="00B97D63">
            <w:pPr>
              <w:suppressAutoHyphens w:val="0"/>
              <w:spacing w:line="240" w:lineRule="auto"/>
              <w:rPr>
                <w:sz w:val="24"/>
                <w:szCs w:val="24"/>
                <w:lang w:eastAsia="sl-SI"/>
              </w:rPr>
            </w:pPr>
            <w:r w:rsidRPr="00B97D63">
              <w:rPr>
                <w:sz w:val="24"/>
                <w:szCs w:val="24"/>
                <w:lang w:eastAsia="sl-SI"/>
              </w:rPr>
              <w:t xml:space="preserve">Čiščenja po naročilu – razkuževanje </w:t>
            </w:r>
          </w:p>
        </w:tc>
        <w:tc>
          <w:tcPr>
            <w:tcW w:w="3963" w:type="dxa"/>
            <w:tcBorders>
              <w:top w:val="single" w:sz="4" w:space="0" w:color="auto"/>
              <w:left w:val="single" w:sz="4" w:space="0" w:color="auto"/>
              <w:bottom w:val="single" w:sz="4" w:space="0" w:color="auto"/>
              <w:right w:val="single" w:sz="4" w:space="0" w:color="auto"/>
            </w:tcBorders>
          </w:tcPr>
          <w:p w:rsidR="00B97D63" w:rsidRPr="00B97D63" w:rsidRDefault="00B97D63" w:rsidP="00B97D63">
            <w:pPr>
              <w:suppressAutoHyphens w:val="0"/>
              <w:spacing w:line="240" w:lineRule="auto"/>
              <w:ind w:right="567"/>
              <w:jc w:val="left"/>
              <w:rPr>
                <w:sz w:val="24"/>
                <w:szCs w:val="24"/>
                <w:lang w:eastAsia="sl-SI"/>
              </w:rPr>
            </w:pPr>
            <w:r w:rsidRPr="00B97D63">
              <w:rPr>
                <w:sz w:val="24"/>
                <w:szCs w:val="24"/>
                <w:lang w:eastAsia="sl-SI"/>
              </w:rPr>
              <w:t>2160 ur</w:t>
            </w:r>
          </w:p>
        </w:tc>
      </w:tr>
    </w:tbl>
    <w:p w:rsidR="00B97D63" w:rsidRPr="00B97D63" w:rsidRDefault="00B97D63" w:rsidP="00B97D63">
      <w:pPr>
        <w:suppressAutoHyphens w:val="0"/>
        <w:spacing w:line="240" w:lineRule="auto"/>
        <w:ind w:firstLine="708"/>
        <w:jc w:val="left"/>
        <w:rPr>
          <w:sz w:val="24"/>
          <w:szCs w:val="24"/>
          <w:lang w:eastAsia="sl-SI"/>
        </w:rPr>
      </w:pPr>
    </w:p>
    <w:p w:rsidR="00B97D63" w:rsidRPr="00B97D63" w:rsidRDefault="00B97D63" w:rsidP="00B97D63">
      <w:pPr>
        <w:suppressAutoHyphens w:val="0"/>
        <w:spacing w:line="240" w:lineRule="auto"/>
        <w:ind w:firstLine="708"/>
        <w:jc w:val="left"/>
        <w:rPr>
          <w:sz w:val="24"/>
          <w:szCs w:val="24"/>
          <w:lang w:eastAsia="sl-SI"/>
        </w:rPr>
      </w:pPr>
    </w:p>
    <w:p w:rsidR="00B97D63" w:rsidRPr="00B97D63" w:rsidRDefault="00B97D63" w:rsidP="00B97D63">
      <w:pPr>
        <w:suppressAutoHyphens w:val="0"/>
        <w:spacing w:line="240" w:lineRule="auto"/>
        <w:ind w:firstLine="708"/>
        <w:jc w:val="left"/>
        <w:rPr>
          <w:sz w:val="24"/>
          <w:szCs w:val="24"/>
          <w:lang w:eastAsia="sl-SI"/>
        </w:rPr>
      </w:pPr>
      <w:r w:rsidRPr="00B97D63">
        <w:rPr>
          <w:sz w:val="24"/>
          <w:szCs w:val="24"/>
          <w:lang w:eastAsia="sl-SI"/>
        </w:rPr>
        <w:t xml:space="preserve"> DNEVNO, TEDENSKO, MESEČNO ČIŠČENJE</w:t>
      </w:r>
    </w:p>
    <w:p w:rsidR="00B97D63" w:rsidRPr="00B97D63" w:rsidRDefault="00B97D63" w:rsidP="00B97D63">
      <w:pPr>
        <w:suppressAutoHyphens w:val="0"/>
        <w:spacing w:line="240" w:lineRule="auto"/>
        <w:jc w:val="left"/>
        <w:rPr>
          <w:sz w:val="24"/>
          <w:szCs w:val="24"/>
          <w:highlight w:val="magenta"/>
          <w:lang w:eastAsia="sl-SI"/>
        </w:rPr>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2693"/>
        <w:gridCol w:w="1701"/>
        <w:gridCol w:w="1276"/>
      </w:tblGrid>
      <w:tr w:rsidR="00B97D63" w:rsidRPr="00B97D63" w:rsidTr="008540EA">
        <w:trPr>
          <w:cantSplit/>
        </w:trPr>
        <w:tc>
          <w:tcPr>
            <w:tcW w:w="8363" w:type="dxa"/>
            <w:gridSpan w:val="4"/>
          </w:tcPr>
          <w:p w:rsidR="00B97D63" w:rsidRPr="00B97D63" w:rsidRDefault="00B97D63" w:rsidP="00B97D63">
            <w:pPr>
              <w:suppressAutoHyphens w:val="0"/>
              <w:spacing w:line="240" w:lineRule="auto"/>
              <w:jc w:val="center"/>
              <w:rPr>
                <w:b/>
                <w:sz w:val="24"/>
                <w:szCs w:val="24"/>
                <w:lang w:eastAsia="sl-SI"/>
              </w:rPr>
            </w:pPr>
          </w:p>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ENOTE Vrtec Hansa Christiana Andersena, Rašiška 7, Ljubljana</w:t>
            </w:r>
          </w:p>
          <w:p w:rsidR="00B97D63" w:rsidRPr="00B97D63" w:rsidRDefault="00B97D63" w:rsidP="00B97D63">
            <w:pPr>
              <w:suppressAutoHyphens w:val="0"/>
              <w:spacing w:line="240" w:lineRule="auto"/>
              <w:jc w:val="center"/>
              <w:rPr>
                <w:b/>
                <w:sz w:val="24"/>
                <w:szCs w:val="24"/>
                <w:lang w:eastAsia="sl-SI"/>
              </w:rPr>
            </w:pP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PREDMET JAVNEGA NAROČILA:</w:t>
            </w:r>
          </w:p>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Čiščenje na lokaciji:</w:t>
            </w:r>
          </w:p>
        </w:tc>
        <w:tc>
          <w:tcPr>
            <w:tcW w:w="2693" w:type="dxa"/>
          </w:tcPr>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Minimalno št. delavcev prisotnih na objektu glede na delovne ure</w:t>
            </w:r>
          </w:p>
        </w:tc>
        <w:tc>
          <w:tcPr>
            <w:tcW w:w="1701" w:type="dxa"/>
          </w:tcPr>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Minimalno št. ur prisotnih na dan</w:t>
            </w:r>
          </w:p>
        </w:tc>
        <w:tc>
          <w:tcPr>
            <w:tcW w:w="1276" w:type="dxa"/>
          </w:tcPr>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Obratovanje</w:t>
            </w: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Enota Andersen, Rašiška 7, Ljubljana</w:t>
            </w:r>
          </w:p>
        </w:tc>
        <w:tc>
          <w:tcPr>
            <w:tcW w:w="2693"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2</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14 ur na dan</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15-22 2 delavca</w:t>
            </w:r>
          </w:p>
          <w:p w:rsidR="00B97D63" w:rsidRPr="00B97D63" w:rsidRDefault="00B97D63" w:rsidP="00B97D63">
            <w:pPr>
              <w:suppressAutoHyphens w:val="0"/>
              <w:spacing w:line="240" w:lineRule="auto"/>
              <w:jc w:val="center"/>
              <w:rPr>
                <w:sz w:val="24"/>
                <w:szCs w:val="24"/>
                <w:lang w:eastAsia="sl-SI"/>
              </w:rPr>
            </w:pPr>
          </w:p>
        </w:tc>
        <w:tc>
          <w:tcPr>
            <w:tcW w:w="1701"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14</w:t>
            </w:r>
          </w:p>
        </w:tc>
        <w:tc>
          <w:tcPr>
            <w:tcW w:w="1276"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12 mesecev</w:t>
            </w: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lastRenderedPageBreak/>
              <w:t>Enota Marjetica, Bitenčeva 4, Ljubljana</w:t>
            </w:r>
          </w:p>
        </w:tc>
        <w:tc>
          <w:tcPr>
            <w:tcW w:w="2693"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2</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13 ur na dan</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15-21 2 delavca</w:t>
            </w:r>
          </w:p>
          <w:p w:rsidR="00B97D63" w:rsidRPr="00B97D63" w:rsidRDefault="00B97D63" w:rsidP="00B97D63">
            <w:pPr>
              <w:suppressAutoHyphens w:val="0"/>
              <w:spacing w:line="240" w:lineRule="auto"/>
              <w:jc w:val="center"/>
              <w:rPr>
                <w:sz w:val="24"/>
                <w:szCs w:val="24"/>
                <w:lang w:eastAsia="sl-SI"/>
              </w:rPr>
            </w:pPr>
          </w:p>
        </w:tc>
        <w:tc>
          <w:tcPr>
            <w:tcW w:w="1701"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13</w:t>
            </w:r>
          </w:p>
        </w:tc>
        <w:tc>
          <w:tcPr>
            <w:tcW w:w="1276" w:type="dxa"/>
          </w:tcPr>
          <w:p w:rsidR="00B97D63" w:rsidRPr="00B97D63" w:rsidRDefault="00B97D63" w:rsidP="00B97D63">
            <w:pPr>
              <w:suppressAutoHyphens w:val="0"/>
              <w:spacing w:line="240" w:lineRule="auto"/>
              <w:rPr>
                <w:sz w:val="24"/>
                <w:szCs w:val="24"/>
                <w:lang w:eastAsia="sl-SI"/>
              </w:rPr>
            </w:pPr>
            <w:r w:rsidRPr="00B97D63">
              <w:rPr>
                <w:sz w:val="24"/>
                <w:szCs w:val="24"/>
                <w:lang w:eastAsia="sl-SI"/>
              </w:rPr>
              <w:t>12 mesecev</w:t>
            </w: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 xml:space="preserve">Enota Lastovica, </w:t>
            </w:r>
            <w:proofErr w:type="spellStart"/>
            <w:r w:rsidRPr="00B97D63">
              <w:rPr>
                <w:sz w:val="24"/>
                <w:szCs w:val="24"/>
                <w:lang w:eastAsia="sl-SI"/>
              </w:rPr>
              <w:t>Derčeva</w:t>
            </w:r>
            <w:proofErr w:type="spellEnd"/>
            <w:r w:rsidRPr="00B97D63">
              <w:rPr>
                <w:sz w:val="24"/>
                <w:szCs w:val="24"/>
                <w:lang w:eastAsia="sl-SI"/>
              </w:rPr>
              <w:t xml:space="preserve"> 10, Ljubljana</w:t>
            </w:r>
          </w:p>
        </w:tc>
        <w:tc>
          <w:tcPr>
            <w:tcW w:w="2693"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7 ur na dan</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15-22</w:t>
            </w:r>
          </w:p>
        </w:tc>
        <w:tc>
          <w:tcPr>
            <w:tcW w:w="1701"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7</w:t>
            </w:r>
          </w:p>
        </w:tc>
        <w:tc>
          <w:tcPr>
            <w:tcW w:w="1276" w:type="dxa"/>
          </w:tcPr>
          <w:p w:rsidR="00B97D63" w:rsidRPr="00B97D63" w:rsidRDefault="00B97D63" w:rsidP="00B97D63">
            <w:pPr>
              <w:suppressAutoHyphens w:val="0"/>
              <w:spacing w:line="240" w:lineRule="auto"/>
              <w:rPr>
                <w:sz w:val="24"/>
                <w:szCs w:val="24"/>
                <w:lang w:eastAsia="sl-SI"/>
              </w:rPr>
            </w:pPr>
            <w:r w:rsidRPr="00B97D63">
              <w:rPr>
                <w:sz w:val="24"/>
                <w:szCs w:val="24"/>
                <w:lang w:eastAsia="sl-SI"/>
              </w:rPr>
              <w:t>12 mesecev</w:t>
            </w: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Enota Krtek, Celovška 163, Ljubljana</w:t>
            </w:r>
          </w:p>
        </w:tc>
        <w:tc>
          <w:tcPr>
            <w:tcW w:w="2693"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4 ure na dan</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17-21</w:t>
            </w:r>
          </w:p>
        </w:tc>
        <w:tc>
          <w:tcPr>
            <w:tcW w:w="1701"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4</w:t>
            </w:r>
          </w:p>
        </w:tc>
        <w:tc>
          <w:tcPr>
            <w:tcW w:w="1276" w:type="dxa"/>
          </w:tcPr>
          <w:p w:rsidR="00B97D63" w:rsidRPr="00B97D63" w:rsidRDefault="00B97D63" w:rsidP="00B97D63">
            <w:pPr>
              <w:suppressAutoHyphens w:val="0"/>
              <w:spacing w:line="240" w:lineRule="auto"/>
              <w:rPr>
                <w:sz w:val="24"/>
                <w:szCs w:val="24"/>
                <w:lang w:eastAsia="sl-SI"/>
              </w:rPr>
            </w:pPr>
            <w:r w:rsidRPr="00B97D63">
              <w:rPr>
                <w:sz w:val="24"/>
                <w:szCs w:val="24"/>
                <w:lang w:eastAsia="sl-SI"/>
              </w:rPr>
              <w:t>10 mesecev</w:t>
            </w: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left"/>
              <w:rPr>
                <w:sz w:val="24"/>
                <w:szCs w:val="24"/>
                <w:lang w:eastAsia="sl-SI"/>
              </w:rPr>
            </w:pPr>
            <w:r w:rsidRPr="00B97D63">
              <w:rPr>
                <w:sz w:val="24"/>
                <w:szCs w:val="24"/>
                <w:lang w:eastAsia="sl-SI"/>
              </w:rPr>
              <w:t>Enota Polžek Gotska 12, Ljubljana</w:t>
            </w:r>
          </w:p>
        </w:tc>
        <w:tc>
          <w:tcPr>
            <w:tcW w:w="2693"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w:t>
            </w:r>
          </w:p>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 ura na dan</w:t>
            </w:r>
          </w:p>
        </w:tc>
        <w:tc>
          <w:tcPr>
            <w:tcW w:w="1701" w:type="dxa"/>
          </w:tcPr>
          <w:p w:rsidR="00B97D63" w:rsidRPr="00B97D63" w:rsidRDefault="00B97D63" w:rsidP="00B97D63">
            <w:pPr>
              <w:suppressAutoHyphens w:val="0"/>
              <w:spacing w:line="240" w:lineRule="auto"/>
              <w:jc w:val="center"/>
              <w:rPr>
                <w:sz w:val="24"/>
                <w:szCs w:val="24"/>
                <w:lang w:eastAsia="sl-SI"/>
              </w:rPr>
            </w:pPr>
            <w:r w:rsidRPr="00B97D63">
              <w:rPr>
                <w:sz w:val="24"/>
                <w:szCs w:val="24"/>
                <w:lang w:eastAsia="sl-SI"/>
              </w:rPr>
              <w:t>1</w:t>
            </w:r>
          </w:p>
        </w:tc>
        <w:tc>
          <w:tcPr>
            <w:tcW w:w="1276" w:type="dxa"/>
          </w:tcPr>
          <w:p w:rsidR="00B97D63" w:rsidRPr="00B97D63" w:rsidRDefault="00B97D63" w:rsidP="00B97D63">
            <w:pPr>
              <w:suppressAutoHyphens w:val="0"/>
              <w:spacing w:line="240" w:lineRule="auto"/>
              <w:rPr>
                <w:sz w:val="24"/>
                <w:szCs w:val="24"/>
                <w:lang w:eastAsia="sl-SI"/>
              </w:rPr>
            </w:pPr>
            <w:r w:rsidRPr="00B97D63">
              <w:rPr>
                <w:sz w:val="24"/>
                <w:szCs w:val="24"/>
                <w:lang w:eastAsia="sl-SI"/>
              </w:rPr>
              <w:t>10 mesecev</w:t>
            </w:r>
          </w:p>
        </w:tc>
      </w:tr>
      <w:tr w:rsidR="00B97D63" w:rsidRPr="00B97D63" w:rsidTr="008540EA">
        <w:trPr>
          <w:cantSplit/>
          <w:trHeight w:val="680"/>
        </w:trPr>
        <w:tc>
          <w:tcPr>
            <w:tcW w:w="2693" w:type="dxa"/>
          </w:tcPr>
          <w:p w:rsidR="00B97D63" w:rsidRPr="00B97D63" w:rsidRDefault="00B97D63" w:rsidP="00B97D63">
            <w:pPr>
              <w:suppressAutoHyphens w:val="0"/>
              <w:spacing w:line="240" w:lineRule="auto"/>
              <w:jc w:val="left"/>
              <w:rPr>
                <w:b/>
                <w:sz w:val="24"/>
                <w:szCs w:val="24"/>
                <w:lang w:eastAsia="sl-SI"/>
              </w:rPr>
            </w:pPr>
            <w:r w:rsidRPr="00B97D63">
              <w:rPr>
                <w:b/>
                <w:sz w:val="24"/>
                <w:szCs w:val="24"/>
                <w:lang w:eastAsia="sl-SI"/>
              </w:rPr>
              <w:t>SKUPAJ:</w:t>
            </w:r>
          </w:p>
        </w:tc>
        <w:tc>
          <w:tcPr>
            <w:tcW w:w="2693" w:type="dxa"/>
          </w:tcPr>
          <w:p w:rsidR="00B97D63" w:rsidRPr="00B97D63" w:rsidRDefault="00B97D63" w:rsidP="00B97D63">
            <w:pPr>
              <w:suppressAutoHyphens w:val="0"/>
              <w:spacing w:line="240" w:lineRule="auto"/>
              <w:rPr>
                <w:b/>
                <w:sz w:val="24"/>
                <w:szCs w:val="24"/>
                <w:lang w:eastAsia="sl-SI"/>
              </w:rPr>
            </w:pPr>
          </w:p>
        </w:tc>
        <w:tc>
          <w:tcPr>
            <w:tcW w:w="1701" w:type="dxa"/>
          </w:tcPr>
          <w:p w:rsidR="00B97D63" w:rsidRPr="00B97D63" w:rsidRDefault="00B97D63" w:rsidP="00B97D63">
            <w:pPr>
              <w:suppressAutoHyphens w:val="0"/>
              <w:spacing w:line="240" w:lineRule="auto"/>
              <w:jc w:val="center"/>
              <w:rPr>
                <w:b/>
                <w:sz w:val="24"/>
                <w:szCs w:val="24"/>
                <w:lang w:eastAsia="sl-SI"/>
              </w:rPr>
            </w:pPr>
            <w:r w:rsidRPr="00B97D63">
              <w:rPr>
                <w:b/>
                <w:sz w:val="24"/>
                <w:szCs w:val="24"/>
                <w:lang w:eastAsia="sl-SI"/>
              </w:rPr>
              <w:t>39</w:t>
            </w:r>
          </w:p>
        </w:tc>
        <w:tc>
          <w:tcPr>
            <w:tcW w:w="1276" w:type="dxa"/>
          </w:tcPr>
          <w:p w:rsidR="00B97D63" w:rsidRPr="00B97D63" w:rsidRDefault="00B97D63" w:rsidP="00B97D63">
            <w:pPr>
              <w:suppressAutoHyphens w:val="0"/>
              <w:spacing w:line="240" w:lineRule="auto"/>
              <w:rPr>
                <w:b/>
                <w:sz w:val="24"/>
                <w:szCs w:val="24"/>
                <w:lang w:eastAsia="sl-SI"/>
              </w:rPr>
            </w:pPr>
          </w:p>
        </w:tc>
      </w:tr>
    </w:tbl>
    <w:p w:rsidR="00B97D63" w:rsidRPr="00B97D63" w:rsidRDefault="00B97D63" w:rsidP="00B97D63">
      <w:pPr>
        <w:suppressAutoHyphens w:val="0"/>
        <w:spacing w:line="240" w:lineRule="auto"/>
        <w:jc w:val="left"/>
        <w:rPr>
          <w:rFonts w:eastAsia="Calibri"/>
          <w:b/>
          <w:bCs/>
          <w:iCs/>
          <w:szCs w:val="20"/>
          <w:lang w:eastAsia="sl-SI"/>
        </w:rPr>
      </w:pPr>
    </w:p>
    <w:p w:rsidR="00B52131" w:rsidRPr="00F01C47" w:rsidRDefault="00B52131" w:rsidP="00B52131">
      <w:pPr>
        <w:suppressAutoHyphens w:val="0"/>
        <w:spacing w:line="240" w:lineRule="auto"/>
        <w:rPr>
          <w:color w:val="FF000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B52131" w:rsidRPr="00F01C47" w:rsidTr="009E6062">
        <w:tc>
          <w:tcPr>
            <w:tcW w:w="8984" w:type="dxa"/>
          </w:tcPr>
          <w:p w:rsidR="00B52131" w:rsidRPr="00F01C47" w:rsidRDefault="00B52131" w:rsidP="00B52131">
            <w:pPr>
              <w:suppressAutoHyphens w:val="0"/>
              <w:spacing w:line="240" w:lineRule="auto"/>
              <w:rPr>
                <w:szCs w:val="20"/>
                <w:lang w:eastAsia="sl-SI"/>
              </w:rPr>
            </w:pPr>
            <w:r w:rsidRPr="00F01C47">
              <w:rPr>
                <w:szCs w:val="20"/>
                <w:lang w:eastAsia="sl-SI"/>
              </w:rPr>
              <w:t>MANIPULACIJA Z ODPADKI:</w:t>
            </w:r>
          </w:p>
        </w:tc>
      </w:tr>
    </w:tbl>
    <w:p w:rsidR="00B52131" w:rsidRPr="00F01C47" w:rsidRDefault="00B52131" w:rsidP="00B52131">
      <w:pPr>
        <w:suppressAutoHyphens w:val="0"/>
        <w:spacing w:line="240" w:lineRule="auto"/>
        <w:rPr>
          <w:szCs w:val="20"/>
          <w:lang w:eastAsia="sl-SI"/>
        </w:rPr>
      </w:pPr>
      <w:r w:rsidRPr="00F01C47">
        <w:rPr>
          <w:szCs w:val="20"/>
          <w:lang w:eastAsia="sl-SI"/>
        </w:rPr>
        <w:t>Odnašanje smeti v vrečkah za smeti v zabojnikih za smeti (vsaj 1 x dnevno oziroma po potrebi) in čiščenje okolice zabojnikov za smeti – 1 x dnevno.</w:t>
      </w:r>
    </w:p>
    <w:p w:rsidR="00B52131" w:rsidRPr="00F01C47" w:rsidRDefault="00B52131" w:rsidP="00B52131">
      <w:pPr>
        <w:suppressAutoHyphens w:val="0"/>
        <w:spacing w:line="240" w:lineRule="auto"/>
        <w:rPr>
          <w:szCs w:val="20"/>
          <w:lang w:eastAsia="sl-SI"/>
        </w:rPr>
      </w:pPr>
    </w:p>
    <w:p w:rsidR="00B52131" w:rsidRPr="00F01C47" w:rsidRDefault="00B52131" w:rsidP="00B52131">
      <w:pPr>
        <w:suppressAutoHyphens w:val="0"/>
        <w:spacing w:line="240" w:lineRule="auto"/>
        <w:rPr>
          <w:szCs w:val="20"/>
          <w:lang w:eastAsia="sl-SI"/>
        </w:rPr>
      </w:pPr>
      <w:r w:rsidRPr="00F01C47">
        <w:rPr>
          <w:szCs w:val="20"/>
          <w:lang w:eastAsia="sl-SI"/>
        </w:rPr>
        <w:t xml:space="preserve">Naročnik zahteva ločeno zbiranje odpadkov in sicer: </w:t>
      </w:r>
    </w:p>
    <w:p w:rsidR="00B52131" w:rsidRPr="00F01C47" w:rsidRDefault="00B52131" w:rsidP="00553C73">
      <w:pPr>
        <w:numPr>
          <w:ilvl w:val="0"/>
          <w:numId w:val="27"/>
        </w:numPr>
        <w:suppressAutoHyphens w:val="0"/>
        <w:spacing w:line="240" w:lineRule="auto"/>
        <w:jc w:val="left"/>
        <w:rPr>
          <w:szCs w:val="20"/>
          <w:lang w:eastAsia="sl-SI"/>
        </w:rPr>
      </w:pPr>
      <w:r w:rsidRPr="00F01C47">
        <w:rPr>
          <w:szCs w:val="20"/>
          <w:lang w:eastAsia="sl-SI"/>
        </w:rPr>
        <w:t>papir,</w:t>
      </w:r>
    </w:p>
    <w:p w:rsidR="00B52131" w:rsidRPr="00F01C47" w:rsidRDefault="00B52131" w:rsidP="00553C73">
      <w:pPr>
        <w:numPr>
          <w:ilvl w:val="0"/>
          <w:numId w:val="27"/>
        </w:numPr>
        <w:suppressAutoHyphens w:val="0"/>
        <w:spacing w:line="240" w:lineRule="auto"/>
        <w:jc w:val="left"/>
        <w:rPr>
          <w:szCs w:val="20"/>
          <w:lang w:eastAsia="sl-SI"/>
        </w:rPr>
      </w:pPr>
      <w:r w:rsidRPr="00F01C47">
        <w:rPr>
          <w:szCs w:val="20"/>
          <w:lang w:eastAsia="sl-SI"/>
        </w:rPr>
        <w:t>karton</w:t>
      </w:r>
    </w:p>
    <w:p w:rsidR="00B52131" w:rsidRPr="00F01C47" w:rsidRDefault="00B52131" w:rsidP="00553C73">
      <w:pPr>
        <w:numPr>
          <w:ilvl w:val="0"/>
          <w:numId w:val="27"/>
        </w:numPr>
        <w:suppressAutoHyphens w:val="0"/>
        <w:spacing w:line="240" w:lineRule="auto"/>
        <w:jc w:val="left"/>
        <w:rPr>
          <w:szCs w:val="20"/>
          <w:lang w:eastAsia="sl-SI"/>
        </w:rPr>
      </w:pPr>
      <w:r w:rsidRPr="00F01C47">
        <w:rPr>
          <w:szCs w:val="20"/>
          <w:lang w:eastAsia="sl-SI"/>
        </w:rPr>
        <w:t>plastika,</w:t>
      </w:r>
    </w:p>
    <w:p w:rsidR="00B52131" w:rsidRPr="00F01C47" w:rsidRDefault="00B52131" w:rsidP="00553C73">
      <w:pPr>
        <w:numPr>
          <w:ilvl w:val="0"/>
          <w:numId w:val="27"/>
        </w:numPr>
        <w:suppressAutoHyphens w:val="0"/>
        <w:spacing w:line="240" w:lineRule="auto"/>
        <w:jc w:val="left"/>
        <w:rPr>
          <w:szCs w:val="20"/>
          <w:lang w:eastAsia="sl-SI"/>
        </w:rPr>
      </w:pPr>
      <w:r w:rsidRPr="00F01C47">
        <w:rPr>
          <w:szCs w:val="20"/>
          <w:lang w:eastAsia="sl-SI"/>
        </w:rPr>
        <w:t>biološki odpadki</w:t>
      </w:r>
    </w:p>
    <w:p w:rsidR="00B52131" w:rsidRPr="00F01C47" w:rsidRDefault="00B52131" w:rsidP="00553C73">
      <w:pPr>
        <w:numPr>
          <w:ilvl w:val="0"/>
          <w:numId w:val="27"/>
        </w:numPr>
        <w:suppressAutoHyphens w:val="0"/>
        <w:spacing w:line="240" w:lineRule="auto"/>
        <w:jc w:val="left"/>
        <w:rPr>
          <w:szCs w:val="20"/>
          <w:lang w:eastAsia="sl-SI"/>
        </w:rPr>
      </w:pPr>
      <w:r w:rsidRPr="00F01C47">
        <w:rPr>
          <w:szCs w:val="20"/>
          <w:lang w:eastAsia="sl-SI"/>
        </w:rPr>
        <w:t>ostali odpadki.</w:t>
      </w:r>
    </w:p>
    <w:p w:rsidR="00B52131" w:rsidRPr="00F01C47" w:rsidRDefault="00B52131" w:rsidP="00B52131">
      <w:pPr>
        <w:suppressAutoHyphens w:val="0"/>
        <w:spacing w:line="240" w:lineRule="auto"/>
        <w:rPr>
          <w:szCs w:val="20"/>
          <w:lang w:eastAsia="sl-SI"/>
        </w:rPr>
      </w:pPr>
      <w:r w:rsidRPr="00F01C47">
        <w:rPr>
          <w:szCs w:val="20"/>
          <w:lang w:eastAsia="sl-SI"/>
        </w:rPr>
        <w:t xml:space="preserve">Zabojniki se nahajajo za uporabnike –  na hodniku in za uslužbence v pisarnah in kabinetih. Kontejner za biološke odpadke se nahaja zunaj. </w:t>
      </w:r>
    </w:p>
    <w:p w:rsidR="00B52131" w:rsidRPr="00F01C47" w:rsidRDefault="00B52131" w:rsidP="00B52131">
      <w:pPr>
        <w:suppressAutoHyphens w:val="0"/>
        <w:spacing w:line="240" w:lineRule="auto"/>
        <w:rPr>
          <w:szCs w:val="20"/>
          <w:lang w:eastAsia="sl-SI"/>
        </w:rPr>
      </w:pPr>
    </w:p>
    <w:p w:rsidR="00B52131" w:rsidRPr="00F01C47" w:rsidRDefault="00B52131" w:rsidP="00B52131">
      <w:pPr>
        <w:suppressAutoHyphens w:val="0"/>
        <w:spacing w:line="240" w:lineRule="auto"/>
        <w:rPr>
          <w:szCs w:val="20"/>
          <w:lang w:eastAsia="sl-SI"/>
        </w:rPr>
      </w:pPr>
      <w:r w:rsidRPr="00F01C47">
        <w:rPr>
          <w:szCs w:val="20"/>
          <w:lang w:eastAsia="sl-SI"/>
        </w:rPr>
        <w:t xml:space="preserve">Naročnik ima zunanje kontejnerje za ločeno zbiranje odpadkov. </w:t>
      </w:r>
    </w:p>
    <w:p w:rsidR="00B52131" w:rsidRPr="00F01C47" w:rsidRDefault="00B52131" w:rsidP="00B52131">
      <w:pPr>
        <w:suppressAutoHyphens w:val="0"/>
        <w:spacing w:line="240" w:lineRule="auto"/>
        <w:rPr>
          <w:szCs w:val="20"/>
          <w:lang w:eastAsia="sl-SI"/>
        </w:rPr>
      </w:pPr>
    </w:p>
    <w:p w:rsidR="00B52131" w:rsidRPr="00F01C47" w:rsidRDefault="00B52131" w:rsidP="00B52131">
      <w:pPr>
        <w:suppressAutoHyphens w:val="0"/>
        <w:spacing w:line="240" w:lineRule="auto"/>
        <w:rPr>
          <w:szCs w:val="20"/>
          <w:lang w:eastAsia="sl-SI"/>
        </w:rPr>
      </w:pPr>
      <w:r w:rsidRPr="00F01C47">
        <w:rPr>
          <w:szCs w:val="20"/>
          <w:lang w:eastAsia="sl-SI"/>
        </w:rPr>
        <w:t>Storitve čiščenje se izvajajo vključno  od ponedeljka do petka v popoldanskem času. Po predhodni najavi naročnika se storitve čiščenja v izjemnih primerih opravljajo tudi ob sobotah in  nedeljah.</w:t>
      </w:r>
    </w:p>
    <w:p w:rsidR="00B52131" w:rsidRPr="00F01C47" w:rsidRDefault="00B52131" w:rsidP="00B52131">
      <w:pPr>
        <w:widowControl w:val="0"/>
        <w:tabs>
          <w:tab w:val="left" w:pos="440"/>
        </w:tabs>
        <w:suppressAutoHyphens w:val="0"/>
        <w:spacing w:line="240" w:lineRule="auto"/>
        <w:rPr>
          <w:color w:val="FF0000"/>
          <w:szCs w:val="20"/>
          <w:lang w:eastAsia="sl-SI"/>
        </w:rPr>
      </w:pPr>
    </w:p>
    <w:p w:rsidR="00B52131" w:rsidRPr="00F01C47" w:rsidRDefault="00B52131" w:rsidP="00B52131">
      <w:pPr>
        <w:widowControl w:val="0"/>
        <w:tabs>
          <w:tab w:val="left" w:pos="440"/>
        </w:tabs>
        <w:suppressAutoHyphens w:val="0"/>
        <w:spacing w:line="240" w:lineRule="auto"/>
        <w:rPr>
          <w:szCs w:val="20"/>
          <w:lang w:eastAsia="sl-SI"/>
        </w:rPr>
      </w:pPr>
      <w:r w:rsidRPr="00F01C47">
        <w:rPr>
          <w:szCs w:val="20"/>
          <w:lang w:eastAsia="sl-SI"/>
        </w:rPr>
        <w:t>V navedena dela mora ponudnik vključiti tudi okolju prijazna čistila. Cena se pripravi na m</w:t>
      </w:r>
      <w:r w:rsidRPr="00F01C47">
        <w:rPr>
          <w:b/>
          <w:szCs w:val="20"/>
          <w:vertAlign w:val="superscript"/>
          <w:lang w:eastAsia="sl-SI"/>
        </w:rPr>
        <w:t>2</w:t>
      </w:r>
      <w:r w:rsidRPr="00F01C47">
        <w:rPr>
          <w:szCs w:val="20"/>
          <w:lang w:eastAsia="sl-SI"/>
        </w:rPr>
        <w:t xml:space="preserve"> čistilnih površin glede na potrebe naročnika iz navedenih tehničnih zahtev. Cena mora vsebovati tudi generalna čiščenja.</w:t>
      </w:r>
    </w:p>
    <w:p w:rsidR="00B52131" w:rsidRPr="00F01C47" w:rsidRDefault="00B52131" w:rsidP="00B52131">
      <w:pPr>
        <w:widowControl w:val="0"/>
        <w:tabs>
          <w:tab w:val="left" w:pos="440"/>
        </w:tabs>
        <w:suppressAutoHyphens w:val="0"/>
        <w:spacing w:line="240" w:lineRule="auto"/>
        <w:rPr>
          <w:szCs w:val="20"/>
          <w:lang w:eastAsia="sl-SI"/>
        </w:rPr>
      </w:pPr>
    </w:p>
    <w:p w:rsidR="00B52131" w:rsidRPr="00F01C47" w:rsidRDefault="00B52131" w:rsidP="00B52131">
      <w:pPr>
        <w:widowControl w:val="0"/>
        <w:tabs>
          <w:tab w:val="left" w:pos="440"/>
        </w:tabs>
        <w:suppressAutoHyphens w:val="0"/>
        <w:spacing w:line="240" w:lineRule="auto"/>
        <w:rPr>
          <w:szCs w:val="20"/>
          <w:lang w:eastAsia="sl-SI"/>
        </w:rPr>
      </w:pPr>
      <w:r w:rsidRPr="00F01C47">
        <w:rPr>
          <w:szCs w:val="20"/>
          <w:lang w:eastAsia="sl-SI"/>
        </w:rPr>
        <w:t>Dodatna  čiščenja se izvajajo po predhodnem dogovoru z naročnikom. Za ta dela naročnik potrdi izvedbo storitve s podpisom delovnega nalogom po dejansko opravljenem delu.</w:t>
      </w:r>
    </w:p>
    <w:p w:rsidR="00B52131" w:rsidRPr="00F01C47" w:rsidRDefault="00B52131" w:rsidP="00B52131">
      <w:pPr>
        <w:widowControl w:val="0"/>
        <w:tabs>
          <w:tab w:val="left" w:pos="440"/>
        </w:tabs>
        <w:suppressAutoHyphens w:val="0"/>
        <w:spacing w:line="240" w:lineRule="auto"/>
        <w:rPr>
          <w:szCs w:val="20"/>
          <w:lang w:eastAsia="sl-SI"/>
        </w:rPr>
      </w:pPr>
    </w:p>
    <w:p w:rsidR="00B52131" w:rsidRPr="00F01C47" w:rsidRDefault="00B52131" w:rsidP="00B52131">
      <w:pPr>
        <w:widowControl w:val="0"/>
        <w:tabs>
          <w:tab w:val="left" w:pos="440"/>
        </w:tabs>
        <w:suppressAutoHyphens w:val="0"/>
        <w:spacing w:line="240" w:lineRule="auto"/>
        <w:rPr>
          <w:szCs w:val="20"/>
          <w:lang w:eastAsia="sl-SI"/>
        </w:rPr>
      </w:pPr>
      <w:r w:rsidRPr="00F01C47">
        <w:rPr>
          <w:szCs w:val="20"/>
          <w:lang w:eastAsia="sl-SI"/>
        </w:rPr>
        <w:t xml:space="preserve">Račun za dodatna  in občasna čiščenja je ločen od računa, ki zajema dnevna, tedenska, mesečna in  generalna čiščenja. </w:t>
      </w:r>
    </w:p>
    <w:p w:rsidR="00B52131" w:rsidRPr="00F01C47" w:rsidRDefault="00B52131" w:rsidP="00B52131">
      <w:pPr>
        <w:widowControl w:val="0"/>
        <w:tabs>
          <w:tab w:val="left" w:pos="440"/>
        </w:tabs>
        <w:suppressAutoHyphens w:val="0"/>
        <w:spacing w:line="240" w:lineRule="auto"/>
        <w:rPr>
          <w:color w:val="0070C0"/>
          <w:szCs w:val="20"/>
          <w:lang w:eastAsia="sl-SI"/>
        </w:rPr>
      </w:pPr>
    </w:p>
    <w:p w:rsidR="00B52131" w:rsidRPr="00F01C47" w:rsidRDefault="00B52131" w:rsidP="00B52131">
      <w:pPr>
        <w:widowControl w:val="0"/>
        <w:tabs>
          <w:tab w:val="left" w:pos="440"/>
        </w:tabs>
        <w:suppressAutoHyphens w:val="0"/>
        <w:spacing w:line="240" w:lineRule="auto"/>
        <w:rPr>
          <w:b/>
          <w:szCs w:val="20"/>
          <w:u w:val="single"/>
          <w:lang w:eastAsia="sl-SI"/>
        </w:rPr>
      </w:pPr>
      <w:r w:rsidRPr="00F01C47">
        <w:rPr>
          <w:b/>
          <w:szCs w:val="20"/>
          <w:u w:val="single"/>
          <w:lang w:eastAsia="sl-SI"/>
        </w:rPr>
        <w:t>Delovni čas:</w:t>
      </w:r>
    </w:p>
    <w:p w:rsidR="00B52131" w:rsidRPr="00F01C47" w:rsidRDefault="00B52131" w:rsidP="00B52131">
      <w:pPr>
        <w:widowControl w:val="0"/>
        <w:tabs>
          <w:tab w:val="left" w:pos="440"/>
        </w:tabs>
        <w:suppressAutoHyphens w:val="0"/>
        <w:spacing w:line="240" w:lineRule="auto"/>
        <w:rPr>
          <w:szCs w:val="20"/>
          <w:lang w:eastAsia="sl-SI"/>
        </w:rPr>
      </w:pPr>
      <w:r w:rsidRPr="00F01C47">
        <w:rPr>
          <w:szCs w:val="20"/>
          <w:lang w:eastAsia="sl-SI"/>
        </w:rPr>
        <w:t>Delo poteka po razporedu razvidnemu iz tabele z naslovom »</w:t>
      </w:r>
      <w:r w:rsidR="00B97D63" w:rsidRPr="00F01C47">
        <w:rPr>
          <w:szCs w:val="20"/>
          <w:lang w:eastAsia="sl-SI"/>
        </w:rPr>
        <w:t>dnevno, tedensko, mesečno čiščenje</w:t>
      </w:r>
      <w:r w:rsidRPr="00F01C47">
        <w:rPr>
          <w:szCs w:val="20"/>
          <w:lang w:eastAsia="sl-SI"/>
        </w:rPr>
        <w:t>«.</w:t>
      </w:r>
    </w:p>
    <w:p w:rsidR="00B52131" w:rsidRPr="00F01C47" w:rsidRDefault="00B52131" w:rsidP="00B52131">
      <w:pPr>
        <w:widowControl w:val="0"/>
        <w:tabs>
          <w:tab w:val="left" w:pos="440"/>
        </w:tabs>
        <w:suppressAutoHyphens w:val="0"/>
        <w:spacing w:line="240" w:lineRule="auto"/>
        <w:rPr>
          <w:szCs w:val="20"/>
          <w:lang w:eastAsia="sl-SI"/>
        </w:rPr>
      </w:pPr>
    </w:p>
    <w:p w:rsidR="00B52131" w:rsidRPr="00F01C47" w:rsidRDefault="00B52131" w:rsidP="00B52131">
      <w:pPr>
        <w:widowControl w:val="0"/>
        <w:tabs>
          <w:tab w:val="left" w:pos="440"/>
        </w:tabs>
        <w:suppressAutoHyphens w:val="0"/>
        <w:spacing w:line="240" w:lineRule="auto"/>
        <w:rPr>
          <w:b/>
          <w:szCs w:val="20"/>
          <w:u w:val="single"/>
          <w:lang w:eastAsia="sl-SI"/>
        </w:rPr>
      </w:pPr>
      <w:r w:rsidRPr="00F01C47">
        <w:rPr>
          <w:b/>
          <w:szCs w:val="20"/>
          <w:u w:val="single"/>
          <w:lang w:eastAsia="sl-SI"/>
        </w:rPr>
        <w:t>Ostale zahteve:</w:t>
      </w:r>
    </w:p>
    <w:p w:rsidR="00B52131" w:rsidRPr="00F01C47" w:rsidRDefault="00B52131" w:rsidP="001D4104">
      <w:pPr>
        <w:widowControl w:val="0"/>
        <w:numPr>
          <w:ilvl w:val="0"/>
          <w:numId w:val="24"/>
        </w:numPr>
        <w:tabs>
          <w:tab w:val="left" w:pos="440"/>
          <w:tab w:val="num" w:pos="900"/>
        </w:tabs>
        <w:suppressAutoHyphens w:val="0"/>
        <w:spacing w:line="240" w:lineRule="auto"/>
        <w:ind w:left="900"/>
        <w:rPr>
          <w:szCs w:val="20"/>
          <w:lang w:eastAsia="sl-SI"/>
        </w:rPr>
      </w:pPr>
      <w:r w:rsidRPr="00F01C47">
        <w:rPr>
          <w:szCs w:val="20"/>
          <w:lang w:eastAsia="sl-SI"/>
        </w:rPr>
        <w:t xml:space="preserve">Ponudnik mora določiti enega (1) delavca/delavko, ki bo nadzoroval delo ostalih delavk/delavcev. </w:t>
      </w:r>
    </w:p>
    <w:p w:rsidR="00B52131" w:rsidRPr="00F01C47" w:rsidRDefault="00B52131" w:rsidP="001D4104">
      <w:pPr>
        <w:widowControl w:val="0"/>
        <w:numPr>
          <w:ilvl w:val="0"/>
          <w:numId w:val="24"/>
        </w:numPr>
        <w:tabs>
          <w:tab w:val="left" w:pos="440"/>
          <w:tab w:val="num" w:pos="900"/>
        </w:tabs>
        <w:suppressAutoHyphens w:val="0"/>
        <w:spacing w:line="240" w:lineRule="auto"/>
        <w:ind w:left="900"/>
        <w:rPr>
          <w:color w:val="000000"/>
          <w:szCs w:val="20"/>
          <w:lang w:eastAsia="sl-SI"/>
        </w:rPr>
      </w:pPr>
      <w:r w:rsidRPr="00F01C47">
        <w:rPr>
          <w:color w:val="000000"/>
          <w:szCs w:val="20"/>
          <w:lang w:eastAsia="sl-SI"/>
        </w:rPr>
        <w:t xml:space="preserve">Naročnik zahteva, da ponudnik zagotovi prisotnost svojih delavcev, v skladu s tabelo, ki je sestavni del razpisne dokumentacije. Prisotnost delavk/delavcev bo naročnik na lokacijah, kjer se opravlja čiščenje kontroliral. Ponudnik bo moral zagotoviti zadostno število delavcev, ki bodo opravljali morebitna dežurstva pri naročniku. Evidenca poteka na lokacijah naročnika tako, da se v knjige prisotnosti vpisujejo delavke/delavci in sicer vpišejo ime in priimek, uro prihoda in uro odhoda. Delavke/delavci se vpisujejo tako, kot je navedeno v 1. </w:t>
      </w:r>
      <w:proofErr w:type="spellStart"/>
      <w:r w:rsidRPr="00F01C47">
        <w:rPr>
          <w:color w:val="000000"/>
          <w:szCs w:val="20"/>
          <w:lang w:eastAsia="sl-SI"/>
        </w:rPr>
        <w:t>alinei</w:t>
      </w:r>
      <w:proofErr w:type="spellEnd"/>
      <w:r w:rsidRPr="00F01C47">
        <w:rPr>
          <w:color w:val="000000"/>
          <w:szCs w:val="20"/>
          <w:lang w:eastAsia="sl-SI"/>
        </w:rPr>
        <w:t xml:space="preserve"> 1. točke ostalih zahtev.</w:t>
      </w:r>
    </w:p>
    <w:p w:rsidR="00B52131" w:rsidRPr="00F01C47" w:rsidRDefault="00B52131" w:rsidP="001D4104">
      <w:pPr>
        <w:widowControl w:val="0"/>
        <w:numPr>
          <w:ilvl w:val="0"/>
          <w:numId w:val="24"/>
        </w:numPr>
        <w:tabs>
          <w:tab w:val="left" w:pos="440"/>
          <w:tab w:val="num" w:pos="900"/>
        </w:tabs>
        <w:suppressAutoHyphens w:val="0"/>
        <w:spacing w:line="240" w:lineRule="auto"/>
        <w:ind w:left="900"/>
        <w:rPr>
          <w:color w:val="000000"/>
          <w:szCs w:val="20"/>
          <w:lang w:eastAsia="sl-SI"/>
        </w:rPr>
      </w:pPr>
      <w:r w:rsidRPr="00F01C47">
        <w:rPr>
          <w:color w:val="000000"/>
          <w:szCs w:val="20"/>
          <w:lang w:eastAsia="sl-SI"/>
        </w:rPr>
        <w:t>Naročnik zahteva od ponudnika, da vodi  evidenčne liste čiščenja:</w:t>
      </w:r>
    </w:p>
    <w:p w:rsidR="00B52131" w:rsidRPr="00F01C47" w:rsidRDefault="00B52131" w:rsidP="001D4104">
      <w:pPr>
        <w:widowControl w:val="0"/>
        <w:tabs>
          <w:tab w:val="left" w:pos="440"/>
        </w:tabs>
        <w:suppressAutoHyphens w:val="0"/>
        <w:spacing w:line="240" w:lineRule="auto"/>
        <w:ind w:left="708"/>
        <w:rPr>
          <w:color w:val="000000"/>
          <w:szCs w:val="20"/>
          <w:lang w:eastAsia="sl-SI"/>
        </w:rPr>
      </w:pPr>
      <w:r w:rsidRPr="00F01C47">
        <w:rPr>
          <w:color w:val="000000"/>
          <w:szCs w:val="20"/>
          <w:lang w:eastAsia="sl-SI"/>
        </w:rPr>
        <w:lastRenderedPageBreak/>
        <w:t xml:space="preserve">   Letna, dnevna in mesečna evidenca čiščenja za notranje in zunanje prostore</w:t>
      </w:r>
    </w:p>
    <w:p w:rsidR="00B52131" w:rsidRPr="00F01C47" w:rsidRDefault="00B52131" w:rsidP="001D4104">
      <w:pPr>
        <w:widowControl w:val="0"/>
        <w:tabs>
          <w:tab w:val="left" w:pos="440"/>
        </w:tabs>
        <w:suppressAutoHyphens w:val="0"/>
        <w:spacing w:line="240" w:lineRule="auto"/>
        <w:ind w:left="708"/>
        <w:rPr>
          <w:color w:val="000000"/>
          <w:szCs w:val="20"/>
          <w:lang w:eastAsia="sl-SI"/>
        </w:rPr>
      </w:pPr>
      <w:r w:rsidRPr="00F01C47">
        <w:rPr>
          <w:color w:val="000000"/>
          <w:szCs w:val="20"/>
          <w:lang w:eastAsia="sl-SI"/>
        </w:rPr>
        <w:t xml:space="preserve">   za čistilke.</w:t>
      </w:r>
    </w:p>
    <w:p w:rsidR="00B52131" w:rsidRPr="00F01C47" w:rsidRDefault="00B52131" w:rsidP="001D4104">
      <w:pPr>
        <w:widowControl w:val="0"/>
        <w:numPr>
          <w:ilvl w:val="0"/>
          <w:numId w:val="24"/>
        </w:numPr>
        <w:tabs>
          <w:tab w:val="left" w:pos="440"/>
          <w:tab w:val="num" w:pos="900"/>
        </w:tabs>
        <w:suppressAutoHyphens w:val="0"/>
        <w:spacing w:line="240" w:lineRule="auto"/>
        <w:ind w:left="900"/>
        <w:rPr>
          <w:color w:val="000000"/>
          <w:szCs w:val="20"/>
          <w:lang w:eastAsia="sl-SI"/>
        </w:rPr>
      </w:pPr>
      <w:r w:rsidRPr="00F01C47">
        <w:rPr>
          <w:color w:val="000000"/>
          <w:szCs w:val="20"/>
          <w:lang w:eastAsia="sl-SI"/>
        </w:rPr>
        <w:t>Ponudnik bo moral v primeru, da bo izbran, naročniku ob prevzemu posla predložiti točen  razpored delavcev po posameznih objektih naročnika. Naročnik zahteva stalnost delavcev (razen v primeru objektivnih razlogov (upokojitev, odpoved pogodbe o zaposlitvi, bolezen ipd.). Delavke/delavci lahko izbrani ponudnik zamenja le v primeru, da tako pisno zahteva naročnik.</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Ponudniki bodo morali, v kolikor bodo izbrani, izdelovati plane čiščenja. Plan čiščenja je potrebno dostaviti pooblaščeni osebi naročnika.</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Čiščenje prostorov naročnika se mora opravljati po vnaprej znani tehnologiji čiščenja, s sodobno organizacijo dela, s sodobnimi metodami in tehnikami ter spremljanjem kakovosti opravljenega dela. Delo mora biti organizirano in izvajano tako, da ni moten delovni proces naročnika.</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Delavci izvajalca morajo pri opravljanju storitev dosledno upoštevati načela splošne higiene. Čiščenje mora biti organizirano tako, da poteka od čistega proti umazanemu delu, od zgoraj navzdol, da so ločene čiste in nečiste poti. Skrbeti morajo za visok nivo osebne higiene (zlasti higieno rok!!!) ter higieno delovne opreme in pripomočkov.</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 xml:space="preserve">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otrokom. Preverjati dokumente ponudnika, iz katerih bo razvidna kvaliteta in količina čistil namenjene za čiščenje pri naročniku. Količina in kvaliteta čistil se preverja z dejanskim stanjem na objektu. </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Pripomočki za čiščenje (krpe, vedra,…) morajo biti ločeni glede na namen uporabe (npr. čiščenje površin igralnic, sanitarnih prostorov, tal). Namembnost pripomočkov mora biti barvno opredeljena ali kako drugače jasno označena. Po uporabi je potrebno pripomočke dobro očistiti in skupaj s čistili shraniti v namenskem prostoru oz. omari – nedostopno otrokom.</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Krpe v uporabi se ne sme prenašati iz prostora v prostor – za čiščenje posameznega prostora se uporabi sveže, čiste krpe. Po uporabi se krpe takoj odloži v ustrezno vrečo za umazano perilo. Krpe za čiščenje morajo biti iz materiala, ki prenese prekuhavanje.</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Izvajalec čiščenja mora zagotoviti kontinuiran dnevni odvoz uporabljenih krp za čiščenje iz posameznih lokacij naročnika in ustrezno pranje le – teh.</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Izvajalec mora zagotoviti vsa potrebna delovna in zaščitna sredstva za kvalitetno in pravočasno izvajanje storitev čiščenja (čistilno tehniko, čistilna sredstva, pripomočke za čiščenje, vrečke za smeti ter drugi potrošnji material za čiščenje. Naročnik zagotovi minimalen  prostor oz. omaro za hrambo čistil in pripomočkov za čiščenje.</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Toaletni papir, toaletne brisače in tekoče milo po umivalnicah in sanitarijah naročnik namešča in menjava sam. Vrečke v koših menja izvajalec.</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Delavci izvajalca so dolžni skrbeti za obveščanje naročnika o pomanjkljivosti in okvarah, zapiranje oken, ugašanje luči, zapiranje pip in vklopiti alarmno napravo.</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V izjemnih primerih mora izvajalec opraviti storitve čiščenja tudi izven načrtovanega delovnega časa, ki ga določi naročnik.</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Izbrani ponudnik mora svoje delavke/delavce seznaniti z vsemi zahtevami naročnika.</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Izbrani ponudnik se mora v primeru urgentnega reševanja, pri naročniku zglasiti maksimalno v roku 1 ure od prejema zahteve za urgentno reševanje.</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Eventualno povečanje ali zmanjšanje površine za čiščenje se usklajuje glede na potrebe /poletni meseci v času odsotnosti in izpisov otrok/.</w:t>
      </w:r>
    </w:p>
    <w:p w:rsidR="00B52131" w:rsidRPr="00F01C47" w:rsidRDefault="00B52131" w:rsidP="001D4104">
      <w:pPr>
        <w:numPr>
          <w:ilvl w:val="0"/>
          <w:numId w:val="24"/>
        </w:numPr>
        <w:tabs>
          <w:tab w:val="num" w:pos="900"/>
        </w:tabs>
        <w:suppressAutoHyphens w:val="0"/>
        <w:spacing w:line="240" w:lineRule="auto"/>
        <w:ind w:left="900"/>
        <w:rPr>
          <w:szCs w:val="20"/>
          <w:lang w:eastAsia="sl-SI"/>
        </w:rPr>
      </w:pPr>
      <w:r w:rsidRPr="00F01C47">
        <w:rPr>
          <w:szCs w:val="20"/>
          <w:lang w:eastAsia="sl-SI"/>
        </w:rPr>
        <w:t>V času ko  določene  enote ne obratujejo (počitnice, dežurstvo, delovni dnevi med prazniki) oziroma ko gre za zmanjšanje površin čiščenja se v skladu z dogovorom z naročnikom manjkajoče površine  nadomesti z drugimi (primer terase, kleti, ,pokriti vhodi pred igralnicami…) odsotnost redno zaposlenih snažilk  naročnika).</w:t>
      </w:r>
    </w:p>
    <w:p w:rsidR="00B52131" w:rsidRPr="00F01C47" w:rsidRDefault="00B52131" w:rsidP="00B52131">
      <w:pPr>
        <w:suppressAutoHyphens w:val="0"/>
        <w:spacing w:line="240" w:lineRule="auto"/>
        <w:rPr>
          <w:b/>
          <w:color w:val="0070C0"/>
          <w:szCs w:val="20"/>
          <w:lang w:eastAsia="sl-SI"/>
        </w:rPr>
      </w:pPr>
    </w:p>
    <w:p w:rsidR="00B52131" w:rsidRPr="00F01C47" w:rsidRDefault="00B52131" w:rsidP="00B52131">
      <w:pPr>
        <w:suppressAutoHyphens w:val="0"/>
        <w:spacing w:line="240" w:lineRule="auto"/>
        <w:rPr>
          <w:b/>
          <w:szCs w:val="20"/>
          <w:lang w:eastAsia="sl-SI"/>
        </w:rPr>
      </w:pPr>
      <w:r w:rsidRPr="00F01C47">
        <w:rPr>
          <w:b/>
          <w:szCs w:val="20"/>
          <w:lang w:eastAsia="sl-SI"/>
        </w:rPr>
        <w:t>POSEBNE ZAHTEVE NAROČNIKA:</w:t>
      </w:r>
    </w:p>
    <w:p w:rsidR="00B52131" w:rsidRPr="00F01C47" w:rsidRDefault="00B52131" w:rsidP="00B52131">
      <w:pPr>
        <w:suppressAutoHyphens w:val="0"/>
        <w:spacing w:line="240" w:lineRule="auto"/>
        <w:rPr>
          <w:b/>
          <w:szCs w:val="20"/>
          <w:lang w:eastAsia="sl-SI"/>
        </w:rPr>
      </w:pPr>
    </w:p>
    <w:p w:rsidR="00B52131" w:rsidRPr="00F16F0F" w:rsidRDefault="00B52131" w:rsidP="00B52131">
      <w:pPr>
        <w:suppressAutoHyphens w:val="0"/>
        <w:spacing w:line="240" w:lineRule="auto"/>
        <w:rPr>
          <w:szCs w:val="20"/>
          <w:lang w:eastAsia="sl-SI"/>
        </w:rPr>
      </w:pPr>
      <w:r w:rsidRPr="00F16F0F">
        <w:rPr>
          <w:szCs w:val="20"/>
          <w:lang w:eastAsia="sl-SI"/>
        </w:rPr>
        <w:t>Izvajalec je dolžan pripraviti konkretna navodila za delo svojih delavcev – čistilcev (plan oz. načrt čiščenja). Plan oz. načrt čiščenja mora vsebovati:</w:t>
      </w:r>
    </w:p>
    <w:p w:rsidR="00B52131" w:rsidRPr="00F16F0F" w:rsidRDefault="00B52131" w:rsidP="00553C73">
      <w:pPr>
        <w:numPr>
          <w:ilvl w:val="0"/>
          <w:numId w:val="21"/>
        </w:numPr>
        <w:suppressAutoHyphens w:val="0"/>
        <w:spacing w:line="240" w:lineRule="auto"/>
        <w:jc w:val="left"/>
        <w:rPr>
          <w:szCs w:val="20"/>
          <w:lang w:eastAsia="sl-SI"/>
        </w:rPr>
      </w:pPr>
      <w:r w:rsidRPr="00F16F0F">
        <w:rPr>
          <w:szCs w:val="20"/>
          <w:lang w:eastAsia="sl-SI"/>
        </w:rPr>
        <w:t>Kaj se čisti (področje oz. opremo, ki jo je potrebno očistiti),</w:t>
      </w:r>
    </w:p>
    <w:p w:rsidR="00B52131" w:rsidRPr="00F16F0F" w:rsidRDefault="00B52131" w:rsidP="00553C73">
      <w:pPr>
        <w:numPr>
          <w:ilvl w:val="0"/>
          <w:numId w:val="21"/>
        </w:numPr>
        <w:suppressAutoHyphens w:val="0"/>
        <w:spacing w:line="240" w:lineRule="auto"/>
        <w:jc w:val="left"/>
        <w:rPr>
          <w:szCs w:val="20"/>
          <w:lang w:eastAsia="sl-SI"/>
        </w:rPr>
      </w:pPr>
      <w:r w:rsidRPr="00F16F0F">
        <w:rPr>
          <w:szCs w:val="20"/>
          <w:lang w:eastAsia="sl-SI"/>
        </w:rPr>
        <w:t>Čistila, s katerimi se čisti (varnostni listi),</w:t>
      </w:r>
    </w:p>
    <w:p w:rsidR="00B52131" w:rsidRPr="00F16F0F" w:rsidRDefault="00B52131" w:rsidP="00553C73">
      <w:pPr>
        <w:numPr>
          <w:ilvl w:val="0"/>
          <w:numId w:val="21"/>
        </w:numPr>
        <w:suppressAutoHyphens w:val="0"/>
        <w:spacing w:line="240" w:lineRule="auto"/>
        <w:jc w:val="left"/>
        <w:rPr>
          <w:szCs w:val="20"/>
          <w:lang w:eastAsia="sl-SI"/>
        </w:rPr>
      </w:pPr>
      <w:r w:rsidRPr="00F16F0F">
        <w:rPr>
          <w:szCs w:val="20"/>
          <w:lang w:eastAsia="sl-SI"/>
        </w:rPr>
        <w:t>Doziranje in način uporabe čistil (navodila proizvajalca – v slovenskem jeziku),</w:t>
      </w:r>
    </w:p>
    <w:p w:rsidR="00B52131" w:rsidRPr="00F16F0F" w:rsidRDefault="00B52131" w:rsidP="00553C73">
      <w:pPr>
        <w:numPr>
          <w:ilvl w:val="0"/>
          <w:numId w:val="21"/>
        </w:numPr>
        <w:suppressAutoHyphens w:val="0"/>
        <w:spacing w:line="240" w:lineRule="auto"/>
        <w:jc w:val="left"/>
        <w:rPr>
          <w:szCs w:val="20"/>
          <w:lang w:eastAsia="sl-SI"/>
        </w:rPr>
      </w:pPr>
      <w:r w:rsidRPr="00F16F0F">
        <w:rPr>
          <w:szCs w:val="20"/>
          <w:lang w:eastAsia="sl-SI"/>
        </w:rPr>
        <w:t>Čistilne pripomočke (krpe, držala, sesalec…),</w:t>
      </w:r>
    </w:p>
    <w:p w:rsidR="00B52131" w:rsidRPr="00F16F0F" w:rsidRDefault="00B52131" w:rsidP="00553C73">
      <w:pPr>
        <w:numPr>
          <w:ilvl w:val="0"/>
          <w:numId w:val="21"/>
        </w:numPr>
        <w:suppressAutoHyphens w:val="0"/>
        <w:spacing w:line="240" w:lineRule="auto"/>
        <w:jc w:val="left"/>
        <w:rPr>
          <w:szCs w:val="20"/>
          <w:lang w:eastAsia="sl-SI"/>
        </w:rPr>
      </w:pPr>
      <w:r w:rsidRPr="00F16F0F">
        <w:rPr>
          <w:szCs w:val="20"/>
          <w:lang w:eastAsia="sl-SI"/>
        </w:rPr>
        <w:lastRenderedPageBreak/>
        <w:t>Pogostost čiščenja (dnevno, tedensko, mesečno),</w:t>
      </w:r>
    </w:p>
    <w:p w:rsidR="00B52131" w:rsidRPr="00F16F0F" w:rsidRDefault="00B52131" w:rsidP="00553C73">
      <w:pPr>
        <w:numPr>
          <w:ilvl w:val="0"/>
          <w:numId w:val="21"/>
        </w:numPr>
        <w:suppressAutoHyphens w:val="0"/>
        <w:spacing w:line="240" w:lineRule="auto"/>
        <w:jc w:val="left"/>
        <w:rPr>
          <w:szCs w:val="20"/>
          <w:lang w:eastAsia="sl-SI"/>
        </w:rPr>
      </w:pPr>
      <w:r w:rsidRPr="00F16F0F">
        <w:rPr>
          <w:szCs w:val="20"/>
          <w:lang w:eastAsia="sl-SI"/>
        </w:rPr>
        <w:t>Izvajalca čiščenja.</w:t>
      </w:r>
    </w:p>
    <w:p w:rsidR="00B52131" w:rsidRPr="00F16F0F" w:rsidRDefault="00B52131" w:rsidP="00B52131">
      <w:pPr>
        <w:suppressAutoHyphens w:val="0"/>
        <w:spacing w:line="240" w:lineRule="auto"/>
        <w:rPr>
          <w:szCs w:val="20"/>
          <w:lang w:eastAsia="sl-SI"/>
        </w:rPr>
      </w:pPr>
    </w:p>
    <w:p w:rsidR="00B52131" w:rsidRPr="00F16F0F" w:rsidRDefault="00B52131" w:rsidP="00B52131">
      <w:pPr>
        <w:suppressAutoHyphens w:val="0"/>
        <w:spacing w:line="240" w:lineRule="auto"/>
        <w:rPr>
          <w:szCs w:val="20"/>
          <w:lang w:eastAsia="sl-SI"/>
        </w:rPr>
      </w:pPr>
      <w:r w:rsidRPr="00F16F0F">
        <w:rPr>
          <w:szCs w:val="20"/>
          <w:lang w:eastAsia="sl-SI"/>
        </w:rPr>
        <w:t>Načrt čiščenja je potrebno dostaviti tudi organizatorki zdravstveno-higienskega režima v vrtcu. Na podlagi načrta čiščenja  je izvajalec čiščenja dolžan izdelati tudi evidenčne liste čiščenja, ki morajo biti redno, vsaj enkrat mesečno kontrolirani s strani kontaktne osebe izvajalca čiščenja (to potrdi s svojim podpisom na evidenčne liste). Kontaktna oseba izvajalca se 1x mesečno, po predhodnem dogovoru, zglasi pri  organizatorki ZHR v vrtcu. Evidenčni listi morajo biti hranjeni na posameznih enotah.</w:t>
      </w:r>
    </w:p>
    <w:p w:rsidR="00B52131" w:rsidRPr="00F16F0F" w:rsidRDefault="00B52131" w:rsidP="00B52131">
      <w:pPr>
        <w:suppressAutoHyphens w:val="0"/>
        <w:spacing w:line="240" w:lineRule="auto"/>
        <w:rPr>
          <w:szCs w:val="20"/>
          <w:lang w:eastAsia="sl-SI"/>
        </w:rPr>
      </w:pPr>
      <w:r w:rsidRPr="00F16F0F">
        <w:rPr>
          <w:szCs w:val="20"/>
          <w:lang w:eastAsia="sl-SI"/>
        </w:rPr>
        <w:t>Naročnik pripravi na tromesečje poročilo o uspešnosti čiščenja in o tem obvesti izvajalca.</w:t>
      </w:r>
    </w:p>
    <w:p w:rsidR="00B52131" w:rsidRPr="00F16F0F" w:rsidRDefault="00B52131" w:rsidP="00B52131">
      <w:pPr>
        <w:suppressAutoHyphens w:val="0"/>
        <w:spacing w:line="240" w:lineRule="auto"/>
        <w:rPr>
          <w:szCs w:val="20"/>
          <w:lang w:eastAsia="sl-SI"/>
        </w:rPr>
      </w:pPr>
    </w:p>
    <w:p w:rsidR="00B52131" w:rsidRPr="00F16F0F" w:rsidRDefault="00B52131" w:rsidP="00B52131">
      <w:pPr>
        <w:suppressAutoHyphens w:val="0"/>
        <w:spacing w:line="240" w:lineRule="auto"/>
        <w:rPr>
          <w:szCs w:val="20"/>
          <w:lang w:eastAsia="sl-SI"/>
        </w:rPr>
      </w:pPr>
      <w:r w:rsidRPr="00F16F0F">
        <w:rPr>
          <w:szCs w:val="20"/>
          <w:lang w:eastAsia="sl-SI"/>
        </w:rPr>
        <w:t xml:space="preserve">Izvajalec čiščenja mora zagotavljati stalnost delavcev na določeni lokaciji, pri čemer se lahko seznam delavcev spremeni le v primeru odpovedi delovnega razmerja, letnih dopustov ali bolniške odsotnosti in ob soglasju naročnika. </w:t>
      </w:r>
    </w:p>
    <w:p w:rsidR="00B52131" w:rsidRPr="00F16F0F" w:rsidRDefault="00B52131" w:rsidP="00B52131">
      <w:pPr>
        <w:suppressAutoHyphens w:val="0"/>
        <w:spacing w:line="240" w:lineRule="auto"/>
        <w:rPr>
          <w:szCs w:val="20"/>
          <w:lang w:eastAsia="sl-SI"/>
        </w:rPr>
      </w:pPr>
    </w:p>
    <w:p w:rsidR="00B52131" w:rsidRPr="00F16F0F" w:rsidRDefault="00B52131" w:rsidP="00B52131">
      <w:pPr>
        <w:suppressAutoHyphens w:val="0"/>
        <w:spacing w:line="240" w:lineRule="auto"/>
        <w:rPr>
          <w:szCs w:val="20"/>
          <w:lang w:eastAsia="sl-SI"/>
        </w:rPr>
      </w:pPr>
      <w:r w:rsidRPr="00F16F0F">
        <w:rPr>
          <w:szCs w:val="20"/>
          <w:lang w:eastAsia="sl-SI"/>
        </w:rPr>
        <w:t>Naročnik tudi zahteva, da skladno z normativi za čiščenje vrtcev izvajalec zagotovi dovolj delavcev, da skupna čistilna površina na delavca dosega približno 600 m</w:t>
      </w:r>
      <w:r w:rsidRPr="00F16F0F">
        <w:rPr>
          <w:szCs w:val="20"/>
          <w:vertAlign w:val="superscript"/>
          <w:lang w:eastAsia="sl-SI"/>
        </w:rPr>
        <w:t>2</w:t>
      </w:r>
      <w:r w:rsidRPr="00F16F0F">
        <w:rPr>
          <w:szCs w:val="20"/>
          <w:lang w:eastAsia="sl-SI"/>
        </w:rPr>
        <w:t xml:space="preserve">/delavca. </w:t>
      </w:r>
    </w:p>
    <w:p w:rsidR="00B52131" w:rsidRPr="00F16F0F" w:rsidRDefault="00B52131" w:rsidP="00B52131">
      <w:pPr>
        <w:widowControl w:val="0"/>
        <w:tabs>
          <w:tab w:val="left" w:pos="440"/>
        </w:tabs>
        <w:suppressAutoHyphens w:val="0"/>
        <w:spacing w:line="240" w:lineRule="auto"/>
        <w:rPr>
          <w:b/>
          <w:szCs w:val="20"/>
          <w:lang w:eastAsia="sl-SI"/>
        </w:rPr>
      </w:pPr>
    </w:p>
    <w:p w:rsidR="00B52131" w:rsidRPr="00F16F0F" w:rsidRDefault="00B52131" w:rsidP="00B52131">
      <w:pPr>
        <w:suppressAutoHyphens w:val="0"/>
        <w:spacing w:line="240" w:lineRule="auto"/>
        <w:rPr>
          <w:szCs w:val="20"/>
          <w:lang w:eastAsia="sl-SI"/>
        </w:rPr>
      </w:pPr>
      <w:r w:rsidRPr="00F16F0F">
        <w:rPr>
          <w:szCs w:val="20"/>
          <w:lang w:eastAsia="sl-SI"/>
        </w:rPr>
        <w:t>Ogled objekta ni obvezen, je pa zaželen. Potencialni ponudniki, ki bi želeli opraviti ogled enega ali več objektov, naj se o ogledu predhodno dogovorijo s kontaktno osebo naročnika. Ogled lahko naročniki opravljajo do največ šest (6) dni pred rokom za oddajo ponudbe.</w:t>
      </w:r>
    </w:p>
    <w:p w:rsidR="00B52131" w:rsidRPr="00F16F0F" w:rsidRDefault="00B52131" w:rsidP="00B52131">
      <w:pPr>
        <w:suppressAutoHyphens w:val="0"/>
        <w:spacing w:line="240" w:lineRule="auto"/>
        <w:jc w:val="left"/>
        <w:rPr>
          <w:szCs w:val="20"/>
          <w:lang w:eastAsia="sl-SI"/>
        </w:rPr>
      </w:pPr>
    </w:p>
    <w:p w:rsidR="00B52131" w:rsidRPr="00F16F0F" w:rsidRDefault="00B52131" w:rsidP="00B52131">
      <w:pPr>
        <w:suppressAutoHyphens w:val="0"/>
        <w:spacing w:line="240" w:lineRule="auto"/>
        <w:rPr>
          <w:bCs/>
          <w:szCs w:val="20"/>
          <w:lang w:eastAsia="sl-SI"/>
        </w:rPr>
      </w:pPr>
      <w:r w:rsidRPr="00F16F0F">
        <w:rPr>
          <w:bCs/>
          <w:szCs w:val="20"/>
          <w:lang w:eastAsia="sl-SI"/>
        </w:rPr>
        <w:t>Ponudnik je dolžan po prvih šestih mesecih in ob koncu vsakega leta izvajanja naročila priložiti naročniku seznam, iz katerega je razvidno ime in količina čistilnih sredstev, ki jih je porabil pri izvajanju storitev čiščenja.</w:t>
      </w:r>
    </w:p>
    <w:p w:rsidR="009D6026" w:rsidRPr="00F16F0F" w:rsidRDefault="009D6026" w:rsidP="009D6026">
      <w:pPr>
        <w:pStyle w:val="p7"/>
        <w:ind w:left="0"/>
        <w:jc w:val="both"/>
        <w:rPr>
          <w:rFonts w:cs="Arial"/>
          <w:sz w:val="20"/>
          <w:szCs w:val="20"/>
        </w:rPr>
      </w:pPr>
    </w:p>
    <w:p w:rsidR="009D6026" w:rsidRPr="00F16F0F" w:rsidRDefault="009D6026" w:rsidP="009D6026">
      <w:pPr>
        <w:pStyle w:val="p7"/>
        <w:ind w:left="0"/>
        <w:jc w:val="both"/>
        <w:rPr>
          <w:rFonts w:cs="Arial"/>
          <w:sz w:val="20"/>
          <w:szCs w:val="20"/>
        </w:rPr>
      </w:pPr>
      <w:r w:rsidRPr="00F16F0F">
        <w:rPr>
          <w:rFonts w:cs="Arial"/>
          <w:sz w:val="20"/>
          <w:szCs w:val="20"/>
        </w:rPr>
        <w:t>V navedena dela mora ponudnik vključiti tudi okolju prijazna čistila. Cena se pripravi na m</w:t>
      </w:r>
      <w:r w:rsidRPr="00F16F0F">
        <w:rPr>
          <w:rFonts w:cs="Arial"/>
          <w:b/>
          <w:sz w:val="20"/>
          <w:szCs w:val="20"/>
          <w:vertAlign w:val="superscript"/>
        </w:rPr>
        <w:t>2</w:t>
      </w:r>
      <w:r w:rsidRPr="00F16F0F">
        <w:rPr>
          <w:rFonts w:cs="Arial"/>
          <w:sz w:val="20"/>
          <w:szCs w:val="20"/>
        </w:rPr>
        <w:t xml:space="preserve"> čistilnih površin glede na potrebe naročnika iz navedenih tehničnih zahtev. Cena mora vsebovati tudi generalna čiščenja.</w:t>
      </w:r>
    </w:p>
    <w:p w:rsidR="009D6026" w:rsidRPr="00F16F0F" w:rsidRDefault="009D6026" w:rsidP="009D6026">
      <w:pPr>
        <w:pStyle w:val="p7"/>
        <w:ind w:left="0"/>
        <w:jc w:val="both"/>
        <w:rPr>
          <w:rFonts w:cs="Arial"/>
          <w:sz w:val="20"/>
          <w:szCs w:val="20"/>
        </w:rPr>
      </w:pPr>
    </w:p>
    <w:p w:rsidR="009D6026" w:rsidRPr="00F16F0F" w:rsidRDefault="009D6026" w:rsidP="009D6026">
      <w:pPr>
        <w:pStyle w:val="p7"/>
        <w:ind w:left="0"/>
        <w:jc w:val="both"/>
        <w:rPr>
          <w:rFonts w:cs="Arial"/>
          <w:sz w:val="20"/>
          <w:szCs w:val="20"/>
        </w:rPr>
      </w:pPr>
      <w:r w:rsidRPr="00F16F0F">
        <w:rPr>
          <w:rFonts w:cs="Arial"/>
          <w:sz w:val="20"/>
          <w:szCs w:val="20"/>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rsidR="009D6026" w:rsidRPr="00F16F0F" w:rsidRDefault="009D6026" w:rsidP="009D6026">
      <w:pPr>
        <w:rPr>
          <w:szCs w:val="20"/>
        </w:rPr>
      </w:pPr>
    </w:p>
    <w:p w:rsidR="009D6026" w:rsidRPr="00F16F0F" w:rsidRDefault="009D6026" w:rsidP="009D6026">
      <w:pPr>
        <w:pStyle w:val="p7"/>
        <w:ind w:left="0"/>
        <w:jc w:val="both"/>
        <w:rPr>
          <w:rFonts w:cs="Arial"/>
          <w:sz w:val="20"/>
          <w:szCs w:val="20"/>
        </w:rPr>
      </w:pPr>
      <w:r w:rsidRPr="00F16F0F">
        <w:rPr>
          <w:rFonts w:cs="Arial"/>
          <w:sz w:val="20"/>
          <w:szCs w:val="20"/>
        </w:rPr>
        <w:t>Delavke/delavci izvajalca, ki bodo pri naročniku opravljali storitve čiščenja in vzdrževanja prostorov:</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553C73">
      <w:pPr>
        <w:pStyle w:val="p7"/>
        <w:numPr>
          <w:ilvl w:val="0"/>
          <w:numId w:val="23"/>
        </w:numPr>
        <w:jc w:val="both"/>
        <w:rPr>
          <w:rFonts w:cs="Arial"/>
          <w:sz w:val="20"/>
          <w:szCs w:val="20"/>
        </w:rPr>
      </w:pPr>
      <w:r w:rsidRPr="00F16F0F">
        <w:rPr>
          <w:rFonts w:cs="Arial"/>
          <w:sz w:val="20"/>
          <w:szCs w:val="20"/>
        </w:rPr>
        <w:t>__________________.</w:t>
      </w:r>
    </w:p>
    <w:p w:rsidR="009D6026" w:rsidRPr="00F16F0F" w:rsidRDefault="009D6026" w:rsidP="009D6026">
      <w:pPr>
        <w:rPr>
          <w:szCs w:val="20"/>
        </w:rPr>
      </w:pPr>
    </w:p>
    <w:p w:rsidR="009D6026" w:rsidRPr="00F16F0F" w:rsidRDefault="009D6026" w:rsidP="009D6026">
      <w:pPr>
        <w:rPr>
          <w:b/>
          <w:bCs/>
          <w:szCs w:val="20"/>
          <w:u w:val="single"/>
        </w:rPr>
      </w:pPr>
      <w:r w:rsidRPr="00F16F0F">
        <w:rPr>
          <w:b/>
          <w:bCs/>
          <w:szCs w:val="20"/>
          <w:u w:val="single"/>
        </w:rPr>
        <w:t xml:space="preserve">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w:t>
      </w:r>
      <w:proofErr w:type="spellStart"/>
      <w:r w:rsidRPr="00F16F0F">
        <w:rPr>
          <w:b/>
          <w:bCs/>
          <w:szCs w:val="20"/>
          <w:u w:val="single"/>
        </w:rPr>
        <w:t>bianco</w:t>
      </w:r>
      <w:proofErr w:type="spellEnd"/>
      <w:r w:rsidRPr="00F16F0F">
        <w:rPr>
          <w:b/>
          <w:bCs/>
          <w:szCs w:val="20"/>
          <w:u w:val="single"/>
        </w:rPr>
        <w:t xml:space="preserve"> menice za dobro izvedbo pogodbe/posla.</w:t>
      </w:r>
    </w:p>
    <w:p w:rsidR="009D6026" w:rsidRPr="00F16F0F" w:rsidRDefault="009D6026" w:rsidP="009D6026">
      <w:pPr>
        <w:rPr>
          <w:b/>
          <w:bCs/>
          <w:szCs w:val="20"/>
          <w:u w:val="single"/>
        </w:rPr>
      </w:pPr>
    </w:p>
    <w:p w:rsidR="009D6026" w:rsidRPr="00F16F0F" w:rsidRDefault="009D6026" w:rsidP="009D6026">
      <w:pPr>
        <w:rPr>
          <w:b/>
          <w:bCs/>
          <w:szCs w:val="20"/>
          <w:u w:val="single"/>
        </w:rPr>
      </w:pPr>
      <w:r w:rsidRPr="00F16F0F">
        <w:rPr>
          <w:b/>
          <w:bCs/>
          <w:szCs w:val="20"/>
          <w:u w:val="single"/>
        </w:rPr>
        <w:t>Izvajalec mora vse delav</w:t>
      </w:r>
      <w:r w:rsidR="00C2553D" w:rsidRPr="00F16F0F">
        <w:rPr>
          <w:b/>
          <w:bCs/>
          <w:szCs w:val="20"/>
          <w:u w:val="single"/>
        </w:rPr>
        <w:t>ce/-</w:t>
      </w:r>
      <w:proofErr w:type="spellStart"/>
      <w:r w:rsidRPr="00F16F0F">
        <w:rPr>
          <w:b/>
          <w:bCs/>
          <w:szCs w:val="20"/>
          <w:u w:val="single"/>
        </w:rPr>
        <w:t>ke</w:t>
      </w:r>
      <w:proofErr w:type="spellEnd"/>
      <w:r w:rsidRPr="00F16F0F">
        <w:rPr>
          <w:b/>
          <w:bCs/>
          <w:szCs w:val="20"/>
          <w:u w:val="single"/>
        </w:rPr>
        <w:t>, ki bodo delale na objektih naročnika, naročniku tudi predstaviti in predstaviti njihov razpored na objektu.</w:t>
      </w:r>
    </w:p>
    <w:p w:rsidR="009D6026" w:rsidRPr="00F16F0F" w:rsidRDefault="009D6026" w:rsidP="009D6026">
      <w:pPr>
        <w:rPr>
          <w:b/>
          <w:bCs/>
          <w:szCs w:val="20"/>
          <w:u w:val="single"/>
        </w:rPr>
      </w:pPr>
    </w:p>
    <w:p w:rsidR="009D6026" w:rsidRPr="00F16F0F" w:rsidRDefault="009D6026" w:rsidP="009D6026">
      <w:pPr>
        <w:rPr>
          <w:b/>
          <w:bCs/>
          <w:szCs w:val="20"/>
          <w:u w:val="single"/>
        </w:rPr>
      </w:pPr>
      <w:r w:rsidRPr="00F16F0F">
        <w:rPr>
          <w:b/>
          <w:bCs/>
          <w:szCs w:val="20"/>
          <w:u w:val="single"/>
        </w:rPr>
        <w:t>Delavke</w:t>
      </w:r>
      <w:r w:rsidR="007F409E" w:rsidRPr="00F16F0F">
        <w:rPr>
          <w:b/>
          <w:bCs/>
          <w:szCs w:val="20"/>
          <w:u w:val="single"/>
        </w:rPr>
        <w:t>/delavci</w:t>
      </w:r>
      <w:r w:rsidRPr="00F16F0F">
        <w:rPr>
          <w:b/>
          <w:bCs/>
          <w:szCs w:val="20"/>
          <w:u w:val="single"/>
        </w:rPr>
        <w:t>, ki bodo delale na objektu naročnika MORAJO biti zaposlene pri izvajalcu za nedoločen/določen čas. Izvajalec mora naročniku predložiti tudi sklenjene pogodbe z delavkami/delavci, ki bodo delali na objektih naročnika.</w:t>
      </w:r>
      <w:r w:rsidR="007F409E" w:rsidRPr="00F16F0F">
        <w:rPr>
          <w:b/>
          <w:bCs/>
          <w:szCs w:val="20"/>
          <w:u w:val="single"/>
        </w:rPr>
        <w:t xml:space="preserve"> Delavke/delavci morajo imeti znanje slovenskega jezika.</w:t>
      </w:r>
    </w:p>
    <w:p w:rsidR="009D6026" w:rsidRPr="00F16F0F" w:rsidRDefault="009D6026" w:rsidP="009D6026">
      <w:pPr>
        <w:rPr>
          <w:szCs w:val="20"/>
        </w:rPr>
      </w:pPr>
    </w:p>
    <w:p w:rsidR="009D6026" w:rsidRPr="00F16F0F" w:rsidRDefault="009D6026" w:rsidP="009D6026">
      <w:pPr>
        <w:rPr>
          <w:szCs w:val="20"/>
        </w:rPr>
      </w:pPr>
      <w:r w:rsidRPr="00F16F0F">
        <w:rPr>
          <w:szCs w:val="20"/>
        </w:rPr>
        <w:t>Izvajalec se obvezuje, da bodo njegovi  delavci začeli z delom ob predvidenem obveznem začetku delovnega časa na posamezni lokaciji in z njim končali v točno določenem času.</w:t>
      </w:r>
    </w:p>
    <w:p w:rsidR="009D6026" w:rsidRPr="00F16F0F" w:rsidRDefault="009D6026" w:rsidP="009D6026">
      <w:pPr>
        <w:rPr>
          <w:szCs w:val="20"/>
        </w:rPr>
      </w:pPr>
    </w:p>
    <w:p w:rsidR="00387200" w:rsidRPr="00F16F0F" w:rsidRDefault="00C2553D" w:rsidP="00387200">
      <w:pPr>
        <w:keepLines/>
        <w:rPr>
          <w:b/>
          <w:szCs w:val="20"/>
        </w:rPr>
      </w:pPr>
      <w:r w:rsidRPr="00F16F0F">
        <w:rPr>
          <w:b/>
          <w:szCs w:val="20"/>
        </w:rPr>
        <w:t xml:space="preserve">III. </w:t>
      </w:r>
      <w:r w:rsidR="00387200" w:rsidRPr="00F16F0F">
        <w:rPr>
          <w:b/>
          <w:szCs w:val="20"/>
        </w:rPr>
        <w:t>PODIZVAJALCI</w:t>
      </w:r>
    </w:p>
    <w:p w:rsidR="00387200" w:rsidRPr="00F01C47" w:rsidRDefault="00387200" w:rsidP="00387200">
      <w:pPr>
        <w:keepLines/>
        <w:rPr>
          <w:szCs w:val="20"/>
          <w:highlight w:val="red"/>
        </w:rPr>
      </w:pPr>
    </w:p>
    <w:p w:rsidR="00387200" w:rsidRPr="00F16F0F" w:rsidRDefault="00387200" w:rsidP="00387200">
      <w:pPr>
        <w:keepLines/>
        <w:ind w:left="720"/>
        <w:jc w:val="center"/>
        <w:rPr>
          <w:b/>
          <w:i/>
          <w:szCs w:val="20"/>
        </w:rPr>
      </w:pPr>
      <w:r w:rsidRPr="00F16F0F">
        <w:rPr>
          <w:b/>
          <w:i/>
          <w:szCs w:val="20"/>
        </w:rPr>
        <w:lastRenderedPageBreak/>
        <w:t>/se upošteva v primeru, da izvajalec nastopa s podizvajalcem/</w:t>
      </w:r>
    </w:p>
    <w:p w:rsidR="00387200" w:rsidRPr="00F16F0F" w:rsidRDefault="00387200" w:rsidP="00387200">
      <w:pPr>
        <w:keepLines/>
        <w:ind w:left="720"/>
        <w:jc w:val="center"/>
        <w:rPr>
          <w:szCs w:val="20"/>
        </w:rPr>
      </w:pPr>
    </w:p>
    <w:p w:rsidR="00387200" w:rsidRPr="00F16F0F" w:rsidRDefault="00C2553D" w:rsidP="00553C73">
      <w:pPr>
        <w:pStyle w:val="Odstavekseznama"/>
        <w:keepLines/>
        <w:numPr>
          <w:ilvl w:val="0"/>
          <w:numId w:val="13"/>
        </w:numPr>
        <w:jc w:val="center"/>
        <w:rPr>
          <w:szCs w:val="20"/>
        </w:rPr>
      </w:pPr>
      <w:r w:rsidRPr="00F16F0F">
        <w:rPr>
          <w:szCs w:val="20"/>
        </w:rPr>
        <w:t>člen</w:t>
      </w:r>
    </w:p>
    <w:p w:rsidR="00C2553D" w:rsidRPr="00F16F0F" w:rsidRDefault="00C2553D" w:rsidP="00C2553D">
      <w:pPr>
        <w:keepLines/>
        <w:ind w:left="360"/>
        <w:rPr>
          <w:szCs w:val="20"/>
        </w:rPr>
      </w:pPr>
    </w:p>
    <w:p w:rsidR="00387200" w:rsidRPr="00F16F0F" w:rsidRDefault="00387200" w:rsidP="00387200">
      <w:pPr>
        <w:spacing w:line="276" w:lineRule="auto"/>
        <w:rPr>
          <w:i/>
          <w:iCs/>
          <w:szCs w:val="20"/>
        </w:rPr>
      </w:pPr>
      <w:r w:rsidRPr="00F16F0F">
        <w:rPr>
          <w:szCs w:val="20"/>
        </w:rPr>
        <w:t xml:space="preserve">Izvajalec bo dela </w:t>
      </w:r>
      <w:r w:rsidR="00ED120F" w:rsidRPr="00F16F0F">
        <w:rPr>
          <w:szCs w:val="20"/>
        </w:rPr>
        <w:t>po tej pogodbi iz</w:t>
      </w:r>
      <w:r w:rsidRPr="00F16F0F">
        <w:rPr>
          <w:szCs w:val="20"/>
        </w:rPr>
        <w:t>vedel skupaj z naslednjim/i podizvajalcem/i:</w:t>
      </w:r>
    </w:p>
    <w:p w:rsidR="00387200" w:rsidRPr="00F16F0F" w:rsidRDefault="00387200" w:rsidP="00387200">
      <w:pPr>
        <w:spacing w:line="276" w:lineRule="auto"/>
        <w:rPr>
          <w:szCs w:val="20"/>
        </w:rPr>
      </w:pPr>
      <w:r w:rsidRPr="00F16F0F">
        <w:rPr>
          <w:szCs w:val="20"/>
        </w:rPr>
        <w:t xml:space="preserve">…………………………………………………………………………..... (naziv), </w:t>
      </w:r>
    </w:p>
    <w:p w:rsidR="00387200" w:rsidRPr="00F16F0F" w:rsidRDefault="00387200" w:rsidP="00387200">
      <w:pPr>
        <w:spacing w:line="276" w:lineRule="auto"/>
        <w:rPr>
          <w:szCs w:val="20"/>
        </w:rPr>
      </w:pPr>
      <w:r w:rsidRPr="00F16F0F">
        <w:rPr>
          <w:szCs w:val="20"/>
        </w:rPr>
        <w:t xml:space="preserve">…………………………………………………………………………….. (polni naslov), </w:t>
      </w:r>
    </w:p>
    <w:p w:rsidR="00387200" w:rsidRPr="00F16F0F" w:rsidRDefault="00387200" w:rsidP="00387200">
      <w:pPr>
        <w:spacing w:line="276" w:lineRule="auto"/>
        <w:rPr>
          <w:szCs w:val="20"/>
        </w:rPr>
      </w:pPr>
      <w:r w:rsidRPr="00F16F0F">
        <w:rPr>
          <w:szCs w:val="20"/>
        </w:rPr>
        <w:t xml:space="preserve">matična številka: …………………………………., </w:t>
      </w:r>
    </w:p>
    <w:p w:rsidR="00387200" w:rsidRPr="00F16F0F" w:rsidRDefault="00387200" w:rsidP="00387200">
      <w:pPr>
        <w:spacing w:line="276" w:lineRule="auto"/>
        <w:rPr>
          <w:szCs w:val="20"/>
        </w:rPr>
      </w:pPr>
      <w:r w:rsidRPr="00F16F0F">
        <w:rPr>
          <w:szCs w:val="20"/>
        </w:rPr>
        <w:t xml:space="preserve">davčna številka/identifikacijska številka za DDV …………..…………….., </w:t>
      </w:r>
    </w:p>
    <w:p w:rsidR="00387200" w:rsidRPr="00F16F0F" w:rsidRDefault="00387200" w:rsidP="00387200">
      <w:pPr>
        <w:spacing w:line="276" w:lineRule="auto"/>
        <w:rPr>
          <w:szCs w:val="20"/>
        </w:rPr>
      </w:pPr>
      <w:r w:rsidRPr="00F16F0F">
        <w:rPr>
          <w:szCs w:val="20"/>
        </w:rPr>
        <w:t xml:space="preserve">bo izvedel …………….………………………………………………..…….... (navesti predmet in vsako vrsto ter količino del (odstotek), ki jih bo izvedel podizvajalec). Vrednost teh del znaša …………. EUR brez vključenega davka na dodatno vrednost oz. ………………… EUR z vključenim davkom na dodano vrednosti. </w:t>
      </w:r>
    </w:p>
    <w:p w:rsidR="00387200" w:rsidRPr="00F16F0F" w:rsidRDefault="00387200" w:rsidP="00387200">
      <w:pPr>
        <w:spacing w:line="276" w:lineRule="auto"/>
        <w:rPr>
          <w:szCs w:val="20"/>
        </w:rPr>
      </w:pPr>
      <w:r w:rsidRPr="00F16F0F">
        <w:rPr>
          <w:szCs w:val="20"/>
        </w:rPr>
        <w:t>Podizvajalec  bo dela izvedel …………………..…….. (navesti kraj izvedbe del) najkasneje do …………..…/ v roku ………..….. dni od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387200" w:rsidRPr="00F16F0F" w:rsidRDefault="00387200" w:rsidP="00387200">
      <w:pPr>
        <w:keepLines/>
        <w:tabs>
          <w:tab w:val="left" w:pos="5280"/>
        </w:tabs>
        <w:rPr>
          <w:szCs w:val="20"/>
        </w:rPr>
      </w:pPr>
      <w:r w:rsidRPr="00F16F0F">
        <w:rPr>
          <w:szCs w:val="20"/>
        </w:rPr>
        <w:tab/>
      </w:r>
    </w:p>
    <w:p w:rsidR="00387200" w:rsidRPr="00F16F0F" w:rsidRDefault="00387200" w:rsidP="00387200">
      <w:pPr>
        <w:keepLines/>
        <w:rPr>
          <w:szCs w:val="20"/>
        </w:rPr>
      </w:pPr>
      <w:r w:rsidRPr="00F16F0F">
        <w:rPr>
          <w:szCs w:val="20"/>
        </w:rPr>
        <w:t>Podizvajalec mora izpolnjevati vse pogoje in zahteve naročnika v zvezi s podizvajalci, ki so navedeni v razpisni dokumentaciji ter izpolniti vse navedene priloge, ki se nanašajo na izpolnjevanje pogojev podizvajalcev.</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Izvajalec v razmerju do naročnika v celoti odgovarja za dobro izvedbo obveznosti iz </w:t>
      </w:r>
      <w:r w:rsidR="00ED120F" w:rsidRPr="00F16F0F">
        <w:rPr>
          <w:szCs w:val="20"/>
        </w:rPr>
        <w:t>pogodbe</w:t>
      </w:r>
      <w:r w:rsidRPr="00F16F0F">
        <w:rPr>
          <w:szCs w:val="20"/>
        </w:rPr>
        <w:t xml:space="preserve">, ne glede na število podizvajalcev.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Izvajalec mora med izvajanjem </w:t>
      </w:r>
      <w:r w:rsidR="00ED120F" w:rsidRPr="00F16F0F">
        <w:rPr>
          <w:szCs w:val="20"/>
        </w:rPr>
        <w:t>pogodbe</w:t>
      </w:r>
      <w:r w:rsidRPr="00F16F0F">
        <w:rPr>
          <w:szCs w:val="20"/>
        </w:rPr>
        <w:t xml:space="preserve"> naročnika obvestiti o morebitnih spremembah informacij iz drugega odstavka 94. člena ZJN-3 in poslati informacije o novih podizvajalcih, ki jih namerava naknadno vključiti v izvedbo </w:t>
      </w:r>
      <w:r w:rsidR="00ED120F" w:rsidRPr="00F16F0F">
        <w:rPr>
          <w:szCs w:val="20"/>
        </w:rPr>
        <w:t>pogodbe</w:t>
      </w:r>
      <w:r w:rsidRPr="00F16F0F">
        <w:rPr>
          <w:szCs w:val="20"/>
        </w:rPr>
        <w:t xml:space="preserv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387200" w:rsidRPr="00F16F0F" w:rsidRDefault="00387200" w:rsidP="00387200">
      <w:pPr>
        <w:keepLines/>
        <w:rPr>
          <w:b/>
          <w:i/>
          <w:szCs w:val="20"/>
        </w:rPr>
      </w:pPr>
    </w:p>
    <w:p w:rsidR="00387200" w:rsidRPr="00F16F0F" w:rsidRDefault="00387200" w:rsidP="00387200">
      <w:pPr>
        <w:keepLines/>
        <w:jc w:val="left"/>
        <w:rPr>
          <w:szCs w:val="20"/>
        </w:rPr>
      </w:pPr>
      <w:r w:rsidRPr="00F16F0F">
        <w:rPr>
          <w:szCs w:val="20"/>
        </w:rPr>
        <w:t>Podizvajalčeva zahteva za neposredno plačilo</w:t>
      </w:r>
    </w:p>
    <w:p w:rsidR="00387200" w:rsidRPr="00F16F0F" w:rsidRDefault="00387200" w:rsidP="00387200">
      <w:pPr>
        <w:keepLines/>
        <w:rPr>
          <w:szCs w:val="20"/>
        </w:rPr>
      </w:pPr>
      <w:r w:rsidRPr="00F16F0F">
        <w:rPr>
          <w:rFonts w:eastAsia="Calibri"/>
          <w:szCs w:val="20"/>
        </w:rPr>
        <w:t xml:space="preserve">Izvajalec s podpisom </w:t>
      </w:r>
      <w:r w:rsidRPr="00F16F0F">
        <w:rPr>
          <w:szCs w:val="20"/>
        </w:rPr>
        <w:t xml:space="preserve">tega </w:t>
      </w:r>
      <w:r w:rsidR="00ED120F" w:rsidRPr="00F16F0F">
        <w:rPr>
          <w:szCs w:val="20"/>
        </w:rPr>
        <w:t>pogodbe</w:t>
      </w:r>
      <w:r w:rsidRPr="00F16F0F">
        <w:rPr>
          <w:szCs w:val="20"/>
        </w:rPr>
        <w:t xml:space="preserve"> </w:t>
      </w:r>
      <w:r w:rsidRPr="00F16F0F">
        <w:rPr>
          <w:rFonts w:eastAsia="Calibri"/>
          <w:szCs w:val="20"/>
        </w:rPr>
        <w:t xml:space="preserve">pooblašča naročnika, da na podlagi potrjenega računa oziroma potrjenih računov, neposredno plačuje vsem v tem </w:t>
      </w:r>
      <w:r w:rsidR="00ED120F" w:rsidRPr="00F16F0F">
        <w:rPr>
          <w:rFonts w:eastAsia="Calibri"/>
          <w:szCs w:val="20"/>
        </w:rPr>
        <w:t>pogodbi</w:t>
      </w:r>
      <w:r w:rsidRPr="00F16F0F">
        <w:rPr>
          <w:rFonts w:eastAsia="Calibri"/>
          <w:szCs w:val="20"/>
        </w:rPr>
        <w:t xml:space="preserve"> navedenim podizvajalcem, ki so zahtevali neposredno plačilo. Podizvajalec je ob oddaji ponudbe predložil zahtevo za neposredna plačila, </w:t>
      </w:r>
      <w:r w:rsidRPr="00F16F0F">
        <w:rPr>
          <w:szCs w:val="20"/>
        </w:rPr>
        <w:t>na podlagi katere naročnik namesto izvajalca poravna podizvajalčevo terjatev do izvajalca.</w:t>
      </w:r>
    </w:p>
    <w:p w:rsidR="00387200" w:rsidRPr="00F16F0F" w:rsidRDefault="00387200" w:rsidP="00387200">
      <w:pPr>
        <w:keepLines/>
        <w:rPr>
          <w:szCs w:val="20"/>
        </w:rPr>
      </w:pPr>
    </w:p>
    <w:p w:rsidR="00387200" w:rsidRPr="00F16F0F" w:rsidRDefault="00387200" w:rsidP="00387200">
      <w:pPr>
        <w:keepLines/>
        <w:spacing w:after="120"/>
        <w:rPr>
          <w:szCs w:val="20"/>
        </w:rPr>
      </w:pPr>
      <w:r w:rsidRPr="00F16F0F">
        <w:rPr>
          <w:szCs w:val="20"/>
        </w:rPr>
        <w:t>Izvajalec mora za podizvajalca, ki zahteva neposredno plačilo, ob vsakem računu priložiti:</w:t>
      </w:r>
    </w:p>
    <w:p w:rsidR="00387200" w:rsidRPr="00F16F0F" w:rsidRDefault="00387200" w:rsidP="00553C73">
      <w:pPr>
        <w:keepLines/>
        <w:numPr>
          <w:ilvl w:val="0"/>
          <w:numId w:val="12"/>
        </w:numPr>
        <w:suppressAutoHyphens w:val="0"/>
        <w:spacing w:line="240" w:lineRule="auto"/>
        <w:rPr>
          <w:szCs w:val="20"/>
        </w:rPr>
      </w:pPr>
      <w:r w:rsidRPr="00F16F0F">
        <w:rPr>
          <w:szCs w:val="20"/>
        </w:rPr>
        <w:t xml:space="preserve">račun podizvajalca za opravljene obveznosti iz </w:t>
      </w:r>
      <w:r w:rsidR="00ED120F" w:rsidRPr="00F16F0F">
        <w:rPr>
          <w:szCs w:val="20"/>
        </w:rPr>
        <w:t>pogodbe</w:t>
      </w:r>
      <w:r w:rsidRPr="00F16F0F">
        <w:rPr>
          <w:szCs w:val="20"/>
        </w:rPr>
        <w:t xml:space="preserve">, potrjen s strani izvajalca, na podlagi katerega naročnik izvede nakazilo za opravljene obveznosti iz </w:t>
      </w:r>
      <w:r w:rsidR="00ED120F" w:rsidRPr="00F16F0F">
        <w:rPr>
          <w:szCs w:val="20"/>
        </w:rPr>
        <w:t>pogodbe</w:t>
      </w:r>
      <w:r w:rsidRPr="00F16F0F" w:rsidDel="00654A1C">
        <w:rPr>
          <w:szCs w:val="20"/>
        </w:rPr>
        <w:t xml:space="preserve"> </w:t>
      </w:r>
      <w:r w:rsidRPr="00F16F0F">
        <w:rPr>
          <w:szCs w:val="20"/>
        </w:rPr>
        <w:t xml:space="preserve">neposredno na račun podizvajalca ali </w:t>
      </w:r>
    </w:p>
    <w:p w:rsidR="00387200" w:rsidRPr="00F16F0F" w:rsidRDefault="00387200" w:rsidP="00553C73">
      <w:pPr>
        <w:keepLines/>
        <w:numPr>
          <w:ilvl w:val="0"/>
          <w:numId w:val="12"/>
        </w:numPr>
        <w:suppressAutoHyphens w:val="0"/>
        <w:spacing w:line="240" w:lineRule="auto"/>
        <w:rPr>
          <w:szCs w:val="20"/>
        </w:rPr>
      </w:pPr>
      <w:r w:rsidRPr="00F16F0F">
        <w:rPr>
          <w:szCs w:val="20"/>
        </w:rPr>
        <w:lastRenderedPageBreak/>
        <w:t xml:space="preserve">podpisano izjavo podizvajalca, naslovljeno na naročnika, o tem, da je ta seznanjen s konkretno izstavljenim računom izvajalca oziroma, da pri obveznostih iz </w:t>
      </w:r>
      <w:r w:rsidR="00ED120F" w:rsidRPr="00F16F0F">
        <w:rPr>
          <w:szCs w:val="20"/>
        </w:rPr>
        <w:t>pogodbe</w:t>
      </w:r>
      <w:r w:rsidRPr="00F16F0F">
        <w:rPr>
          <w:szCs w:val="20"/>
        </w:rPr>
        <w:t>, ki jih obravnava račun, ni sodeloval kot podizvajalec, ter da podizvajalec iz naslova tega računa izvajalca nima in ne bo imel do naročnika nobenih zahtevkov.</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V primeru, če nobeden od dokumentov iz prejšnjega odstavka za prijavljenega podizvajalca ni predložen, naročnik do dostavitve vseh dokumentov zadrži plačilo celotnega računa in s tem ne pride v zamudo pri plačilu.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Naročnik bo potrjene račune podizvajalcev poravnal neposredno podizvajalcem na način in v roku, kot je dogovorjeno za plačilo izvajalcu. </w:t>
      </w:r>
    </w:p>
    <w:p w:rsidR="00387200" w:rsidRPr="00F16F0F" w:rsidRDefault="00387200" w:rsidP="00387200">
      <w:pPr>
        <w:keepLines/>
        <w:rPr>
          <w:szCs w:val="20"/>
        </w:rPr>
      </w:pPr>
    </w:p>
    <w:p w:rsidR="00387200" w:rsidRPr="00F16F0F" w:rsidRDefault="00387200" w:rsidP="00387200">
      <w:pPr>
        <w:keepLines/>
        <w:jc w:val="left"/>
        <w:rPr>
          <w:szCs w:val="20"/>
        </w:rPr>
      </w:pPr>
      <w:r w:rsidRPr="00F16F0F">
        <w:rPr>
          <w:szCs w:val="20"/>
        </w:rPr>
        <w:t xml:space="preserve">Podizvajalec neposrednega plačila ne zahteva </w:t>
      </w:r>
    </w:p>
    <w:p w:rsidR="00387200" w:rsidRPr="00F16F0F" w:rsidRDefault="00387200" w:rsidP="00387200">
      <w:pPr>
        <w:keepLines/>
        <w:rPr>
          <w:szCs w:val="20"/>
        </w:rPr>
      </w:pPr>
      <w:r w:rsidRPr="00F16F0F">
        <w:rPr>
          <w:szCs w:val="20"/>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w:t>
      </w:r>
      <w:r w:rsidR="00ED120F" w:rsidRPr="00F16F0F">
        <w:rPr>
          <w:szCs w:val="20"/>
        </w:rPr>
        <w:t>pogodbe</w:t>
      </w:r>
      <w:r w:rsidRPr="00F16F0F">
        <w:rPr>
          <w:szCs w:val="20"/>
        </w:rPr>
        <w:t>. Če izvajalec naročniku na njegov poziv ne posreduje teh izjav, naročnik Državni revizijski komisiji za revizijo postopkov oddaje javnih naročil poda predlog za uvedbo postopka o prekršku iz 2. točke prvega odstavka 112. člena ZJN-3.</w:t>
      </w:r>
    </w:p>
    <w:p w:rsidR="00387200" w:rsidRPr="00F16F0F" w:rsidRDefault="00387200" w:rsidP="00387200">
      <w:pPr>
        <w:keepLines/>
        <w:rPr>
          <w:szCs w:val="20"/>
        </w:rPr>
      </w:pPr>
    </w:p>
    <w:p w:rsidR="00387200" w:rsidRPr="00F16F0F" w:rsidRDefault="00387200" w:rsidP="00387200">
      <w:pPr>
        <w:keepLines/>
        <w:jc w:val="left"/>
        <w:rPr>
          <w:szCs w:val="20"/>
        </w:rPr>
      </w:pPr>
      <w:r w:rsidRPr="00F16F0F">
        <w:rPr>
          <w:szCs w:val="20"/>
        </w:rPr>
        <w:t>Izvajalec ne nastopa s podizvajalcem</w:t>
      </w:r>
    </w:p>
    <w:p w:rsidR="00387200" w:rsidRPr="00F16F0F" w:rsidRDefault="00387200" w:rsidP="00387200">
      <w:pPr>
        <w:keepLines/>
        <w:rPr>
          <w:szCs w:val="20"/>
        </w:rPr>
      </w:pPr>
      <w:r w:rsidRPr="00F16F0F">
        <w:rPr>
          <w:szCs w:val="20"/>
        </w:rPr>
        <w:t xml:space="preserve">Izvajalec ob predložitvi ponudbe in ob sklenitvi tega </w:t>
      </w:r>
      <w:r w:rsidR="00ED120F" w:rsidRPr="00F16F0F">
        <w:rPr>
          <w:szCs w:val="20"/>
        </w:rPr>
        <w:t>pogodbe</w:t>
      </w:r>
      <w:r w:rsidRPr="00F16F0F">
        <w:rPr>
          <w:szCs w:val="20"/>
        </w:rPr>
        <w:t xml:space="preserve"> nima prijavljenih podizvajalcev za izvedbo </w:t>
      </w:r>
      <w:r w:rsidR="00ED120F" w:rsidRPr="00F16F0F">
        <w:rPr>
          <w:szCs w:val="20"/>
        </w:rPr>
        <w:t>pogodbe</w:t>
      </w:r>
      <w:r w:rsidRPr="00F16F0F">
        <w:rPr>
          <w:szCs w:val="20"/>
        </w:rPr>
        <w:t xml:space="preserve">.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Izvajalec mora med izvajanjem </w:t>
      </w:r>
      <w:r w:rsidR="00ED120F" w:rsidRPr="00F16F0F">
        <w:rPr>
          <w:szCs w:val="20"/>
        </w:rPr>
        <w:t>pogodbe</w:t>
      </w:r>
      <w:r w:rsidRPr="00F16F0F">
        <w:rPr>
          <w:szCs w:val="20"/>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387200" w:rsidRPr="00F16F0F" w:rsidRDefault="00387200" w:rsidP="00387200">
      <w:pPr>
        <w:keepLines/>
        <w:rPr>
          <w:szCs w:val="20"/>
        </w:rPr>
      </w:pPr>
    </w:p>
    <w:p w:rsidR="00387200" w:rsidRPr="00F16F0F" w:rsidRDefault="00387200" w:rsidP="00387200">
      <w:pPr>
        <w:keepLines/>
        <w:rPr>
          <w:szCs w:val="20"/>
        </w:rPr>
      </w:pPr>
      <w:r w:rsidRPr="00F16F0F">
        <w:rPr>
          <w:szCs w:val="20"/>
        </w:rPr>
        <w:t xml:space="preserve">Naročnik bo zavrnil vsakega podizvajalca, ki ne izpolnjuje pogojev razpisne </w:t>
      </w:r>
      <w:proofErr w:type="spellStart"/>
      <w:r w:rsidRPr="00F16F0F">
        <w:rPr>
          <w:szCs w:val="20"/>
        </w:rPr>
        <w:t>dokumentacije</w:t>
      </w:r>
      <w:r w:rsidR="007F409E" w:rsidRPr="00F16F0F">
        <w:rPr>
          <w:szCs w:val="20"/>
        </w:rPr>
        <w:t>Fokto</w:t>
      </w:r>
      <w:proofErr w:type="spellEnd"/>
      <w:r w:rsidRPr="00F16F0F">
        <w:rPr>
          <w:szCs w:val="20"/>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387200" w:rsidRPr="00F16F0F" w:rsidRDefault="00387200" w:rsidP="00387200">
      <w:pPr>
        <w:keepLines/>
        <w:rPr>
          <w:szCs w:val="20"/>
        </w:rPr>
      </w:pPr>
    </w:p>
    <w:p w:rsidR="00ED120F" w:rsidRPr="00F16F0F" w:rsidRDefault="00387200" w:rsidP="00ED120F">
      <w:pPr>
        <w:keepLines/>
        <w:rPr>
          <w:szCs w:val="20"/>
        </w:rPr>
      </w:pPr>
      <w:r w:rsidRPr="00F16F0F">
        <w:rPr>
          <w:szCs w:val="20"/>
        </w:rPr>
        <w:t xml:space="preserve">Izvajalec v razmerju do naročnika v celoti odgovarja za dobro izvedbo obveznosti iz </w:t>
      </w:r>
      <w:r w:rsidR="00ED120F" w:rsidRPr="00F16F0F">
        <w:rPr>
          <w:szCs w:val="20"/>
        </w:rPr>
        <w:t>pogodbe</w:t>
      </w:r>
      <w:r w:rsidRPr="00F16F0F">
        <w:rPr>
          <w:szCs w:val="20"/>
        </w:rPr>
        <w:t xml:space="preserve">, ne </w:t>
      </w:r>
      <w:r w:rsidR="00ED120F" w:rsidRPr="00F16F0F">
        <w:rPr>
          <w:szCs w:val="20"/>
        </w:rPr>
        <w:t>glede na število podizvajalcev.</w:t>
      </w:r>
    </w:p>
    <w:p w:rsidR="009D6026" w:rsidRPr="00F16F0F" w:rsidRDefault="00843ED8" w:rsidP="009D6026">
      <w:pPr>
        <w:pStyle w:val="Naslov3"/>
        <w:tabs>
          <w:tab w:val="right" w:pos="9071"/>
        </w:tabs>
        <w:jc w:val="left"/>
        <w:rPr>
          <w:bCs w:val="0"/>
          <w:i w:val="0"/>
          <w:iCs/>
          <w:szCs w:val="20"/>
        </w:rPr>
      </w:pPr>
      <w:r w:rsidRPr="00F16F0F">
        <w:rPr>
          <w:bCs w:val="0"/>
          <w:i w:val="0"/>
          <w:iCs/>
          <w:szCs w:val="20"/>
        </w:rPr>
        <w:t>IV</w:t>
      </w:r>
      <w:r w:rsidR="009D6026" w:rsidRPr="00F16F0F">
        <w:rPr>
          <w:bCs w:val="0"/>
          <w:i w:val="0"/>
          <w:iCs/>
          <w:szCs w:val="20"/>
        </w:rPr>
        <w:t>. CENA</w:t>
      </w:r>
    </w:p>
    <w:p w:rsidR="009D6026" w:rsidRPr="00F16F0F" w:rsidRDefault="00F05797" w:rsidP="009D6026">
      <w:pPr>
        <w:jc w:val="center"/>
        <w:rPr>
          <w:szCs w:val="20"/>
        </w:rPr>
      </w:pPr>
      <w:r>
        <w:rPr>
          <w:szCs w:val="20"/>
        </w:rPr>
        <w:t>4</w:t>
      </w:r>
      <w:r w:rsidR="009D6026" w:rsidRPr="00F16F0F">
        <w:rPr>
          <w:szCs w:val="20"/>
        </w:rPr>
        <w:t>. člen</w:t>
      </w:r>
    </w:p>
    <w:p w:rsidR="009D6026" w:rsidRPr="00F16F0F" w:rsidRDefault="009D6026" w:rsidP="009D6026">
      <w:pPr>
        <w:jc w:val="center"/>
        <w:rPr>
          <w:szCs w:val="20"/>
        </w:rPr>
      </w:pPr>
    </w:p>
    <w:p w:rsidR="009D6026" w:rsidRPr="00F16F0F" w:rsidRDefault="009D6026" w:rsidP="009D6026">
      <w:pPr>
        <w:rPr>
          <w:szCs w:val="20"/>
        </w:rPr>
      </w:pPr>
      <w:r w:rsidRPr="00F16F0F">
        <w:rPr>
          <w:szCs w:val="20"/>
        </w:rPr>
        <w:t>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pogodbe (obrazec predračuna in specifikacija storitev iz razpisne dokumentacije - priloga 1 k tej pogodbi).</w:t>
      </w:r>
    </w:p>
    <w:p w:rsidR="009D6026" w:rsidRPr="00F16F0F" w:rsidRDefault="009D6026" w:rsidP="009D6026">
      <w:pPr>
        <w:rPr>
          <w:szCs w:val="20"/>
        </w:rPr>
      </w:pPr>
    </w:p>
    <w:p w:rsidR="009D6026" w:rsidRDefault="009D6026" w:rsidP="009D6026">
      <w:pPr>
        <w:numPr>
          <w:ilvl w:val="12"/>
          <w:numId w:val="0"/>
        </w:numPr>
        <w:rPr>
          <w:szCs w:val="20"/>
        </w:rPr>
      </w:pPr>
      <w:r w:rsidRPr="00F16F0F">
        <w:rPr>
          <w:szCs w:val="20"/>
        </w:rPr>
        <w:t xml:space="preserve">Pogodbena cena znaša: </w:t>
      </w:r>
    </w:p>
    <w:p w:rsidR="00F16F0F" w:rsidRDefault="00F16F0F" w:rsidP="009D6026">
      <w:pPr>
        <w:numPr>
          <w:ilvl w:val="12"/>
          <w:numId w:val="0"/>
        </w:numPr>
        <w:rPr>
          <w:szCs w:val="20"/>
        </w:rPr>
      </w:pPr>
    </w:p>
    <w:p w:rsidR="00F16F0F" w:rsidRDefault="00F16F0F" w:rsidP="009D6026">
      <w:pPr>
        <w:numPr>
          <w:ilvl w:val="12"/>
          <w:numId w:val="0"/>
        </w:numPr>
        <w:rPr>
          <w:szCs w:val="20"/>
        </w:rPr>
      </w:pPr>
    </w:p>
    <w:p w:rsidR="00F16F0F" w:rsidRDefault="00F16F0F" w:rsidP="009D6026">
      <w:pPr>
        <w:numPr>
          <w:ilvl w:val="12"/>
          <w:numId w:val="0"/>
        </w:numPr>
        <w:rPr>
          <w:szCs w:val="20"/>
        </w:rPr>
      </w:pPr>
    </w:p>
    <w:tbl>
      <w:tblPr>
        <w:tblpPr w:leftFromText="141" w:rightFromText="141" w:vertAnchor="text" w:horzAnchor="margin" w:tblpXSpec="center" w:tblpY="12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7"/>
        <w:gridCol w:w="2580"/>
        <w:gridCol w:w="2716"/>
        <w:gridCol w:w="2660"/>
        <w:gridCol w:w="2660"/>
      </w:tblGrid>
      <w:tr w:rsidR="00F16F0F" w:rsidRPr="0095455F" w:rsidTr="00F16F0F">
        <w:trPr>
          <w:trHeight w:val="665"/>
        </w:trPr>
        <w:tc>
          <w:tcPr>
            <w:tcW w:w="407" w:type="dxa"/>
            <w:tcBorders>
              <w:top w:val="single" w:sz="4" w:space="0" w:color="auto"/>
              <w:left w:val="single" w:sz="4" w:space="0" w:color="auto"/>
              <w:bottom w:val="single" w:sz="4" w:space="0" w:color="auto"/>
              <w:right w:val="single" w:sz="4" w:space="0" w:color="auto"/>
            </w:tcBorders>
            <w:shd w:val="clear" w:color="auto" w:fill="D9D9D9"/>
          </w:tcPr>
          <w:p w:rsidR="00F16F0F" w:rsidRPr="00F340C5" w:rsidRDefault="00F16F0F" w:rsidP="00F16F0F">
            <w:pPr>
              <w:tabs>
                <w:tab w:val="center" w:pos="4536"/>
                <w:tab w:val="right" w:pos="9072"/>
              </w:tabs>
              <w:suppressAutoHyphens w:val="0"/>
              <w:spacing w:line="240" w:lineRule="auto"/>
              <w:rPr>
                <w:b/>
                <w:sz w:val="22"/>
                <w:lang w:eastAsia="sl-SI"/>
              </w:rPr>
            </w:pP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16F0F" w:rsidRPr="00F340C5" w:rsidRDefault="00F16F0F" w:rsidP="00F16F0F">
            <w:pPr>
              <w:tabs>
                <w:tab w:val="center" w:pos="4536"/>
                <w:tab w:val="right" w:pos="9072"/>
              </w:tabs>
              <w:suppressAutoHyphens w:val="0"/>
              <w:spacing w:line="240" w:lineRule="auto"/>
              <w:rPr>
                <w:b/>
                <w:sz w:val="22"/>
                <w:lang w:eastAsia="sl-SI"/>
              </w:rPr>
            </w:pPr>
            <w:r w:rsidRPr="00F340C5">
              <w:rPr>
                <w:b/>
                <w:sz w:val="22"/>
                <w:lang w:eastAsia="sl-SI"/>
              </w:rPr>
              <w:t>PREDMET PONUDBE:</w:t>
            </w:r>
          </w:p>
        </w:tc>
        <w:tc>
          <w:tcPr>
            <w:tcW w:w="27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16F0F" w:rsidRPr="00F340C5" w:rsidRDefault="00F16F0F" w:rsidP="00F16F0F">
            <w:pPr>
              <w:tabs>
                <w:tab w:val="center" w:pos="4536"/>
                <w:tab w:val="right" w:pos="9072"/>
              </w:tabs>
              <w:suppressAutoHyphens w:val="0"/>
              <w:spacing w:line="240" w:lineRule="auto"/>
              <w:jc w:val="center"/>
              <w:rPr>
                <w:b/>
                <w:sz w:val="22"/>
                <w:lang w:eastAsia="sl-SI"/>
              </w:rPr>
            </w:pPr>
            <w:r w:rsidRPr="00F340C5">
              <w:rPr>
                <w:b/>
                <w:sz w:val="22"/>
                <w:lang w:eastAsia="sl-SI"/>
              </w:rPr>
              <w:t>CENA ZA 36 MESECEV BREZ DDV V €</w:t>
            </w:r>
          </w:p>
        </w:tc>
        <w:tc>
          <w:tcPr>
            <w:tcW w:w="2660" w:type="dxa"/>
            <w:tcBorders>
              <w:top w:val="single" w:sz="4" w:space="0" w:color="auto"/>
              <w:left w:val="single" w:sz="4" w:space="0" w:color="auto"/>
              <w:bottom w:val="single" w:sz="4" w:space="0" w:color="auto"/>
              <w:right w:val="single" w:sz="4" w:space="0" w:color="auto"/>
            </w:tcBorders>
            <w:shd w:val="clear" w:color="auto" w:fill="D9D9D9"/>
          </w:tcPr>
          <w:p w:rsidR="00F16F0F" w:rsidRPr="0095455F" w:rsidRDefault="00F16F0F" w:rsidP="00F16F0F">
            <w:pPr>
              <w:tabs>
                <w:tab w:val="center" w:pos="4536"/>
                <w:tab w:val="right" w:pos="9072"/>
              </w:tabs>
              <w:suppressAutoHyphens w:val="0"/>
              <w:spacing w:line="240" w:lineRule="auto"/>
              <w:jc w:val="center"/>
              <w:rPr>
                <w:rFonts w:ascii="Tahoma" w:hAnsi="Tahoma" w:cs="Tahoma"/>
                <w:b/>
                <w:color w:val="000000"/>
                <w:sz w:val="24"/>
                <w:szCs w:val="24"/>
                <w:lang w:eastAsia="sl-SI"/>
              </w:rPr>
            </w:pPr>
            <w:r w:rsidRPr="00F340C5">
              <w:rPr>
                <w:rFonts w:ascii="Tahoma" w:hAnsi="Tahoma" w:cs="Tahoma"/>
                <w:b/>
                <w:color w:val="000000"/>
                <w:sz w:val="24"/>
                <w:szCs w:val="24"/>
                <w:lang w:eastAsia="sl-SI"/>
              </w:rPr>
              <w:t xml:space="preserve">% </w:t>
            </w:r>
          </w:p>
          <w:p w:rsidR="00F16F0F" w:rsidRPr="0095455F" w:rsidRDefault="00F16F0F" w:rsidP="00F16F0F">
            <w:pPr>
              <w:tabs>
                <w:tab w:val="center" w:pos="4536"/>
                <w:tab w:val="right" w:pos="9072"/>
              </w:tabs>
              <w:suppressAutoHyphens w:val="0"/>
              <w:spacing w:line="240" w:lineRule="auto"/>
              <w:jc w:val="center"/>
              <w:rPr>
                <w:b/>
                <w:sz w:val="22"/>
                <w:lang w:eastAsia="sl-SI"/>
              </w:rPr>
            </w:pPr>
            <w:r w:rsidRPr="00F340C5">
              <w:rPr>
                <w:rFonts w:ascii="Tahoma" w:hAnsi="Tahoma" w:cs="Tahoma"/>
                <w:b/>
                <w:color w:val="000000"/>
                <w:sz w:val="24"/>
                <w:szCs w:val="24"/>
                <w:lang w:eastAsia="sl-SI"/>
              </w:rPr>
              <w:t>DDV</w:t>
            </w:r>
          </w:p>
        </w:tc>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16F0F" w:rsidRPr="00F340C5" w:rsidRDefault="00F16F0F" w:rsidP="00F16F0F">
            <w:pPr>
              <w:tabs>
                <w:tab w:val="center" w:pos="4536"/>
                <w:tab w:val="right" w:pos="9072"/>
              </w:tabs>
              <w:suppressAutoHyphens w:val="0"/>
              <w:spacing w:line="240" w:lineRule="auto"/>
              <w:jc w:val="center"/>
              <w:rPr>
                <w:b/>
                <w:sz w:val="22"/>
                <w:lang w:eastAsia="sl-SI"/>
              </w:rPr>
            </w:pPr>
            <w:r w:rsidRPr="00F340C5">
              <w:rPr>
                <w:b/>
                <w:sz w:val="22"/>
                <w:lang w:eastAsia="sl-SI"/>
              </w:rPr>
              <w:t xml:space="preserve">CENA ZA 36 MESECEV Z </w:t>
            </w:r>
          </w:p>
          <w:p w:rsidR="00F16F0F" w:rsidRPr="00F340C5" w:rsidRDefault="00F16F0F" w:rsidP="00F16F0F">
            <w:pPr>
              <w:tabs>
                <w:tab w:val="center" w:pos="4536"/>
                <w:tab w:val="right" w:pos="9072"/>
              </w:tabs>
              <w:suppressAutoHyphens w:val="0"/>
              <w:spacing w:line="240" w:lineRule="auto"/>
              <w:jc w:val="center"/>
              <w:rPr>
                <w:b/>
                <w:sz w:val="22"/>
                <w:lang w:eastAsia="sl-SI"/>
              </w:rPr>
            </w:pPr>
            <w:r w:rsidRPr="00F340C5">
              <w:rPr>
                <w:b/>
                <w:sz w:val="22"/>
                <w:lang w:eastAsia="sl-SI"/>
              </w:rPr>
              <w:t>DDV  V €</w:t>
            </w:r>
          </w:p>
        </w:tc>
      </w:tr>
      <w:tr w:rsidR="00F16F0F" w:rsidRPr="0095455F" w:rsidTr="00F16F0F">
        <w:trPr>
          <w:trHeight w:val="1899"/>
        </w:trPr>
        <w:tc>
          <w:tcPr>
            <w:tcW w:w="407"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p>
          <w:p w:rsidR="00F16F0F" w:rsidRPr="00F340C5" w:rsidRDefault="00F16F0F" w:rsidP="00F16F0F">
            <w:pPr>
              <w:tabs>
                <w:tab w:val="center" w:pos="4536"/>
                <w:tab w:val="right" w:pos="9072"/>
              </w:tabs>
              <w:suppressAutoHyphens w:val="0"/>
              <w:spacing w:line="240" w:lineRule="auto"/>
              <w:rPr>
                <w:b/>
                <w:sz w:val="22"/>
                <w:lang w:eastAsia="sl-SI"/>
              </w:rPr>
            </w:pPr>
            <w:r w:rsidRPr="00F340C5">
              <w:rPr>
                <w:b/>
                <w:sz w:val="22"/>
                <w:lang w:eastAsia="sl-SI"/>
              </w:rPr>
              <w:t>1.</w:t>
            </w:r>
          </w:p>
        </w:tc>
        <w:tc>
          <w:tcPr>
            <w:tcW w:w="258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jc w:val="left"/>
              <w:rPr>
                <w:b/>
                <w:sz w:val="22"/>
                <w:lang w:eastAsia="sl-SI"/>
              </w:rPr>
            </w:pPr>
          </w:p>
          <w:p w:rsidR="00F16F0F" w:rsidRPr="00F340C5" w:rsidRDefault="00F16F0F" w:rsidP="00F16F0F">
            <w:pPr>
              <w:tabs>
                <w:tab w:val="center" w:pos="4536"/>
                <w:tab w:val="right" w:pos="9072"/>
              </w:tabs>
              <w:suppressAutoHyphens w:val="0"/>
              <w:spacing w:line="240" w:lineRule="auto"/>
              <w:jc w:val="left"/>
              <w:rPr>
                <w:b/>
                <w:sz w:val="22"/>
                <w:lang w:eastAsia="sl-SI"/>
              </w:rPr>
            </w:pPr>
            <w:r w:rsidRPr="00F340C5">
              <w:rPr>
                <w:b/>
                <w:sz w:val="22"/>
                <w:lang w:eastAsia="sl-SI"/>
              </w:rPr>
              <w:t>STORITEV ČIŠČENJA (REDNA 36 mesecev</w:t>
            </w:r>
          </w:p>
          <w:p w:rsidR="00F16F0F" w:rsidRPr="00F340C5" w:rsidRDefault="00F16F0F" w:rsidP="00F16F0F">
            <w:pPr>
              <w:tabs>
                <w:tab w:val="center" w:pos="4536"/>
                <w:tab w:val="right" w:pos="9072"/>
              </w:tabs>
              <w:suppressAutoHyphens w:val="0"/>
              <w:spacing w:line="240" w:lineRule="auto"/>
              <w:jc w:val="left"/>
              <w:rPr>
                <w:b/>
                <w:sz w:val="22"/>
                <w:lang w:eastAsia="sl-SI"/>
              </w:rPr>
            </w:pPr>
            <w:r w:rsidRPr="00F340C5">
              <w:rPr>
                <w:b/>
                <w:sz w:val="22"/>
                <w:lang w:eastAsia="sl-SI"/>
              </w:rPr>
              <w:t xml:space="preserve"> + 6 generalnih GENERALNA + STEKLA+TEKSTINE OBLOGE+ ŽALUZIJE)</w:t>
            </w:r>
          </w:p>
          <w:p w:rsidR="00F16F0F" w:rsidRPr="00F340C5" w:rsidRDefault="00F16F0F" w:rsidP="00F16F0F">
            <w:pPr>
              <w:tabs>
                <w:tab w:val="center" w:pos="4536"/>
                <w:tab w:val="right" w:pos="9072"/>
              </w:tabs>
              <w:suppressAutoHyphens w:val="0"/>
              <w:spacing w:line="240" w:lineRule="auto"/>
              <w:jc w:val="left"/>
              <w:rPr>
                <w:sz w:val="22"/>
                <w:lang w:eastAsia="sl-SI"/>
              </w:rPr>
            </w:pPr>
          </w:p>
        </w:tc>
        <w:tc>
          <w:tcPr>
            <w:tcW w:w="2716"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sz w:val="22"/>
                <w:lang w:eastAsia="sl-SI"/>
              </w:rPr>
            </w:pPr>
          </w:p>
          <w:p w:rsidR="00F16F0F" w:rsidRPr="00F340C5" w:rsidRDefault="00F16F0F" w:rsidP="00F16F0F">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95455F" w:rsidRDefault="00F16F0F" w:rsidP="00F16F0F">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sz w:val="22"/>
                <w:lang w:eastAsia="sl-SI"/>
              </w:rPr>
            </w:pPr>
          </w:p>
          <w:p w:rsidR="00F16F0F" w:rsidRPr="00F340C5" w:rsidRDefault="00F16F0F" w:rsidP="00F16F0F">
            <w:pPr>
              <w:tabs>
                <w:tab w:val="center" w:pos="4536"/>
                <w:tab w:val="right" w:pos="9072"/>
              </w:tabs>
              <w:suppressAutoHyphens w:val="0"/>
              <w:spacing w:line="240" w:lineRule="auto"/>
              <w:rPr>
                <w:sz w:val="22"/>
                <w:lang w:eastAsia="sl-SI"/>
              </w:rPr>
            </w:pPr>
          </w:p>
        </w:tc>
      </w:tr>
      <w:tr w:rsidR="00F16F0F" w:rsidRPr="0095455F" w:rsidTr="00F16F0F">
        <w:trPr>
          <w:trHeight w:val="688"/>
        </w:trPr>
        <w:tc>
          <w:tcPr>
            <w:tcW w:w="407"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p>
          <w:p w:rsidR="00F16F0F" w:rsidRPr="00F340C5" w:rsidRDefault="00F16F0F" w:rsidP="00F16F0F">
            <w:pPr>
              <w:tabs>
                <w:tab w:val="center" w:pos="4536"/>
                <w:tab w:val="right" w:pos="9072"/>
              </w:tabs>
              <w:suppressAutoHyphens w:val="0"/>
              <w:spacing w:line="240" w:lineRule="auto"/>
              <w:rPr>
                <w:b/>
                <w:sz w:val="22"/>
                <w:lang w:eastAsia="sl-SI"/>
              </w:rPr>
            </w:pPr>
            <w:r w:rsidRPr="00F340C5">
              <w:rPr>
                <w:b/>
                <w:sz w:val="22"/>
                <w:lang w:eastAsia="sl-SI"/>
              </w:rPr>
              <w:t>2.</w:t>
            </w:r>
          </w:p>
        </w:tc>
        <w:tc>
          <w:tcPr>
            <w:tcW w:w="258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jc w:val="left"/>
              <w:rPr>
                <w:b/>
                <w:sz w:val="22"/>
                <w:lang w:eastAsia="sl-SI"/>
              </w:rPr>
            </w:pPr>
          </w:p>
          <w:p w:rsidR="00F16F0F" w:rsidRPr="00F340C5" w:rsidRDefault="00F16F0F" w:rsidP="00F16F0F">
            <w:pPr>
              <w:tabs>
                <w:tab w:val="center" w:pos="4536"/>
                <w:tab w:val="right" w:pos="9072"/>
              </w:tabs>
              <w:suppressAutoHyphens w:val="0"/>
              <w:spacing w:line="240" w:lineRule="auto"/>
              <w:jc w:val="left"/>
              <w:rPr>
                <w:sz w:val="22"/>
                <w:lang w:eastAsia="sl-SI"/>
              </w:rPr>
            </w:pPr>
            <w:r w:rsidRPr="00F340C5">
              <w:rPr>
                <w:b/>
                <w:sz w:val="22"/>
                <w:lang w:eastAsia="sl-SI"/>
              </w:rPr>
              <w:t xml:space="preserve">ČIŠČENJE PO NAROČILU </w:t>
            </w:r>
          </w:p>
        </w:tc>
        <w:tc>
          <w:tcPr>
            <w:tcW w:w="2716"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95455F" w:rsidRDefault="00F16F0F" w:rsidP="00F16F0F">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sz w:val="22"/>
                <w:lang w:eastAsia="sl-SI"/>
              </w:rPr>
            </w:pPr>
          </w:p>
        </w:tc>
      </w:tr>
      <w:tr w:rsidR="00F16F0F" w:rsidRPr="0095455F" w:rsidTr="00F16F0F">
        <w:trPr>
          <w:trHeight w:val="688"/>
        </w:trPr>
        <w:tc>
          <w:tcPr>
            <w:tcW w:w="407"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r w:rsidRPr="00F340C5">
              <w:rPr>
                <w:b/>
                <w:sz w:val="22"/>
                <w:lang w:eastAsia="sl-SI"/>
              </w:rPr>
              <w:t>3.</w:t>
            </w:r>
          </w:p>
        </w:tc>
        <w:tc>
          <w:tcPr>
            <w:tcW w:w="258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jc w:val="left"/>
              <w:rPr>
                <w:b/>
                <w:sz w:val="22"/>
                <w:lang w:eastAsia="sl-SI"/>
              </w:rPr>
            </w:pPr>
            <w:r w:rsidRPr="00F340C5">
              <w:rPr>
                <w:b/>
                <w:sz w:val="22"/>
                <w:lang w:eastAsia="sl-SI"/>
              </w:rPr>
              <w:t>ČIŠČENJE PO NAROČILU - RAZKUŽEVANJE</w:t>
            </w:r>
          </w:p>
        </w:tc>
        <w:tc>
          <w:tcPr>
            <w:tcW w:w="2716"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95455F" w:rsidRDefault="00F16F0F" w:rsidP="00F16F0F">
            <w:pPr>
              <w:tabs>
                <w:tab w:val="center" w:pos="4536"/>
                <w:tab w:val="right" w:pos="9072"/>
              </w:tabs>
              <w:suppressAutoHyphens w:val="0"/>
              <w:spacing w:line="240" w:lineRule="auto"/>
              <w:rPr>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sz w:val="22"/>
                <w:lang w:eastAsia="sl-SI"/>
              </w:rPr>
            </w:pPr>
          </w:p>
        </w:tc>
      </w:tr>
      <w:tr w:rsidR="00F16F0F" w:rsidRPr="0095455F" w:rsidTr="00F16F0F">
        <w:trPr>
          <w:trHeight w:val="851"/>
        </w:trPr>
        <w:tc>
          <w:tcPr>
            <w:tcW w:w="407"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p>
        </w:tc>
        <w:tc>
          <w:tcPr>
            <w:tcW w:w="258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p>
          <w:p w:rsidR="00F16F0F" w:rsidRPr="00F340C5" w:rsidRDefault="00F16F0F" w:rsidP="00F16F0F">
            <w:pPr>
              <w:tabs>
                <w:tab w:val="center" w:pos="4536"/>
                <w:tab w:val="right" w:pos="9072"/>
              </w:tabs>
              <w:suppressAutoHyphens w:val="0"/>
              <w:spacing w:line="240" w:lineRule="auto"/>
              <w:rPr>
                <w:b/>
                <w:sz w:val="22"/>
                <w:lang w:eastAsia="sl-SI"/>
              </w:rPr>
            </w:pPr>
            <w:r w:rsidRPr="00F340C5">
              <w:rPr>
                <w:b/>
                <w:sz w:val="22"/>
                <w:lang w:eastAsia="sl-SI"/>
              </w:rPr>
              <w:t>SKUPAJ 1 + 2  + 3</w:t>
            </w:r>
          </w:p>
          <w:p w:rsidR="00F16F0F" w:rsidRPr="00F340C5" w:rsidRDefault="00F16F0F" w:rsidP="00F16F0F">
            <w:pPr>
              <w:tabs>
                <w:tab w:val="center" w:pos="4536"/>
                <w:tab w:val="right" w:pos="9072"/>
              </w:tabs>
              <w:suppressAutoHyphens w:val="0"/>
              <w:spacing w:line="240" w:lineRule="auto"/>
              <w:rPr>
                <w:b/>
                <w:sz w:val="22"/>
                <w:lang w:eastAsia="sl-SI"/>
              </w:rPr>
            </w:pPr>
          </w:p>
        </w:tc>
        <w:tc>
          <w:tcPr>
            <w:tcW w:w="2716"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95455F" w:rsidRDefault="00F16F0F" w:rsidP="00F16F0F">
            <w:pPr>
              <w:tabs>
                <w:tab w:val="center" w:pos="4536"/>
                <w:tab w:val="right" w:pos="9072"/>
              </w:tabs>
              <w:suppressAutoHyphens w:val="0"/>
              <w:spacing w:line="240" w:lineRule="auto"/>
              <w:rPr>
                <w:b/>
                <w:sz w:val="22"/>
                <w:lang w:eastAsia="sl-SI"/>
              </w:rPr>
            </w:pPr>
          </w:p>
        </w:tc>
        <w:tc>
          <w:tcPr>
            <w:tcW w:w="2660" w:type="dxa"/>
            <w:tcBorders>
              <w:top w:val="single" w:sz="4" w:space="0" w:color="auto"/>
              <w:left w:val="single" w:sz="4" w:space="0" w:color="auto"/>
              <w:bottom w:val="single" w:sz="4" w:space="0" w:color="auto"/>
              <w:right w:val="single" w:sz="4" w:space="0" w:color="auto"/>
            </w:tcBorders>
          </w:tcPr>
          <w:p w:rsidR="00F16F0F" w:rsidRPr="00F340C5" w:rsidRDefault="00F16F0F" w:rsidP="00F16F0F">
            <w:pPr>
              <w:tabs>
                <w:tab w:val="center" w:pos="4536"/>
                <w:tab w:val="right" w:pos="9072"/>
              </w:tabs>
              <w:suppressAutoHyphens w:val="0"/>
              <w:spacing w:line="240" w:lineRule="auto"/>
              <w:rPr>
                <w:b/>
                <w:sz w:val="22"/>
                <w:lang w:eastAsia="sl-SI"/>
              </w:rPr>
            </w:pPr>
          </w:p>
        </w:tc>
      </w:tr>
    </w:tbl>
    <w:p w:rsidR="00F16F0F" w:rsidRPr="00F340C5" w:rsidRDefault="00F16F0F" w:rsidP="00F16F0F">
      <w:pPr>
        <w:tabs>
          <w:tab w:val="left" w:pos="708"/>
          <w:tab w:val="center" w:pos="4536"/>
          <w:tab w:val="right" w:pos="9072"/>
        </w:tabs>
        <w:suppressAutoHyphens w:val="0"/>
        <w:spacing w:line="240" w:lineRule="auto"/>
        <w:rPr>
          <w:rFonts w:ascii="Tahoma" w:hAnsi="Tahoma" w:cs="Tahoma"/>
          <w:b/>
          <w:sz w:val="24"/>
          <w:szCs w:val="24"/>
          <w:lang w:eastAsia="sl-SI"/>
        </w:rPr>
      </w:pPr>
    </w:p>
    <w:p w:rsidR="00F16F0F" w:rsidRPr="00F340C5" w:rsidRDefault="00F16F0F" w:rsidP="00F16F0F">
      <w:pPr>
        <w:tabs>
          <w:tab w:val="left" w:pos="708"/>
          <w:tab w:val="center" w:pos="4536"/>
          <w:tab w:val="right" w:pos="9072"/>
        </w:tabs>
        <w:suppressAutoHyphens w:val="0"/>
        <w:spacing w:line="240" w:lineRule="auto"/>
        <w:rPr>
          <w:b/>
          <w:sz w:val="24"/>
          <w:szCs w:val="24"/>
          <w:lang w:eastAsia="sl-SI"/>
        </w:rPr>
      </w:pPr>
      <w:r w:rsidRPr="00F340C5">
        <w:rPr>
          <w:b/>
          <w:sz w:val="24"/>
          <w:szCs w:val="24"/>
          <w:lang w:eastAsia="sl-SI"/>
        </w:rPr>
        <w:t>Cena pogodbenih del</w:t>
      </w:r>
    </w:p>
    <w:p w:rsidR="00F16F0F" w:rsidRPr="00F340C5" w:rsidRDefault="00F16F0F" w:rsidP="00F16F0F">
      <w:pPr>
        <w:tabs>
          <w:tab w:val="left" w:pos="708"/>
          <w:tab w:val="center" w:pos="4536"/>
          <w:tab w:val="right" w:pos="9072"/>
        </w:tabs>
        <w:suppressAutoHyphens w:val="0"/>
        <w:spacing w:line="240" w:lineRule="auto"/>
        <w:ind w:left="1080"/>
        <w:rPr>
          <w:b/>
          <w:color w:val="000000"/>
          <w:sz w:val="24"/>
          <w:szCs w:val="24"/>
          <w:lang w:eastAsia="sl-SI"/>
        </w:rPr>
      </w:pPr>
    </w:p>
    <w:tbl>
      <w:tblPr>
        <w:tblW w:w="111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1217"/>
        <w:gridCol w:w="1208"/>
        <w:gridCol w:w="728"/>
        <w:gridCol w:w="1221"/>
        <w:gridCol w:w="1790"/>
        <w:gridCol w:w="1790"/>
      </w:tblGrid>
      <w:tr w:rsidR="00F16F0F" w:rsidRPr="00F340C5" w:rsidTr="00F16F0F">
        <w:tc>
          <w:tcPr>
            <w:tcW w:w="3223" w:type="dxa"/>
            <w:tcBorders>
              <w:top w:val="single" w:sz="4" w:space="0" w:color="auto"/>
              <w:left w:val="single" w:sz="4" w:space="0" w:color="auto"/>
              <w:bottom w:val="single" w:sz="4" w:space="0" w:color="auto"/>
              <w:right w:val="single" w:sz="4" w:space="0" w:color="auto"/>
            </w:tcBorders>
          </w:tcPr>
          <w:p w:rsidR="00F16F0F" w:rsidRPr="00F340C5" w:rsidRDefault="00F16F0F" w:rsidP="008540EA">
            <w:pPr>
              <w:tabs>
                <w:tab w:val="left" w:pos="708"/>
                <w:tab w:val="center" w:pos="4536"/>
                <w:tab w:val="right" w:pos="9072"/>
              </w:tabs>
              <w:suppressAutoHyphens w:val="0"/>
              <w:spacing w:line="240" w:lineRule="auto"/>
              <w:rPr>
                <w:b/>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p>
        </w:tc>
        <w:tc>
          <w:tcPr>
            <w:tcW w:w="1208"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1</w:t>
            </w:r>
          </w:p>
        </w:tc>
        <w:tc>
          <w:tcPr>
            <w:tcW w:w="728"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2</w:t>
            </w:r>
          </w:p>
        </w:tc>
        <w:tc>
          <w:tcPr>
            <w:tcW w:w="1221"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3</w:t>
            </w:r>
          </w:p>
        </w:tc>
        <w:tc>
          <w:tcPr>
            <w:tcW w:w="1790"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4</w:t>
            </w:r>
          </w:p>
        </w:tc>
        <w:tc>
          <w:tcPr>
            <w:tcW w:w="1790"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5</w:t>
            </w: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tcPr>
          <w:p w:rsidR="00F16F0F" w:rsidRPr="00F340C5" w:rsidRDefault="00F16F0F" w:rsidP="008540EA">
            <w:pPr>
              <w:tabs>
                <w:tab w:val="left" w:pos="708"/>
                <w:tab w:val="center" w:pos="4536"/>
                <w:tab w:val="right" w:pos="9072"/>
              </w:tabs>
              <w:suppressAutoHyphens w:val="0"/>
              <w:spacing w:line="240" w:lineRule="auto"/>
              <w:rPr>
                <w:b/>
                <w:color w:val="000000"/>
                <w:sz w:val="24"/>
                <w:szCs w:val="24"/>
                <w:lang w:eastAsia="sl-SI"/>
              </w:rPr>
            </w:pPr>
            <w:r w:rsidRPr="00F340C5">
              <w:rPr>
                <w:b/>
                <w:color w:val="000000"/>
                <w:sz w:val="24"/>
                <w:szCs w:val="24"/>
                <w:lang w:eastAsia="sl-SI"/>
              </w:rPr>
              <w:t>Vrtec Hansa Christiana Andersena</w:t>
            </w:r>
          </w:p>
          <w:p w:rsidR="00F16F0F" w:rsidRPr="00F340C5" w:rsidRDefault="00F16F0F" w:rsidP="008540EA">
            <w:pPr>
              <w:tabs>
                <w:tab w:val="left" w:pos="708"/>
                <w:tab w:val="center" w:pos="4536"/>
                <w:tab w:val="right" w:pos="9072"/>
              </w:tabs>
              <w:suppressAutoHyphens w:val="0"/>
              <w:spacing w:line="240" w:lineRule="auto"/>
              <w:rPr>
                <w:b/>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vertAlign w:val="superscript"/>
                <w:lang w:eastAsia="sl-SI"/>
              </w:rPr>
            </w:pPr>
            <w:r w:rsidRPr="00F340C5">
              <w:rPr>
                <w:b/>
                <w:color w:val="000000"/>
                <w:sz w:val="24"/>
                <w:szCs w:val="24"/>
                <w:lang w:eastAsia="sl-SI"/>
              </w:rPr>
              <w:t>Čistilna površina v m</w:t>
            </w:r>
            <w:r w:rsidRPr="00F340C5">
              <w:rPr>
                <w:b/>
                <w:color w:val="000000"/>
                <w:sz w:val="24"/>
                <w:szCs w:val="24"/>
                <w:vertAlign w:val="superscript"/>
                <w:lang w:eastAsia="sl-SI"/>
              </w:rPr>
              <w:t>2</w:t>
            </w:r>
          </w:p>
        </w:tc>
        <w:tc>
          <w:tcPr>
            <w:tcW w:w="1208"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Cena čiščenja brez DDV na m</w:t>
            </w:r>
            <w:r w:rsidRPr="00F340C5">
              <w:rPr>
                <w:b/>
                <w:color w:val="000000"/>
                <w:sz w:val="24"/>
                <w:szCs w:val="24"/>
                <w:vertAlign w:val="superscript"/>
                <w:lang w:eastAsia="sl-SI"/>
              </w:rPr>
              <w:t xml:space="preserve">2 </w:t>
            </w:r>
          </w:p>
        </w:tc>
        <w:tc>
          <w:tcPr>
            <w:tcW w:w="728"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 DDV</w:t>
            </w:r>
          </w:p>
        </w:tc>
        <w:tc>
          <w:tcPr>
            <w:tcW w:w="1221"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Cena čiščenja z DDV na m</w:t>
            </w:r>
            <w:r w:rsidRPr="00F340C5">
              <w:rPr>
                <w:b/>
                <w:color w:val="000000"/>
                <w:sz w:val="24"/>
                <w:szCs w:val="24"/>
                <w:vertAlign w:val="superscript"/>
                <w:lang w:eastAsia="sl-SI"/>
              </w:rPr>
              <w:t xml:space="preserve">2 </w:t>
            </w:r>
          </w:p>
        </w:tc>
        <w:tc>
          <w:tcPr>
            <w:tcW w:w="1790"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Skupna vrednost brez DDV za 36 mesecev</w:t>
            </w:r>
          </w:p>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generalno(6x)</w:t>
            </w:r>
          </w:p>
        </w:tc>
        <w:tc>
          <w:tcPr>
            <w:tcW w:w="1790"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Skupna vrednost z DDV za 36 mesecev</w:t>
            </w:r>
          </w:p>
          <w:p w:rsidR="00F16F0F" w:rsidRPr="00F340C5" w:rsidRDefault="00F16F0F" w:rsidP="008540EA">
            <w:pPr>
              <w:tabs>
                <w:tab w:val="left" w:pos="708"/>
                <w:tab w:val="center" w:pos="4536"/>
                <w:tab w:val="right" w:pos="9072"/>
              </w:tabs>
              <w:suppressAutoHyphens w:val="0"/>
              <w:spacing w:line="240" w:lineRule="auto"/>
              <w:jc w:val="center"/>
              <w:rPr>
                <w:b/>
                <w:color w:val="000000"/>
                <w:sz w:val="24"/>
                <w:szCs w:val="24"/>
                <w:lang w:eastAsia="sl-SI"/>
              </w:rPr>
            </w:pPr>
            <w:r w:rsidRPr="00F340C5">
              <w:rPr>
                <w:b/>
                <w:color w:val="000000"/>
                <w:sz w:val="24"/>
                <w:szCs w:val="24"/>
                <w:lang w:eastAsia="sl-SI"/>
              </w:rPr>
              <w:t>generalno(6x)</w:t>
            </w: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tcPr>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Notranje talne površine  </w:t>
            </w:r>
          </w:p>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3.810</w:t>
            </w: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left"/>
              <w:rPr>
                <w:sz w:val="24"/>
                <w:szCs w:val="24"/>
                <w:lang w:eastAsia="sl-SI"/>
              </w:rPr>
            </w:pPr>
            <w:r w:rsidRPr="00F340C5">
              <w:rPr>
                <w:sz w:val="24"/>
                <w:szCs w:val="24"/>
                <w:lang w:eastAsia="sl-SI"/>
              </w:rPr>
              <w:t>Generalno čiščenje 2 krat letno (6x/3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sz w:val="24"/>
                <w:szCs w:val="24"/>
                <w:lang w:eastAsia="sl-SI"/>
              </w:rPr>
            </w:pPr>
            <w:r w:rsidRPr="00F340C5">
              <w:rPr>
                <w:sz w:val="24"/>
                <w:szCs w:val="24"/>
                <w:lang w:eastAsia="sl-SI"/>
              </w:rPr>
              <w:t>4.080</w:t>
            </w: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left"/>
              <w:rPr>
                <w:sz w:val="24"/>
                <w:szCs w:val="24"/>
                <w:lang w:eastAsia="sl-SI"/>
              </w:rPr>
            </w:pPr>
            <w:r w:rsidRPr="00F340C5">
              <w:rPr>
                <w:sz w:val="24"/>
                <w:szCs w:val="24"/>
                <w:lang w:eastAsia="sl-SI"/>
              </w:rPr>
              <w:t>Čiščenje steklenih površin 2x letno (6x/3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sz w:val="24"/>
                <w:szCs w:val="24"/>
                <w:lang w:eastAsia="sl-SI"/>
              </w:rPr>
            </w:pPr>
            <w:r w:rsidRPr="00F340C5">
              <w:rPr>
                <w:sz w:val="24"/>
                <w:szCs w:val="24"/>
                <w:lang w:eastAsia="sl-SI"/>
              </w:rPr>
              <w:t>6.045</w:t>
            </w: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F16F0F" w:rsidRPr="00F340C5" w:rsidTr="00F16F0F">
        <w:trPr>
          <w:trHeight w:val="948"/>
        </w:trPr>
        <w:tc>
          <w:tcPr>
            <w:tcW w:w="3223"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tekstilnih oblog </w:t>
            </w:r>
          </w:p>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2x letno </w:t>
            </w:r>
            <w:r w:rsidRPr="00F340C5">
              <w:rPr>
                <w:sz w:val="24"/>
                <w:szCs w:val="24"/>
                <w:lang w:eastAsia="sl-SI"/>
              </w:rPr>
              <w:t>(6x/3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368</w:t>
            </w: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F16F0F" w:rsidRPr="00F340C5" w:rsidTr="00F16F0F">
        <w:trPr>
          <w:trHeight w:val="834"/>
        </w:trPr>
        <w:tc>
          <w:tcPr>
            <w:tcW w:w="3223"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žaluzij 2x letno </w:t>
            </w:r>
            <w:r w:rsidRPr="00F340C5">
              <w:rPr>
                <w:sz w:val="24"/>
                <w:szCs w:val="24"/>
                <w:lang w:eastAsia="sl-SI"/>
              </w:rPr>
              <w:t>(6x/3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4545</w:t>
            </w: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hideMark/>
          </w:tcPr>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po naročilu </w:t>
            </w:r>
            <w:r w:rsidRPr="00F340C5">
              <w:rPr>
                <w:sz w:val="24"/>
                <w:szCs w:val="24"/>
                <w:lang w:eastAsia="sl-SI"/>
              </w:rPr>
              <w:t>(za3 leta)</w:t>
            </w:r>
          </w:p>
        </w:tc>
        <w:tc>
          <w:tcPr>
            <w:tcW w:w="1217"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16.080</w:t>
            </w: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r w:rsidRPr="00F340C5">
              <w:rPr>
                <w:color w:val="000000"/>
                <w:sz w:val="24"/>
                <w:szCs w:val="24"/>
                <w:lang w:eastAsia="sl-SI"/>
              </w:rPr>
              <w:t>€</w:t>
            </w: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tcPr>
          <w:p w:rsidR="00F16F0F" w:rsidRPr="00F340C5" w:rsidRDefault="00F16F0F" w:rsidP="008540EA">
            <w:pPr>
              <w:tabs>
                <w:tab w:val="left" w:pos="708"/>
                <w:tab w:val="center" w:pos="4536"/>
                <w:tab w:val="right" w:pos="9072"/>
              </w:tabs>
              <w:suppressAutoHyphens w:val="0"/>
              <w:spacing w:line="240" w:lineRule="auto"/>
              <w:jc w:val="left"/>
              <w:rPr>
                <w:color w:val="000000"/>
                <w:sz w:val="24"/>
                <w:szCs w:val="24"/>
                <w:lang w:eastAsia="sl-SI"/>
              </w:rPr>
            </w:pPr>
            <w:r w:rsidRPr="00F340C5">
              <w:rPr>
                <w:color w:val="000000"/>
                <w:sz w:val="24"/>
                <w:szCs w:val="24"/>
                <w:lang w:eastAsia="sl-SI"/>
              </w:rPr>
              <w:t xml:space="preserve">Čiščenje po naročilu – razkuževanje </w:t>
            </w:r>
            <w:r w:rsidRPr="00F340C5">
              <w:rPr>
                <w:sz w:val="24"/>
                <w:szCs w:val="24"/>
                <w:lang w:eastAsia="sl-SI"/>
              </w:rPr>
              <w:t>(za 3 leta)</w:t>
            </w:r>
          </w:p>
        </w:tc>
        <w:tc>
          <w:tcPr>
            <w:tcW w:w="1217"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2160 ur</w:t>
            </w:r>
          </w:p>
        </w:tc>
        <w:tc>
          <w:tcPr>
            <w:tcW w:w="120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16"/>
                <w:szCs w:val="16"/>
                <w:lang w:eastAsia="sl-SI"/>
              </w:rPr>
            </w:pPr>
            <w:r w:rsidRPr="00F340C5">
              <w:rPr>
                <w:color w:val="000000"/>
                <w:sz w:val="16"/>
                <w:szCs w:val="16"/>
                <w:lang w:eastAsia="sl-SI"/>
              </w:rPr>
              <w:t>Cena / uro</w:t>
            </w: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p>
        </w:tc>
        <w:tc>
          <w:tcPr>
            <w:tcW w:w="1790"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right"/>
              <w:rPr>
                <w:color w:val="000000"/>
                <w:sz w:val="24"/>
                <w:szCs w:val="24"/>
                <w:lang w:eastAsia="sl-SI"/>
              </w:rPr>
            </w:pPr>
          </w:p>
        </w:tc>
      </w:tr>
      <w:tr w:rsidR="00F16F0F" w:rsidRPr="00F340C5" w:rsidTr="00F16F0F">
        <w:tc>
          <w:tcPr>
            <w:tcW w:w="3223" w:type="dxa"/>
            <w:tcBorders>
              <w:top w:val="single" w:sz="4" w:space="0" w:color="auto"/>
              <w:left w:val="single" w:sz="4" w:space="0" w:color="auto"/>
              <w:bottom w:val="single" w:sz="4" w:space="0" w:color="auto"/>
              <w:right w:val="single" w:sz="4" w:space="0" w:color="auto"/>
            </w:tcBorders>
          </w:tcPr>
          <w:p w:rsidR="00F16F0F" w:rsidRPr="00F340C5" w:rsidRDefault="00F16F0F" w:rsidP="008540EA">
            <w:pPr>
              <w:tabs>
                <w:tab w:val="left" w:pos="708"/>
                <w:tab w:val="center" w:pos="4536"/>
                <w:tab w:val="right" w:pos="9072"/>
              </w:tabs>
              <w:suppressAutoHyphens w:val="0"/>
              <w:spacing w:line="240" w:lineRule="auto"/>
              <w:rPr>
                <w:b/>
                <w:color w:val="000000"/>
                <w:sz w:val="24"/>
                <w:szCs w:val="24"/>
                <w:lang w:eastAsia="sl-SI"/>
              </w:rPr>
            </w:pPr>
          </w:p>
          <w:p w:rsidR="00F16F0F" w:rsidRPr="00F340C5" w:rsidRDefault="00F16F0F" w:rsidP="008540EA">
            <w:pPr>
              <w:tabs>
                <w:tab w:val="left" w:pos="708"/>
                <w:tab w:val="center" w:pos="4536"/>
                <w:tab w:val="right" w:pos="9072"/>
              </w:tabs>
              <w:suppressAutoHyphens w:val="0"/>
              <w:spacing w:line="240" w:lineRule="auto"/>
              <w:rPr>
                <w:b/>
                <w:color w:val="000000"/>
                <w:sz w:val="24"/>
                <w:szCs w:val="24"/>
                <w:lang w:eastAsia="sl-SI"/>
              </w:rPr>
            </w:pPr>
            <w:r w:rsidRPr="00F340C5">
              <w:rPr>
                <w:b/>
                <w:color w:val="000000"/>
                <w:sz w:val="24"/>
                <w:szCs w:val="24"/>
                <w:lang w:eastAsia="sl-SI"/>
              </w:rPr>
              <w:t>SKUPAJ</w:t>
            </w:r>
          </w:p>
          <w:p w:rsidR="00F16F0F" w:rsidRPr="00F340C5" w:rsidRDefault="00F16F0F" w:rsidP="008540EA">
            <w:pPr>
              <w:tabs>
                <w:tab w:val="left" w:pos="708"/>
                <w:tab w:val="center" w:pos="4536"/>
                <w:tab w:val="right" w:pos="9072"/>
              </w:tabs>
              <w:suppressAutoHyphens w:val="0"/>
              <w:spacing w:line="240" w:lineRule="auto"/>
              <w:rPr>
                <w:b/>
                <w:color w:val="000000"/>
                <w:sz w:val="24"/>
                <w:szCs w:val="24"/>
                <w:lang w:eastAsia="sl-SI"/>
              </w:rPr>
            </w:pPr>
          </w:p>
        </w:tc>
        <w:tc>
          <w:tcPr>
            <w:tcW w:w="1217" w:type="dxa"/>
            <w:tcBorders>
              <w:top w:val="single" w:sz="4" w:space="0" w:color="auto"/>
              <w:left w:val="single" w:sz="4" w:space="0" w:color="auto"/>
              <w:bottom w:val="single" w:sz="4" w:space="0" w:color="auto"/>
              <w:right w:val="single" w:sz="4" w:space="0" w:color="auto"/>
            </w:tcBorders>
            <w:vAlign w:val="center"/>
          </w:tcPr>
          <w:p w:rsidR="00F16F0F" w:rsidRPr="0095455F"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w:t>
            </w:r>
          </w:p>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08"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w:t>
            </w:r>
          </w:p>
        </w:tc>
        <w:tc>
          <w:tcPr>
            <w:tcW w:w="728" w:type="dxa"/>
            <w:tcBorders>
              <w:top w:val="single" w:sz="4" w:space="0" w:color="auto"/>
              <w:left w:val="single" w:sz="4" w:space="0" w:color="auto"/>
              <w:bottom w:val="single" w:sz="4" w:space="0" w:color="auto"/>
              <w:right w:val="single" w:sz="4" w:space="0" w:color="auto"/>
            </w:tcBorders>
            <w:vAlign w:val="center"/>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p>
        </w:tc>
        <w:tc>
          <w:tcPr>
            <w:tcW w:w="1221"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center"/>
              <w:rPr>
                <w:color w:val="000000"/>
                <w:sz w:val="24"/>
                <w:szCs w:val="24"/>
                <w:lang w:eastAsia="sl-SI"/>
              </w:rPr>
            </w:pPr>
            <w:r w:rsidRPr="00F340C5">
              <w:rPr>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b/>
                <w:color w:val="000000"/>
                <w:sz w:val="24"/>
                <w:szCs w:val="24"/>
                <w:lang w:eastAsia="sl-SI"/>
              </w:rPr>
            </w:pPr>
            <w:r w:rsidRPr="00F340C5">
              <w:rPr>
                <w:b/>
                <w:color w:val="000000"/>
                <w:sz w:val="24"/>
                <w:szCs w:val="24"/>
                <w:lang w:eastAsia="sl-SI"/>
              </w:rPr>
              <w:t>€</w:t>
            </w:r>
          </w:p>
        </w:tc>
        <w:tc>
          <w:tcPr>
            <w:tcW w:w="1790" w:type="dxa"/>
            <w:tcBorders>
              <w:top w:val="single" w:sz="4" w:space="0" w:color="auto"/>
              <w:left w:val="single" w:sz="4" w:space="0" w:color="auto"/>
              <w:bottom w:val="single" w:sz="4" w:space="0" w:color="auto"/>
              <w:right w:val="single" w:sz="4" w:space="0" w:color="auto"/>
            </w:tcBorders>
            <w:vAlign w:val="center"/>
            <w:hideMark/>
          </w:tcPr>
          <w:p w:rsidR="00F16F0F" w:rsidRPr="00F340C5" w:rsidRDefault="00F16F0F" w:rsidP="008540EA">
            <w:pPr>
              <w:tabs>
                <w:tab w:val="left" w:pos="708"/>
                <w:tab w:val="center" w:pos="4536"/>
                <w:tab w:val="right" w:pos="9072"/>
              </w:tabs>
              <w:suppressAutoHyphens w:val="0"/>
              <w:spacing w:line="240" w:lineRule="auto"/>
              <w:jc w:val="right"/>
              <w:rPr>
                <w:b/>
                <w:color w:val="000000"/>
                <w:sz w:val="24"/>
                <w:szCs w:val="24"/>
                <w:lang w:eastAsia="sl-SI"/>
              </w:rPr>
            </w:pPr>
            <w:r w:rsidRPr="00F340C5">
              <w:rPr>
                <w:b/>
                <w:color w:val="000000"/>
                <w:sz w:val="24"/>
                <w:szCs w:val="24"/>
                <w:lang w:eastAsia="sl-SI"/>
              </w:rPr>
              <w:t>€</w:t>
            </w:r>
          </w:p>
        </w:tc>
      </w:tr>
    </w:tbl>
    <w:p w:rsidR="00F16F0F" w:rsidRPr="0095455F" w:rsidRDefault="00F16F0F" w:rsidP="00F16F0F">
      <w:pPr>
        <w:rPr>
          <w:szCs w:val="20"/>
        </w:rPr>
      </w:pPr>
    </w:p>
    <w:p w:rsidR="009D6026" w:rsidRPr="0095455F" w:rsidRDefault="009D6026" w:rsidP="009D6026">
      <w:pPr>
        <w:rPr>
          <w:szCs w:val="20"/>
        </w:rPr>
      </w:pPr>
    </w:p>
    <w:p w:rsidR="00E6026C" w:rsidRPr="0095455F" w:rsidRDefault="009D6026" w:rsidP="009D6026">
      <w:pPr>
        <w:rPr>
          <w:b/>
          <w:bCs/>
          <w:szCs w:val="20"/>
        </w:rPr>
      </w:pPr>
      <w:r w:rsidRPr="0095455F">
        <w:rPr>
          <w:szCs w:val="20"/>
        </w:rPr>
        <w:lastRenderedPageBreak/>
        <w:t>Cena po tej pogodbi je fiksna</w:t>
      </w:r>
      <w:r w:rsidR="00E6026C" w:rsidRPr="0095455F">
        <w:rPr>
          <w:szCs w:val="20"/>
        </w:rPr>
        <w:t xml:space="preserve"> </w:t>
      </w:r>
      <w:r w:rsidRPr="0095455F">
        <w:rPr>
          <w:b/>
          <w:bCs/>
          <w:szCs w:val="20"/>
        </w:rPr>
        <w:t>za čas trajanja pogodbe.</w:t>
      </w:r>
      <w:r w:rsidR="00E6026C" w:rsidRPr="0095455F">
        <w:rPr>
          <w:b/>
          <w:bCs/>
          <w:szCs w:val="20"/>
        </w:rPr>
        <w:t xml:space="preserve"> Cene je možno spremeniti le s pisnim soglasjem naročnika v primeru dviga minimalne plače, in sicer za delež dviga minimalne plače v primerjavi s prejšnjim letom.</w:t>
      </w:r>
    </w:p>
    <w:p w:rsidR="009D6026" w:rsidRPr="0095455F" w:rsidRDefault="00E6026C" w:rsidP="009D6026">
      <w:pPr>
        <w:rPr>
          <w:szCs w:val="20"/>
        </w:rPr>
      </w:pPr>
      <w:r w:rsidRPr="0095455F">
        <w:rPr>
          <w:b/>
          <w:bCs/>
          <w:szCs w:val="20"/>
        </w:rPr>
        <w:t xml:space="preserve"> </w:t>
      </w:r>
      <w:r w:rsidR="00387200" w:rsidRPr="0095455F">
        <w:rPr>
          <w:b/>
          <w:bCs/>
          <w:szCs w:val="20"/>
        </w:rPr>
        <w:t xml:space="preserve"> </w:t>
      </w:r>
    </w:p>
    <w:p w:rsidR="009D6026" w:rsidRPr="0095455F" w:rsidRDefault="009D6026" w:rsidP="009D6026">
      <w:pPr>
        <w:rPr>
          <w:szCs w:val="20"/>
        </w:rPr>
      </w:pPr>
      <w:r w:rsidRPr="0095455F">
        <w:rPr>
          <w:szCs w:val="20"/>
        </w:rPr>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rsidR="009D6026" w:rsidRPr="0095455F" w:rsidRDefault="009D6026" w:rsidP="009D6026">
      <w:pPr>
        <w:rPr>
          <w:szCs w:val="20"/>
        </w:rPr>
      </w:pPr>
    </w:p>
    <w:p w:rsidR="009D6026" w:rsidRPr="0095455F" w:rsidRDefault="009D6026" w:rsidP="009D6026">
      <w:pPr>
        <w:rPr>
          <w:szCs w:val="20"/>
        </w:rPr>
      </w:pPr>
      <w:r w:rsidRPr="0095455F">
        <w:rPr>
          <w:szCs w:val="20"/>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9D6026" w:rsidRPr="0095455F" w:rsidRDefault="009D6026" w:rsidP="009D6026">
      <w:pPr>
        <w:rPr>
          <w:szCs w:val="20"/>
        </w:rPr>
      </w:pPr>
    </w:p>
    <w:p w:rsidR="009D6026" w:rsidRPr="0095455F" w:rsidRDefault="009D6026" w:rsidP="009D6026">
      <w:pPr>
        <w:rPr>
          <w:szCs w:val="20"/>
        </w:rPr>
      </w:pPr>
      <w:r w:rsidRPr="0095455F">
        <w:rPr>
          <w:szCs w:val="20"/>
        </w:rPr>
        <w:t>Izvajalec se obvezuje, da bo v primeru, da naročnik pridobi dodatne površine, ki jih bo potrebno čistiti jih bo čistil pod pogoji te pogodbe za ceno določeno v tej pogodbi. V tem primeru bosta pogodbeni stranki sklenili dodatek k pogodbi.</w:t>
      </w:r>
    </w:p>
    <w:p w:rsidR="009D6026" w:rsidRPr="0095455F" w:rsidRDefault="009D6026" w:rsidP="009D6026">
      <w:pPr>
        <w:rPr>
          <w:szCs w:val="20"/>
        </w:rPr>
      </w:pPr>
    </w:p>
    <w:p w:rsidR="009D6026" w:rsidRPr="0095455F" w:rsidRDefault="0077092E" w:rsidP="0077092E">
      <w:pPr>
        <w:rPr>
          <w:b/>
          <w:bCs/>
          <w:szCs w:val="20"/>
        </w:rPr>
      </w:pPr>
      <w:r w:rsidRPr="0095455F">
        <w:rPr>
          <w:b/>
          <w:bCs/>
          <w:szCs w:val="20"/>
        </w:rPr>
        <w:t>V</w:t>
      </w:r>
      <w:r w:rsidR="009D6026" w:rsidRPr="0095455F">
        <w:rPr>
          <w:b/>
          <w:bCs/>
          <w:szCs w:val="20"/>
        </w:rPr>
        <w:t>. PLAČILNI POGOJI</w:t>
      </w:r>
    </w:p>
    <w:p w:rsidR="009D6026" w:rsidRPr="0095455F" w:rsidRDefault="00F05797" w:rsidP="009D6026">
      <w:pPr>
        <w:jc w:val="center"/>
        <w:rPr>
          <w:szCs w:val="20"/>
        </w:rPr>
      </w:pPr>
      <w:r w:rsidRPr="0095455F">
        <w:rPr>
          <w:szCs w:val="20"/>
        </w:rPr>
        <w:t xml:space="preserve">5. </w:t>
      </w:r>
      <w:r w:rsidR="009D6026" w:rsidRPr="0095455F">
        <w:rPr>
          <w:szCs w:val="20"/>
        </w:rPr>
        <w:t>člen</w:t>
      </w:r>
    </w:p>
    <w:p w:rsidR="009D6026" w:rsidRPr="0095455F" w:rsidRDefault="009D6026" w:rsidP="009D6026">
      <w:pPr>
        <w:jc w:val="center"/>
        <w:rPr>
          <w:szCs w:val="20"/>
        </w:rPr>
      </w:pPr>
    </w:p>
    <w:p w:rsidR="009D6026" w:rsidRPr="0095455F" w:rsidRDefault="009D6026" w:rsidP="009D6026">
      <w:pPr>
        <w:rPr>
          <w:szCs w:val="20"/>
        </w:rPr>
      </w:pPr>
      <w:r w:rsidRPr="0095455F">
        <w:rPr>
          <w:szCs w:val="20"/>
        </w:rPr>
        <w:t>Pogodbeni stranki soglašata, da bo izvajalec naročniku izstavljal račun za opravljene storitve čiščenja enkrat mesečno. Račun mora biti opremljen z naročnikovo številko te pogodbe in priloženo specifik</w:t>
      </w:r>
      <w:r w:rsidR="00692394" w:rsidRPr="0095455F">
        <w:rPr>
          <w:szCs w:val="20"/>
        </w:rPr>
        <w:t>acijo opravljenih del. Skladno z 28</w:t>
      </w:r>
      <w:r w:rsidRPr="0095455F">
        <w:rPr>
          <w:szCs w:val="20"/>
        </w:rPr>
        <w:t xml:space="preserve">. členom Zakona o opravljanju plačilnih storitev za proračunske uporabnike </w:t>
      </w:r>
      <w:r w:rsidR="00AC14B1" w:rsidRPr="0095455F">
        <w:rPr>
          <w:szCs w:val="20"/>
        </w:rPr>
        <w:t xml:space="preserve">(Uradni list RS, št. 77/16 in 47/19) </w:t>
      </w:r>
      <w:r w:rsidRPr="0095455F">
        <w:rPr>
          <w:szCs w:val="20"/>
        </w:rPr>
        <w:t>mora naročnik, kot proračunski uporabnik, prejemati račune in spremljajoče dokumente izključno v elektronski obliki (e-računi). Glede na navedeno mora izvajalci za dobavljeno blago in izvedene storitve pošiljati naročniku e-račune. V nasprotnem primeru bo naročnik moral prejeti račun zavrniti.</w:t>
      </w:r>
    </w:p>
    <w:p w:rsidR="009D6026" w:rsidRPr="0095455F" w:rsidRDefault="009D6026" w:rsidP="009D6026">
      <w:pPr>
        <w:rPr>
          <w:szCs w:val="20"/>
        </w:rPr>
      </w:pPr>
    </w:p>
    <w:p w:rsidR="009D6026" w:rsidRPr="0095455F" w:rsidRDefault="009D6026" w:rsidP="009D6026">
      <w:pPr>
        <w:rPr>
          <w:szCs w:val="20"/>
        </w:rPr>
      </w:pPr>
      <w:r w:rsidRPr="0095455F">
        <w:rPr>
          <w:szCs w:val="20"/>
        </w:rPr>
        <w:t>Naročnik bo račun plačal v roku 30 dni od prejema e-računa. V kolikor naročnik ne poravna računa v dogovorjenem roku, ima izvajalec pravico obračunati zakonite zamudne obresti.</w:t>
      </w:r>
    </w:p>
    <w:p w:rsidR="009D6026" w:rsidRPr="0095455F" w:rsidRDefault="009D6026" w:rsidP="009D6026">
      <w:pPr>
        <w:rPr>
          <w:szCs w:val="20"/>
        </w:rPr>
      </w:pPr>
    </w:p>
    <w:p w:rsidR="009D6026" w:rsidRPr="0095455F" w:rsidRDefault="009D6026" w:rsidP="009D6026">
      <w:pPr>
        <w:rPr>
          <w:szCs w:val="20"/>
        </w:rPr>
      </w:pPr>
      <w:r w:rsidRPr="0095455F">
        <w:rPr>
          <w:szCs w:val="20"/>
        </w:rPr>
        <w:t>Če pride do pisne reklamacije storitev s strani naročnika, se plačilo zadrži do odprave le-te.</w:t>
      </w:r>
    </w:p>
    <w:p w:rsidR="009D6026" w:rsidRPr="0095455F" w:rsidRDefault="009D6026" w:rsidP="009D6026">
      <w:pPr>
        <w:rPr>
          <w:szCs w:val="20"/>
        </w:rPr>
      </w:pPr>
    </w:p>
    <w:p w:rsidR="009D6026" w:rsidRPr="0095455F" w:rsidRDefault="009D6026" w:rsidP="009D6026">
      <w:pPr>
        <w:rPr>
          <w:szCs w:val="20"/>
        </w:rPr>
      </w:pPr>
      <w:r w:rsidRPr="0095455F">
        <w:rPr>
          <w:szCs w:val="20"/>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9D6026" w:rsidRPr="0095455F" w:rsidRDefault="009D6026" w:rsidP="009D6026">
      <w:pPr>
        <w:rPr>
          <w:szCs w:val="20"/>
        </w:rPr>
      </w:pPr>
    </w:p>
    <w:p w:rsidR="009D6026" w:rsidRPr="0095455F" w:rsidRDefault="009D6026" w:rsidP="009D6026">
      <w:pPr>
        <w:rPr>
          <w:szCs w:val="20"/>
        </w:rPr>
      </w:pPr>
      <w:r w:rsidRPr="0095455F">
        <w:rPr>
          <w:szCs w:val="20"/>
        </w:rPr>
        <w:t>Priloga k pogodbi morajo biti varnostni listi in seznami čistil.</w:t>
      </w:r>
    </w:p>
    <w:p w:rsidR="009D6026" w:rsidRPr="0095455F" w:rsidRDefault="009D6026" w:rsidP="009D6026">
      <w:pPr>
        <w:rPr>
          <w:b/>
          <w:bCs/>
          <w:szCs w:val="20"/>
        </w:rPr>
      </w:pPr>
    </w:p>
    <w:p w:rsidR="009D6026" w:rsidRPr="0095455F" w:rsidRDefault="009D6026" w:rsidP="009D6026">
      <w:pPr>
        <w:rPr>
          <w:b/>
          <w:bCs/>
          <w:szCs w:val="20"/>
        </w:rPr>
      </w:pPr>
      <w:r w:rsidRPr="0095455F">
        <w:rPr>
          <w:b/>
          <w:bCs/>
          <w:szCs w:val="20"/>
        </w:rPr>
        <w:t>V</w:t>
      </w:r>
      <w:r w:rsidR="008E7278" w:rsidRPr="0095455F">
        <w:rPr>
          <w:b/>
          <w:bCs/>
          <w:szCs w:val="20"/>
        </w:rPr>
        <w:t>I</w:t>
      </w:r>
      <w:r w:rsidRPr="0095455F">
        <w:rPr>
          <w:b/>
          <w:bCs/>
          <w:szCs w:val="20"/>
        </w:rPr>
        <w:t>. NAROČANJE STORITEV  IN ROK IZVEDBE STORITEV</w:t>
      </w:r>
    </w:p>
    <w:p w:rsidR="009D6026" w:rsidRPr="0095455F" w:rsidRDefault="009D6026" w:rsidP="009D6026">
      <w:pPr>
        <w:rPr>
          <w:b/>
          <w:bCs/>
          <w:szCs w:val="20"/>
        </w:rPr>
      </w:pPr>
    </w:p>
    <w:p w:rsidR="009D6026" w:rsidRPr="0095455F" w:rsidRDefault="00F05797" w:rsidP="009D6026">
      <w:pPr>
        <w:jc w:val="center"/>
        <w:rPr>
          <w:szCs w:val="20"/>
        </w:rPr>
      </w:pPr>
      <w:r w:rsidRPr="0095455F">
        <w:rPr>
          <w:szCs w:val="20"/>
        </w:rPr>
        <w:t>6</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pStyle w:val="p7"/>
        <w:ind w:left="0"/>
        <w:jc w:val="both"/>
        <w:rPr>
          <w:rFonts w:cs="Arial"/>
          <w:sz w:val="20"/>
          <w:szCs w:val="20"/>
        </w:rPr>
      </w:pPr>
      <w:r w:rsidRPr="0095455F">
        <w:rPr>
          <w:rFonts w:cs="Arial"/>
          <w:sz w:val="20"/>
          <w:szCs w:val="20"/>
        </w:rPr>
        <w:t>Pogodbeni stranki se sporazumeta, da delo poteka v popoldanskem času, delovni čas pa bosta podrobneje določili naknadno in sicer tako, da izvajalec s svojim delom ne bo oviral delovnega procesa naročnika.</w:t>
      </w:r>
    </w:p>
    <w:p w:rsidR="009D6026" w:rsidRPr="0095455F" w:rsidRDefault="009D6026" w:rsidP="009D6026">
      <w:pPr>
        <w:pStyle w:val="p7"/>
        <w:ind w:left="0"/>
        <w:jc w:val="both"/>
        <w:rPr>
          <w:rFonts w:cs="Arial"/>
          <w:sz w:val="20"/>
          <w:szCs w:val="20"/>
        </w:rPr>
      </w:pPr>
    </w:p>
    <w:p w:rsidR="009D6026" w:rsidRPr="0095455F" w:rsidRDefault="009D6026" w:rsidP="009D6026">
      <w:pPr>
        <w:rPr>
          <w:b/>
          <w:bCs/>
          <w:szCs w:val="20"/>
        </w:rPr>
      </w:pPr>
      <w:r w:rsidRPr="0095455F">
        <w:rPr>
          <w:b/>
          <w:bCs/>
          <w:szCs w:val="20"/>
        </w:rPr>
        <w:t>V. OBVEZNOSTI IZVAJALCA</w:t>
      </w:r>
    </w:p>
    <w:p w:rsidR="009D6026" w:rsidRPr="0095455F" w:rsidRDefault="00F05797" w:rsidP="009D6026">
      <w:pPr>
        <w:jc w:val="center"/>
        <w:rPr>
          <w:szCs w:val="20"/>
        </w:rPr>
      </w:pPr>
      <w:r w:rsidRPr="0095455F">
        <w:rPr>
          <w:szCs w:val="20"/>
        </w:rPr>
        <w:t>7</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rPr>
          <w:b/>
          <w:bCs/>
          <w:szCs w:val="20"/>
        </w:rPr>
      </w:pPr>
      <w:r w:rsidRPr="0095455F">
        <w:rPr>
          <w:szCs w:val="20"/>
        </w:rPr>
        <w:lastRenderedPageBreak/>
        <w:t xml:space="preserve">Izvajalec se obvezuje, da bo storitve čiščenja opravljal v obsegu, načinu ter kvaliteti, opisani v internem pravilniku o kvaliteti del izvajalca in </w:t>
      </w:r>
      <w:r w:rsidRPr="0095455F">
        <w:rPr>
          <w:b/>
          <w:bCs/>
          <w:szCs w:val="20"/>
        </w:rPr>
        <w:t xml:space="preserve">v skladu </w:t>
      </w:r>
      <w:r w:rsidR="00D37EA0" w:rsidRPr="0095455F">
        <w:rPr>
          <w:b/>
          <w:bCs/>
          <w:szCs w:val="20"/>
        </w:rPr>
        <w:t>s</w:t>
      </w:r>
      <w:r w:rsidRPr="0095455F">
        <w:rPr>
          <w:b/>
          <w:bCs/>
          <w:szCs w:val="20"/>
        </w:rPr>
        <w:t xml:space="preserve"> pravili HACCP. </w:t>
      </w:r>
    </w:p>
    <w:p w:rsidR="009D6026" w:rsidRPr="0095455F" w:rsidRDefault="009D6026" w:rsidP="009D6026">
      <w:pPr>
        <w:rPr>
          <w:b/>
          <w:bCs/>
          <w:szCs w:val="20"/>
        </w:rPr>
      </w:pPr>
    </w:p>
    <w:p w:rsidR="009D6026" w:rsidRPr="0095455F" w:rsidRDefault="009D6026" w:rsidP="009D6026">
      <w:pPr>
        <w:rPr>
          <w:szCs w:val="20"/>
        </w:rPr>
      </w:pPr>
      <w:r w:rsidRPr="0095455F">
        <w:rPr>
          <w:szCs w:val="20"/>
        </w:rPr>
        <w:t xml:space="preserve">Izvajalec se zavezuje, da bo storitev čiščenja opravljal s čistili oziroma proizvodi, ki so manj obremenjujoča za zdravje in okolje in, ki jih je priložil v svoji ponudbi. Priloga k pogodbi so varnostni listi. </w:t>
      </w:r>
    </w:p>
    <w:p w:rsidR="009D6026" w:rsidRPr="0095455F" w:rsidRDefault="0095455F" w:rsidP="009D6026">
      <w:pPr>
        <w:jc w:val="center"/>
        <w:rPr>
          <w:szCs w:val="20"/>
        </w:rPr>
      </w:pPr>
      <w:r>
        <w:rPr>
          <w:szCs w:val="20"/>
        </w:rPr>
        <w:t>8</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pStyle w:val="p7"/>
        <w:ind w:left="0"/>
        <w:jc w:val="both"/>
        <w:rPr>
          <w:rFonts w:cs="Arial"/>
          <w:sz w:val="20"/>
          <w:szCs w:val="20"/>
        </w:rPr>
      </w:pPr>
      <w:r w:rsidRPr="0095455F">
        <w:rPr>
          <w:rFonts w:cs="Arial"/>
          <w:sz w:val="20"/>
          <w:szCs w:val="20"/>
        </w:rPr>
        <w:t>Izvajalec  mora zagotoviti vsakodnevno enega (1) nadzornika, ki bo nadzoroval delo svojih delavk/delavcev.</w:t>
      </w:r>
    </w:p>
    <w:p w:rsidR="009D6026" w:rsidRPr="0095455F" w:rsidRDefault="009D6026" w:rsidP="009D6026">
      <w:pPr>
        <w:pStyle w:val="p7"/>
        <w:ind w:left="0"/>
        <w:jc w:val="both"/>
        <w:rPr>
          <w:rFonts w:cs="Arial"/>
          <w:sz w:val="20"/>
          <w:szCs w:val="20"/>
        </w:rPr>
      </w:pPr>
    </w:p>
    <w:p w:rsidR="009D6026" w:rsidRPr="0095455F" w:rsidRDefault="009D6026" w:rsidP="009D6026">
      <w:pPr>
        <w:rPr>
          <w:szCs w:val="20"/>
        </w:rPr>
      </w:pPr>
      <w:r w:rsidRPr="0095455F">
        <w:rPr>
          <w:szCs w:val="20"/>
        </w:rPr>
        <w:t>Izvajalec bo opravljal dela po tej pogodbi samo z delavci, ki so pri njem v delovnem razmerju in ne more izvajanja del zaupati tretjim osebam brez naročnikovega pisnega soglasja.</w:t>
      </w:r>
    </w:p>
    <w:p w:rsidR="009D6026" w:rsidRPr="0095455F" w:rsidRDefault="009D6026" w:rsidP="009D6026">
      <w:pPr>
        <w:rPr>
          <w:szCs w:val="20"/>
        </w:rPr>
      </w:pPr>
    </w:p>
    <w:p w:rsidR="009D6026" w:rsidRPr="0095455F" w:rsidRDefault="009D6026" w:rsidP="009D6026">
      <w:pPr>
        <w:rPr>
          <w:szCs w:val="20"/>
        </w:rPr>
      </w:pPr>
      <w:r w:rsidRPr="0095455F">
        <w:rPr>
          <w:szCs w:val="20"/>
        </w:rPr>
        <w:t xml:space="preserve">Izvajalec zagotavlja stalnost svojih delavcev/delavk za čas trajanja pogodb in jih ne bo premeščal. Naročniku bo ob podpisu pogodbe naknadno predložil seznam (imena in priimki) delavcev/delavk, razporejenih na lokacije naročnika. </w:t>
      </w:r>
    </w:p>
    <w:p w:rsidR="009D6026" w:rsidRPr="0095455F" w:rsidRDefault="009D6026" w:rsidP="009D6026">
      <w:pPr>
        <w:rPr>
          <w:szCs w:val="20"/>
        </w:rPr>
      </w:pPr>
    </w:p>
    <w:p w:rsidR="009D6026" w:rsidRPr="0095455F" w:rsidRDefault="009D6026" w:rsidP="009D6026">
      <w:pPr>
        <w:rPr>
          <w:szCs w:val="20"/>
        </w:rPr>
      </w:pPr>
      <w:r w:rsidRPr="0095455F">
        <w:rPr>
          <w:szCs w:val="20"/>
        </w:rPr>
        <w:t>Izvajalec se tudi obvezuje, da bo zagotovil nadomeščanje redno zaposlenih delavcev pri naročniku v času njihove opravičene odsotnosti.</w:t>
      </w:r>
    </w:p>
    <w:p w:rsidR="009D6026" w:rsidRPr="0095455F" w:rsidRDefault="009D6026" w:rsidP="009D6026">
      <w:pPr>
        <w:rPr>
          <w:szCs w:val="20"/>
        </w:rPr>
      </w:pPr>
    </w:p>
    <w:p w:rsidR="009D6026" w:rsidRPr="0095455F" w:rsidRDefault="009D6026" w:rsidP="009D6026">
      <w:pPr>
        <w:rPr>
          <w:szCs w:val="20"/>
        </w:rPr>
      </w:pPr>
      <w:r w:rsidRPr="0095455F">
        <w:rPr>
          <w:szCs w:val="20"/>
        </w:rPr>
        <w:t>Izvajalec je dolžan pripraviti konkretna navodila za delo svojih delavcev – čistilcev (plan oz. načrt čiščenja). Plan oz. načrt čiščenja mora vsebovati:</w:t>
      </w:r>
    </w:p>
    <w:p w:rsidR="009D6026" w:rsidRPr="0095455F" w:rsidRDefault="009D6026" w:rsidP="00553C73">
      <w:pPr>
        <w:numPr>
          <w:ilvl w:val="0"/>
          <w:numId w:val="21"/>
        </w:numPr>
        <w:suppressAutoHyphens w:val="0"/>
        <w:spacing w:line="240" w:lineRule="auto"/>
        <w:rPr>
          <w:szCs w:val="20"/>
        </w:rPr>
      </w:pPr>
      <w:r w:rsidRPr="0095455F">
        <w:rPr>
          <w:szCs w:val="20"/>
        </w:rPr>
        <w:t>kaj se čisti (področje oz. opremo, ki jo je potrebno očistiti),</w:t>
      </w:r>
    </w:p>
    <w:p w:rsidR="009D6026" w:rsidRPr="0095455F" w:rsidRDefault="009D6026" w:rsidP="00553C73">
      <w:pPr>
        <w:numPr>
          <w:ilvl w:val="0"/>
          <w:numId w:val="21"/>
        </w:numPr>
        <w:suppressAutoHyphens w:val="0"/>
        <w:spacing w:line="240" w:lineRule="auto"/>
        <w:rPr>
          <w:szCs w:val="20"/>
        </w:rPr>
      </w:pPr>
      <w:r w:rsidRPr="0095455F">
        <w:rPr>
          <w:szCs w:val="20"/>
        </w:rPr>
        <w:t>čistila, s katerimi se čisti (varnostni listi),</w:t>
      </w:r>
    </w:p>
    <w:p w:rsidR="009D6026" w:rsidRPr="0095455F" w:rsidRDefault="009D6026" w:rsidP="00553C73">
      <w:pPr>
        <w:numPr>
          <w:ilvl w:val="0"/>
          <w:numId w:val="21"/>
        </w:numPr>
        <w:suppressAutoHyphens w:val="0"/>
        <w:spacing w:line="240" w:lineRule="auto"/>
        <w:rPr>
          <w:szCs w:val="20"/>
        </w:rPr>
      </w:pPr>
      <w:r w:rsidRPr="0095455F">
        <w:rPr>
          <w:szCs w:val="20"/>
        </w:rPr>
        <w:t>doziranje in način uporabe čistil (navodila proizvajalca – v slovenskem jeziku),</w:t>
      </w:r>
    </w:p>
    <w:p w:rsidR="009D6026" w:rsidRPr="0095455F" w:rsidRDefault="009D6026" w:rsidP="00553C73">
      <w:pPr>
        <w:numPr>
          <w:ilvl w:val="0"/>
          <w:numId w:val="21"/>
        </w:numPr>
        <w:suppressAutoHyphens w:val="0"/>
        <w:spacing w:line="240" w:lineRule="auto"/>
        <w:rPr>
          <w:szCs w:val="20"/>
        </w:rPr>
      </w:pPr>
      <w:r w:rsidRPr="0095455F">
        <w:rPr>
          <w:szCs w:val="20"/>
        </w:rPr>
        <w:t>čistilne pripomočke (krpe, držala, sesalec…),</w:t>
      </w:r>
    </w:p>
    <w:p w:rsidR="009D6026" w:rsidRPr="0095455F" w:rsidRDefault="009D6026" w:rsidP="00553C73">
      <w:pPr>
        <w:numPr>
          <w:ilvl w:val="0"/>
          <w:numId w:val="21"/>
        </w:numPr>
        <w:suppressAutoHyphens w:val="0"/>
        <w:spacing w:line="240" w:lineRule="auto"/>
        <w:rPr>
          <w:szCs w:val="20"/>
        </w:rPr>
      </w:pPr>
      <w:r w:rsidRPr="0095455F">
        <w:rPr>
          <w:szCs w:val="20"/>
        </w:rPr>
        <w:t>pogostost čiščenja (dnevno, tedensko, mesečno, generalna),</w:t>
      </w:r>
    </w:p>
    <w:p w:rsidR="009D6026" w:rsidRPr="0095455F" w:rsidRDefault="009D6026" w:rsidP="00553C73">
      <w:pPr>
        <w:numPr>
          <w:ilvl w:val="0"/>
          <w:numId w:val="21"/>
        </w:numPr>
        <w:suppressAutoHyphens w:val="0"/>
        <w:spacing w:line="240" w:lineRule="auto"/>
        <w:rPr>
          <w:szCs w:val="20"/>
        </w:rPr>
      </w:pPr>
      <w:r w:rsidRPr="0095455F">
        <w:rPr>
          <w:szCs w:val="20"/>
        </w:rPr>
        <w:t>izvajalca čiščenja.</w:t>
      </w:r>
    </w:p>
    <w:p w:rsidR="009D6026" w:rsidRPr="0095455F" w:rsidRDefault="009D6026" w:rsidP="009D6026">
      <w:pPr>
        <w:rPr>
          <w:szCs w:val="20"/>
        </w:rPr>
      </w:pPr>
    </w:p>
    <w:p w:rsidR="009D6026" w:rsidRPr="0095455F" w:rsidRDefault="009D6026" w:rsidP="009D6026">
      <w:pPr>
        <w:rPr>
          <w:szCs w:val="20"/>
        </w:rPr>
      </w:pPr>
      <w:r w:rsidRPr="0095455F">
        <w:rPr>
          <w:szCs w:val="20"/>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9D6026" w:rsidRPr="0095455F" w:rsidRDefault="009D6026" w:rsidP="009D6026">
      <w:pPr>
        <w:rPr>
          <w:szCs w:val="20"/>
        </w:rPr>
      </w:pPr>
    </w:p>
    <w:p w:rsidR="009D6026" w:rsidRPr="0095455F" w:rsidRDefault="009D6026" w:rsidP="009D6026">
      <w:pPr>
        <w:rPr>
          <w:szCs w:val="20"/>
        </w:rPr>
      </w:pPr>
      <w:r w:rsidRPr="0095455F">
        <w:rPr>
          <w:szCs w:val="20"/>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9D6026" w:rsidRPr="0095455F" w:rsidRDefault="009D6026" w:rsidP="009D6026">
      <w:pPr>
        <w:rPr>
          <w:strike/>
          <w:szCs w:val="20"/>
        </w:rPr>
      </w:pPr>
    </w:p>
    <w:p w:rsidR="009D6026" w:rsidRPr="0095455F" w:rsidRDefault="0095455F" w:rsidP="009D6026">
      <w:pPr>
        <w:jc w:val="center"/>
        <w:rPr>
          <w:szCs w:val="20"/>
        </w:rPr>
      </w:pPr>
      <w:r w:rsidRPr="0095455F">
        <w:rPr>
          <w:szCs w:val="20"/>
        </w:rPr>
        <w:t>9</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rPr>
          <w:szCs w:val="20"/>
        </w:rPr>
      </w:pPr>
      <w:r w:rsidRPr="0095455F">
        <w:rPr>
          <w:szCs w:val="20"/>
        </w:rPr>
        <w:t xml:space="preserve">Za delavke/delavce je obvezno znanje slovenskega jezika.  </w:t>
      </w:r>
    </w:p>
    <w:p w:rsidR="009D6026" w:rsidRPr="0095455F" w:rsidRDefault="009D6026" w:rsidP="009D6026">
      <w:pPr>
        <w:rPr>
          <w:szCs w:val="20"/>
        </w:rPr>
      </w:pPr>
    </w:p>
    <w:p w:rsidR="009D6026" w:rsidRPr="0095455F" w:rsidRDefault="009D6026" w:rsidP="009D6026">
      <w:pPr>
        <w:rPr>
          <w:szCs w:val="20"/>
        </w:rPr>
      </w:pPr>
      <w:r w:rsidRPr="0095455F">
        <w:rPr>
          <w:szCs w:val="20"/>
        </w:rPr>
        <w:t>Delavcem izvajalca je prepovedano:</w:t>
      </w:r>
    </w:p>
    <w:p w:rsidR="009D6026" w:rsidRPr="0095455F" w:rsidRDefault="009D6026" w:rsidP="00553C73">
      <w:pPr>
        <w:numPr>
          <w:ilvl w:val="0"/>
          <w:numId w:val="19"/>
        </w:numPr>
        <w:suppressAutoHyphens w:val="0"/>
        <w:spacing w:line="240" w:lineRule="auto"/>
        <w:rPr>
          <w:szCs w:val="20"/>
        </w:rPr>
      </w:pPr>
      <w:r w:rsidRPr="0095455F">
        <w:rPr>
          <w:szCs w:val="20"/>
        </w:rPr>
        <w:t>odnašati predmete, ki so last naročnika,</w:t>
      </w:r>
    </w:p>
    <w:p w:rsidR="009D6026" w:rsidRPr="0095455F" w:rsidRDefault="009D6026" w:rsidP="00553C73">
      <w:pPr>
        <w:numPr>
          <w:ilvl w:val="0"/>
          <w:numId w:val="19"/>
        </w:numPr>
        <w:suppressAutoHyphens w:val="0"/>
        <w:spacing w:line="240" w:lineRule="auto"/>
        <w:rPr>
          <w:szCs w:val="20"/>
        </w:rPr>
      </w:pPr>
      <w:r w:rsidRPr="0095455F">
        <w:rPr>
          <w:szCs w:val="20"/>
        </w:rPr>
        <w:t>vpogled v poslovno, tehnično in ostalo dokumentacijo naročnika,</w:t>
      </w:r>
    </w:p>
    <w:p w:rsidR="009D6026" w:rsidRPr="0095455F" w:rsidRDefault="009D6026" w:rsidP="00553C73">
      <w:pPr>
        <w:numPr>
          <w:ilvl w:val="0"/>
          <w:numId w:val="19"/>
        </w:numPr>
        <w:suppressAutoHyphens w:val="0"/>
        <w:spacing w:line="240" w:lineRule="auto"/>
        <w:jc w:val="left"/>
        <w:rPr>
          <w:szCs w:val="20"/>
        </w:rPr>
      </w:pPr>
      <w:r w:rsidRPr="0095455F">
        <w:rPr>
          <w:szCs w:val="20"/>
        </w:rPr>
        <w:t>poseganje v delovanje naprav in opreme,</w:t>
      </w:r>
    </w:p>
    <w:p w:rsidR="009D6026" w:rsidRPr="0095455F" w:rsidRDefault="009D6026" w:rsidP="00553C73">
      <w:pPr>
        <w:numPr>
          <w:ilvl w:val="0"/>
          <w:numId w:val="19"/>
        </w:numPr>
        <w:suppressAutoHyphens w:val="0"/>
        <w:spacing w:line="240" w:lineRule="auto"/>
        <w:jc w:val="left"/>
        <w:rPr>
          <w:szCs w:val="20"/>
        </w:rPr>
      </w:pPr>
      <w:r w:rsidRPr="0095455F">
        <w:rPr>
          <w:szCs w:val="20"/>
        </w:rPr>
        <w:t>vpogled v akte in papirje, ki so na pisalnih mizah oz. predalih, omarah in drugo strokovno dokumentacijo,</w:t>
      </w:r>
    </w:p>
    <w:p w:rsidR="009D6026" w:rsidRPr="0095455F" w:rsidRDefault="009D6026" w:rsidP="00553C73">
      <w:pPr>
        <w:numPr>
          <w:ilvl w:val="0"/>
          <w:numId w:val="19"/>
        </w:numPr>
        <w:suppressAutoHyphens w:val="0"/>
        <w:spacing w:line="240" w:lineRule="auto"/>
        <w:jc w:val="left"/>
        <w:rPr>
          <w:szCs w:val="20"/>
        </w:rPr>
      </w:pPr>
      <w:r w:rsidRPr="0095455F">
        <w:rPr>
          <w:szCs w:val="20"/>
        </w:rPr>
        <w:t>na delovno mesto voditi osebe, ki niso v delovnem razmerju z izvajalcem.</w:t>
      </w:r>
    </w:p>
    <w:p w:rsidR="009D6026" w:rsidRPr="0095455F" w:rsidRDefault="009D6026" w:rsidP="009D6026">
      <w:pPr>
        <w:rPr>
          <w:szCs w:val="20"/>
        </w:rPr>
      </w:pPr>
    </w:p>
    <w:p w:rsidR="009D6026" w:rsidRPr="0095455F" w:rsidRDefault="009D6026" w:rsidP="009D6026">
      <w:pPr>
        <w:rPr>
          <w:szCs w:val="20"/>
        </w:rPr>
      </w:pPr>
      <w:r w:rsidRPr="0095455F">
        <w:rPr>
          <w:szCs w:val="20"/>
        </w:rPr>
        <w:t>Kot poslovno skrivnost so dolžni varovati podatke, s katerimi bi se seznanili pri delu.</w:t>
      </w:r>
    </w:p>
    <w:p w:rsidR="009D6026" w:rsidRPr="0095455F" w:rsidRDefault="009D6026" w:rsidP="009D6026">
      <w:pPr>
        <w:rPr>
          <w:szCs w:val="20"/>
        </w:rPr>
      </w:pPr>
    </w:p>
    <w:p w:rsidR="009D6026" w:rsidRPr="0095455F" w:rsidRDefault="009D6026" w:rsidP="00917375">
      <w:pPr>
        <w:rPr>
          <w:szCs w:val="20"/>
        </w:rPr>
      </w:pPr>
      <w:r w:rsidRPr="0095455F">
        <w:rPr>
          <w:szCs w:val="20"/>
        </w:rPr>
        <w:t>Določbe o poslovni skrivnosti zavezujejo izvajalca in njegove delavce tudi po prenehanju veljavnosti pogodbe.</w:t>
      </w:r>
    </w:p>
    <w:p w:rsidR="009D6026" w:rsidRPr="0095455F" w:rsidRDefault="0095455F" w:rsidP="009D6026">
      <w:pPr>
        <w:jc w:val="center"/>
        <w:rPr>
          <w:szCs w:val="20"/>
        </w:rPr>
      </w:pPr>
      <w:r>
        <w:rPr>
          <w:szCs w:val="20"/>
        </w:rPr>
        <w:lastRenderedPageBreak/>
        <w:t>10</w:t>
      </w:r>
      <w:r w:rsidR="009D6026" w:rsidRPr="0095455F">
        <w:rPr>
          <w:szCs w:val="20"/>
        </w:rPr>
        <w:t>. člen</w:t>
      </w:r>
    </w:p>
    <w:p w:rsidR="009D6026" w:rsidRPr="0095455F" w:rsidRDefault="009D6026" w:rsidP="009D6026">
      <w:pPr>
        <w:jc w:val="center"/>
        <w:rPr>
          <w:szCs w:val="20"/>
        </w:rPr>
      </w:pPr>
    </w:p>
    <w:p w:rsidR="009D6026" w:rsidRPr="0095455F" w:rsidRDefault="009D6026" w:rsidP="009D6026">
      <w:pPr>
        <w:rPr>
          <w:szCs w:val="20"/>
        </w:rPr>
      </w:pPr>
      <w:r w:rsidRPr="0095455F">
        <w:rPr>
          <w:szCs w:val="20"/>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9D6026" w:rsidRPr="0095455F" w:rsidRDefault="009D6026" w:rsidP="009D6026">
      <w:pPr>
        <w:rPr>
          <w:szCs w:val="20"/>
        </w:rPr>
      </w:pPr>
    </w:p>
    <w:p w:rsidR="009D6026" w:rsidRPr="00180734" w:rsidRDefault="009D6026" w:rsidP="009D6026">
      <w:pPr>
        <w:rPr>
          <w:szCs w:val="20"/>
        </w:rPr>
      </w:pPr>
      <w:r w:rsidRPr="0095455F">
        <w:rPr>
          <w:szCs w:val="20"/>
        </w:rPr>
        <w:t>Izvajalec je dolžan naročnikove pisne pripombe in nepravilnosti odpraviti v roku 2</w:t>
      </w:r>
      <w:r w:rsidRPr="00180734">
        <w:rPr>
          <w:szCs w:val="20"/>
        </w:rPr>
        <w:t>4 ur.</w:t>
      </w:r>
    </w:p>
    <w:p w:rsidR="009D6026" w:rsidRPr="00180734" w:rsidRDefault="009D6026" w:rsidP="009D6026">
      <w:pPr>
        <w:rPr>
          <w:b/>
          <w:bCs/>
          <w:i/>
          <w:iCs/>
          <w:szCs w:val="20"/>
        </w:rPr>
      </w:pPr>
    </w:p>
    <w:p w:rsidR="009D6026" w:rsidRPr="00180734" w:rsidRDefault="009D6026" w:rsidP="009D6026">
      <w:pPr>
        <w:rPr>
          <w:b/>
          <w:bCs/>
          <w:szCs w:val="20"/>
        </w:rPr>
      </w:pPr>
      <w:r w:rsidRPr="00180734">
        <w:rPr>
          <w:b/>
          <w:bCs/>
          <w:szCs w:val="20"/>
        </w:rPr>
        <w:t>VI. REKLAMACIJE</w:t>
      </w:r>
    </w:p>
    <w:p w:rsidR="009D6026" w:rsidRPr="00180734" w:rsidRDefault="0095455F" w:rsidP="009D6026">
      <w:pPr>
        <w:jc w:val="center"/>
        <w:rPr>
          <w:szCs w:val="20"/>
        </w:rPr>
      </w:pPr>
      <w:r w:rsidRPr="00180734">
        <w:rPr>
          <w:szCs w:val="20"/>
        </w:rPr>
        <w:t>11</w:t>
      </w:r>
      <w:r w:rsidR="009D6026" w:rsidRPr="00180734">
        <w:rPr>
          <w:szCs w:val="20"/>
        </w:rPr>
        <w:t>. člen</w:t>
      </w:r>
    </w:p>
    <w:p w:rsidR="009D6026" w:rsidRPr="00180734" w:rsidRDefault="009D6026" w:rsidP="009D6026">
      <w:pPr>
        <w:rPr>
          <w:szCs w:val="20"/>
        </w:rPr>
      </w:pPr>
    </w:p>
    <w:p w:rsidR="009D6026" w:rsidRPr="00180734" w:rsidRDefault="009D6026" w:rsidP="009D6026">
      <w:pPr>
        <w:rPr>
          <w:szCs w:val="20"/>
        </w:rPr>
      </w:pPr>
      <w:r w:rsidRPr="00180734">
        <w:rPr>
          <w:szCs w:val="20"/>
        </w:rPr>
        <w:t xml:space="preserve">Vse reklamacije glede kakovosti in količine opravljenega dela mora naročnik pisno sporočiti izvajalcu v roku 24 ur na njegov  elektronski naslov _____________________________, </w:t>
      </w:r>
      <w:proofErr w:type="spellStart"/>
      <w:r w:rsidRPr="00180734">
        <w:rPr>
          <w:szCs w:val="20"/>
        </w:rPr>
        <w:t>fax</w:t>
      </w:r>
      <w:proofErr w:type="spellEnd"/>
      <w:r w:rsidRPr="00180734">
        <w:rPr>
          <w:szCs w:val="20"/>
        </w:rPr>
        <w:t xml:space="preserve"> št. _____________________.</w:t>
      </w:r>
    </w:p>
    <w:p w:rsidR="009D6026" w:rsidRPr="00180734" w:rsidRDefault="009D6026" w:rsidP="009D6026">
      <w:pPr>
        <w:rPr>
          <w:szCs w:val="20"/>
        </w:rPr>
      </w:pPr>
    </w:p>
    <w:p w:rsidR="009D6026" w:rsidRPr="00180734" w:rsidRDefault="009D6026" w:rsidP="009D6026">
      <w:pPr>
        <w:rPr>
          <w:szCs w:val="20"/>
        </w:rPr>
      </w:pPr>
      <w:r w:rsidRPr="00180734">
        <w:rPr>
          <w:szCs w:val="20"/>
        </w:rPr>
        <w:t>Izvajalec in naročnik skupaj opravita in zapisniško ugotovita upravičenost reklamacije.</w:t>
      </w:r>
    </w:p>
    <w:p w:rsidR="009D6026" w:rsidRPr="00180734" w:rsidRDefault="009D6026" w:rsidP="009D6026">
      <w:pPr>
        <w:rPr>
          <w:b/>
          <w:bCs/>
          <w:szCs w:val="20"/>
        </w:rPr>
      </w:pPr>
      <w:r w:rsidRPr="00180734">
        <w:rPr>
          <w:b/>
          <w:bCs/>
          <w:szCs w:val="20"/>
        </w:rPr>
        <w:tab/>
      </w:r>
    </w:p>
    <w:p w:rsidR="009D6026" w:rsidRPr="00180734" w:rsidRDefault="009D6026" w:rsidP="009D6026">
      <w:pPr>
        <w:rPr>
          <w:szCs w:val="20"/>
        </w:rPr>
      </w:pPr>
      <w:r w:rsidRPr="00180734">
        <w:rPr>
          <w:szCs w:val="20"/>
        </w:rPr>
        <w:t>V primeru, da so prostori očitno slabše očiščeni, mora le-te izvajalec takoj očistiti v skladu z dogovorjeno kvaliteto in strokovnostjo.</w:t>
      </w:r>
    </w:p>
    <w:p w:rsidR="009D6026" w:rsidRPr="00180734" w:rsidRDefault="009D6026" w:rsidP="009D6026">
      <w:pPr>
        <w:rPr>
          <w:szCs w:val="20"/>
        </w:rPr>
      </w:pPr>
    </w:p>
    <w:p w:rsidR="009D6026" w:rsidRPr="00180734" w:rsidRDefault="009D6026" w:rsidP="009D6026">
      <w:pPr>
        <w:rPr>
          <w:szCs w:val="20"/>
        </w:rPr>
      </w:pPr>
      <w:r w:rsidRPr="00180734">
        <w:rPr>
          <w:szCs w:val="20"/>
        </w:rPr>
        <w:t xml:space="preserve">V primeru, da čiščenje prostorov ni bilo opravljeno oz. je bilo nestrokovno in nekvalitetno, se plačilo čiščenja teh prostorov ne prizna.  </w:t>
      </w:r>
    </w:p>
    <w:p w:rsidR="009D6026" w:rsidRPr="00180734" w:rsidRDefault="009D6026" w:rsidP="009D6026">
      <w:pPr>
        <w:rPr>
          <w:b/>
          <w:bCs/>
          <w:szCs w:val="20"/>
        </w:rPr>
      </w:pPr>
    </w:p>
    <w:p w:rsidR="009D6026" w:rsidRPr="00180734" w:rsidRDefault="009D6026" w:rsidP="0032143F">
      <w:pPr>
        <w:rPr>
          <w:b/>
          <w:bCs/>
          <w:szCs w:val="20"/>
        </w:rPr>
      </w:pPr>
      <w:r w:rsidRPr="00180734">
        <w:rPr>
          <w:b/>
          <w:bCs/>
          <w:szCs w:val="20"/>
        </w:rPr>
        <w:t>VII. OBVEZNOSTI NAROČNIKA</w:t>
      </w:r>
    </w:p>
    <w:p w:rsidR="009D6026" w:rsidRPr="00180734" w:rsidRDefault="0095455F" w:rsidP="009D6026">
      <w:pPr>
        <w:jc w:val="center"/>
        <w:rPr>
          <w:szCs w:val="20"/>
        </w:rPr>
      </w:pPr>
      <w:r w:rsidRPr="00180734">
        <w:rPr>
          <w:szCs w:val="20"/>
        </w:rPr>
        <w:t>12</w:t>
      </w:r>
      <w:r w:rsidR="009D6026" w:rsidRPr="00180734">
        <w:rPr>
          <w:szCs w:val="20"/>
        </w:rPr>
        <w:t>. člen</w:t>
      </w:r>
    </w:p>
    <w:p w:rsidR="009D6026" w:rsidRPr="00180734" w:rsidRDefault="009D6026" w:rsidP="009D6026">
      <w:pPr>
        <w:jc w:val="center"/>
        <w:rPr>
          <w:szCs w:val="20"/>
        </w:rPr>
      </w:pPr>
    </w:p>
    <w:p w:rsidR="009D6026" w:rsidRPr="00180734" w:rsidRDefault="009D6026" w:rsidP="009D6026">
      <w:pPr>
        <w:rPr>
          <w:szCs w:val="20"/>
        </w:rPr>
      </w:pPr>
      <w:r w:rsidRPr="00180734">
        <w:rPr>
          <w:szCs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9D6026" w:rsidRPr="00180734" w:rsidRDefault="009D6026" w:rsidP="009D6026">
      <w:pPr>
        <w:rPr>
          <w:szCs w:val="20"/>
        </w:rPr>
      </w:pPr>
    </w:p>
    <w:p w:rsidR="009D6026" w:rsidRPr="00180734" w:rsidRDefault="0095455F" w:rsidP="009D6026">
      <w:pPr>
        <w:jc w:val="center"/>
        <w:rPr>
          <w:szCs w:val="20"/>
        </w:rPr>
      </w:pPr>
      <w:r w:rsidRPr="00180734">
        <w:rPr>
          <w:szCs w:val="20"/>
        </w:rPr>
        <w:t>13</w:t>
      </w:r>
      <w:r w:rsidR="009D6026" w:rsidRPr="00180734">
        <w:rPr>
          <w:szCs w:val="20"/>
        </w:rPr>
        <w:t>. člen</w:t>
      </w:r>
    </w:p>
    <w:p w:rsidR="009D6026" w:rsidRPr="00180734" w:rsidRDefault="009D6026" w:rsidP="009D6026">
      <w:pPr>
        <w:jc w:val="center"/>
        <w:rPr>
          <w:szCs w:val="20"/>
        </w:rPr>
      </w:pPr>
    </w:p>
    <w:p w:rsidR="009D6026" w:rsidRPr="00180734" w:rsidRDefault="009D6026" w:rsidP="009D6026">
      <w:pPr>
        <w:rPr>
          <w:szCs w:val="20"/>
        </w:rPr>
      </w:pPr>
      <w:r w:rsidRPr="00180734">
        <w:rPr>
          <w:szCs w:val="20"/>
        </w:rPr>
        <w:t>Naročnik je izvajalcu dolžan brezplačno zagotoviti:</w:t>
      </w:r>
    </w:p>
    <w:p w:rsidR="009D6026" w:rsidRPr="00180734" w:rsidRDefault="009D6026" w:rsidP="00553C73">
      <w:pPr>
        <w:numPr>
          <w:ilvl w:val="0"/>
          <w:numId w:val="20"/>
        </w:numPr>
        <w:suppressAutoHyphens w:val="0"/>
        <w:spacing w:line="240" w:lineRule="auto"/>
        <w:rPr>
          <w:szCs w:val="20"/>
        </w:rPr>
      </w:pPr>
      <w:r w:rsidRPr="00180734">
        <w:rPr>
          <w:szCs w:val="20"/>
        </w:rPr>
        <w:t>vodo ter električno energijo za čistilne stroje,</w:t>
      </w:r>
    </w:p>
    <w:p w:rsidR="009D6026" w:rsidRPr="00180734" w:rsidRDefault="009D6026" w:rsidP="00553C73">
      <w:pPr>
        <w:numPr>
          <w:ilvl w:val="0"/>
          <w:numId w:val="20"/>
        </w:numPr>
        <w:suppressAutoHyphens w:val="0"/>
        <w:spacing w:line="240" w:lineRule="auto"/>
        <w:rPr>
          <w:szCs w:val="20"/>
        </w:rPr>
      </w:pPr>
      <w:r w:rsidRPr="00180734">
        <w:rPr>
          <w:szCs w:val="20"/>
        </w:rPr>
        <w:t>primerne prostore za garderobo izvajalčevih delavcev za shranjevanje njihove osebne garderobe, osebnih predmetov in delovnih sredstev.</w:t>
      </w:r>
    </w:p>
    <w:p w:rsidR="00387200" w:rsidRPr="00180734" w:rsidRDefault="00387200" w:rsidP="009D6026">
      <w:pPr>
        <w:rPr>
          <w:szCs w:val="20"/>
        </w:rPr>
      </w:pPr>
    </w:p>
    <w:p w:rsidR="009D6026" w:rsidRPr="00180734" w:rsidRDefault="009D6026" w:rsidP="00C258FA">
      <w:pPr>
        <w:rPr>
          <w:b/>
          <w:bCs/>
          <w:szCs w:val="20"/>
        </w:rPr>
      </w:pPr>
      <w:r w:rsidRPr="00180734">
        <w:rPr>
          <w:b/>
          <w:bCs/>
          <w:szCs w:val="20"/>
        </w:rPr>
        <w:t>VIII. ODSTOP OD POGODBE</w:t>
      </w:r>
    </w:p>
    <w:p w:rsidR="009D6026" w:rsidRPr="00180734" w:rsidRDefault="0095455F" w:rsidP="009D6026">
      <w:pPr>
        <w:jc w:val="center"/>
        <w:rPr>
          <w:szCs w:val="20"/>
        </w:rPr>
      </w:pPr>
      <w:r w:rsidRPr="00180734">
        <w:rPr>
          <w:szCs w:val="20"/>
        </w:rPr>
        <w:t>14</w:t>
      </w:r>
      <w:r w:rsidR="009D6026" w:rsidRPr="00180734">
        <w:rPr>
          <w:szCs w:val="20"/>
        </w:rPr>
        <w:t>. člen</w:t>
      </w:r>
    </w:p>
    <w:p w:rsidR="009D6026" w:rsidRPr="00180734" w:rsidRDefault="009D6026" w:rsidP="009D6026">
      <w:pPr>
        <w:jc w:val="center"/>
        <w:rPr>
          <w:szCs w:val="20"/>
        </w:rPr>
      </w:pPr>
    </w:p>
    <w:p w:rsidR="009D6026" w:rsidRPr="00180734" w:rsidRDefault="009D6026" w:rsidP="009D6026">
      <w:pPr>
        <w:rPr>
          <w:szCs w:val="20"/>
        </w:rPr>
      </w:pPr>
      <w:r w:rsidRPr="00180734">
        <w:rPr>
          <w:szCs w:val="20"/>
        </w:rPr>
        <w:t>Pogodbeni stranki se dogovorita, da lahko naročnik odstopi od pogodbe v naslednjih primerih:</w:t>
      </w:r>
    </w:p>
    <w:p w:rsidR="009D6026" w:rsidRPr="00180734" w:rsidRDefault="009D6026" w:rsidP="00553C73">
      <w:pPr>
        <w:numPr>
          <w:ilvl w:val="0"/>
          <w:numId w:val="18"/>
        </w:numPr>
        <w:suppressAutoHyphens w:val="0"/>
        <w:spacing w:line="240" w:lineRule="auto"/>
        <w:rPr>
          <w:szCs w:val="20"/>
        </w:rPr>
      </w:pPr>
      <w:r w:rsidRPr="00180734">
        <w:rPr>
          <w:szCs w:val="20"/>
        </w:rPr>
        <w:t>če izvajalec opravlja storitve čiščenja, ki ne ustrezajo pogodbenim določilom in pogojem iz razpisne dokumentacije,</w:t>
      </w:r>
    </w:p>
    <w:p w:rsidR="009D6026" w:rsidRPr="00180734" w:rsidRDefault="009D6026" w:rsidP="00553C73">
      <w:pPr>
        <w:numPr>
          <w:ilvl w:val="0"/>
          <w:numId w:val="18"/>
        </w:numPr>
        <w:suppressAutoHyphens w:val="0"/>
        <w:spacing w:line="240" w:lineRule="auto"/>
        <w:rPr>
          <w:szCs w:val="20"/>
        </w:rPr>
      </w:pPr>
      <w:r w:rsidRPr="00180734">
        <w:rPr>
          <w:szCs w:val="20"/>
        </w:rPr>
        <w:t>v primeru neupravičenih zamenjav delavcev na posameznih lokacijah naročnika,</w:t>
      </w:r>
    </w:p>
    <w:p w:rsidR="009D6026" w:rsidRPr="00180734" w:rsidRDefault="009D6026" w:rsidP="00553C73">
      <w:pPr>
        <w:numPr>
          <w:ilvl w:val="0"/>
          <w:numId w:val="18"/>
        </w:numPr>
        <w:suppressAutoHyphens w:val="0"/>
        <w:spacing w:line="240" w:lineRule="auto"/>
        <w:rPr>
          <w:szCs w:val="20"/>
        </w:rPr>
      </w:pPr>
      <w:r w:rsidRPr="00180734">
        <w:rPr>
          <w:szCs w:val="20"/>
        </w:rPr>
        <w:t>če izvajalec ne upošteva reklamacij glede kakovosti opravljenih storitev,</w:t>
      </w:r>
    </w:p>
    <w:p w:rsidR="009D6026" w:rsidRPr="00180734" w:rsidRDefault="009D6026" w:rsidP="00553C73">
      <w:pPr>
        <w:numPr>
          <w:ilvl w:val="0"/>
          <w:numId w:val="18"/>
        </w:numPr>
        <w:suppressAutoHyphens w:val="0"/>
        <w:spacing w:line="240" w:lineRule="auto"/>
        <w:rPr>
          <w:szCs w:val="20"/>
        </w:rPr>
      </w:pPr>
      <w:r w:rsidRPr="00180734">
        <w:rPr>
          <w:szCs w:val="20"/>
        </w:rPr>
        <w:t>če se izvajalec ne drži dogovorjenih terminov za opravljanje storitev čiščenja,</w:t>
      </w:r>
    </w:p>
    <w:p w:rsidR="009D6026" w:rsidRPr="00180734" w:rsidRDefault="009D6026" w:rsidP="00553C73">
      <w:pPr>
        <w:numPr>
          <w:ilvl w:val="0"/>
          <w:numId w:val="18"/>
        </w:numPr>
        <w:suppressAutoHyphens w:val="0"/>
        <w:spacing w:line="240" w:lineRule="auto"/>
        <w:jc w:val="left"/>
        <w:rPr>
          <w:szCs w:val="20"/>
        </w:rPr>
      </w:pPr>
      <w:r w:rsidRPr="00180734">
        <w:rPr>
          <w:szCs w:val="20"/>
        </w:rPr>
        <w:t>če izvajalec ne čisti površin pri naročniku s čistili, ki jih je navedel v razpisni dokumentaciji, varnostnimi listi, ki so priloga k pogodbi in seznamih čistil, ki je priloga k pogodbi,</w:t>
      </w:r>
    </w:p>
    <w:p w:rsidR="009D6026" w:rsidRPr="00180734" w:rsidRDefault="009D6026" w:rsidP="00553C73">
      <w:pPr>
        <w:numPr>
          <w:ilvl w:val="0"/>
          <w:numId w:val="18"/>
        </w:numPr>
        <w:suppressAutoHyphens w:val="0"/>
        <w:spacing w:line="240" w:lineRule="auto"/>
        <w:rPr>
          <w:szCs w:val="20"/>
        </w:rPr>
      </w:pPr>
      <w:r w:rsidRPr="00180734">
        <w:rPr>
          <w:szCs w:val="20"/>
        </w:rPr>
        <w:t>če izvajalec brez potrditve naročnika poveča ceno storitve.</w:t>
      </w:r>
    </w:p>
    <w:p w:rsidR="009D6026" w:rsidRPr="00180734" w:rsidRDefault="009D6026" w:rsidP="009D6026">
      <w:pPr>
        <w:rPr>
          <w:szCs w:val="20"/>
        </w:rPr>
      </w:pPr>
    </w:p>
    <w:p w:rsidR="00595EB4" w:rsidRPr="00180734" w:rsidRDefault="009D6026" w:rsidP="009D6026">
      <w:pPr>
        <w:rPr>
          <w:szCs w:val="20"/>
        </w:rPr>
      </w:pPr>
      <w:r w:rsidRPr="00180734">
        <w:rPr>
          <w:szCs w:val="20"/>
        </w:rPr>
        <w:t xml:space="preserve">Naročnik si pridržuje pravico, da ob neizpolnjevanju pogodbenih obveznosti s </w:t>
      </w:r>
      <w:r w:rsidR="00595EB4" w:rsidRPr="00180734">
        <w:rPr>
          <w:szCs w:val="20"/>
        </w:rPr>
        <w:t>strani izvajalca pogodbo razdre</w:t>
      </w:r>
    </w:p>
    <w:p w:rsidR="00595EB4" w:rsidRPr="00180734" w:rsidRDefault="00595EB4" w:rsidP="009D6026">
      <w:pPr>
        <w:rPr>
          <w:szCs w:val="20"/>
        </w:rPr>
      </w:pPr>
    </w:p>
    <w:p w:rsidR="00595EB4" w:rsidRPr="00180734" w:rsidRDefault="00595EB4" w:rsidP="00595EB4">
      <w:pPr>
        <w:keepLines/>
        <w:spacing w:after="120"/>
        <w:rPr>
          <w:szCs w:val="20"/>
        </w:rPr>
      </w:pPr>
      <w:r w:rsidRPr="00180734">
        <w:rPr>
          <w:szCs w:val="20"/>
        </w:rPr>
        <w:t>Med veljavnostjo pogodbe lahko naročnik, ne glede na določbe zakona, ki ureja obligacijska razmerja, odstopi od pogodbe</w:t>
      </w:r>
      <w:r w:rsidR="00C6632A" w:rsidRPr="00180734">
        <w:rPr>
          <w:szCs w:val="20"/>
        </w:rPr>
        <w:t xml:space="preserve"> </w:t>
      </w:r>
      <w:r w:rsidRPr="00180734">
        <w:rPr>
          <w:szCs w:val="20"/>
        </w:rPr>
        <w:t>brez obveznosti do izvajalca v naslednjih okoliščinah:</w:t>
      </w:r>
    </w:p>
    <w:p w:rsidR="00595EB4" w:rsidRPr="00180734" w:rsidRDefault="00595EB4" w:rsidP="00595EB4">
      <w:pPr>
        <w:keepLines/>
        <w:rPr>
          <w:szCs w:val="20"/>
        </w:rPr>
      </w:pPr>
      <w:r w:rsidRPr="00180734">
        <w:rPr>
          <w:szCs w:val="20"/>
        </w:rPr>
        <w:lastRenderedPageBreak/>
        <w:t>a) javno naročilo je bilo bistveno spremenjeno, kar terja nov postopek javnega naročanja;</w:t>
      </w:r>
    </w:p>
    <w:p w:rsidR="00595EB4" w:rsidRPr="00180734" w:rsidRDefault="00595EB4" w:rsidP="00595EB4">
      <w:pPr>
        <w:keepLines/>
        <w:rPr>
          <w:szCs w:val="20"/>
        </w:rPr>
      </w:pPr>
      <w:r w:rsidRPr="00180734">
        <w:rPr>
          <w:szCs w:val="20"/>
        </w:rPr>
        <w:t>b) v času oddaje javnega naročila je bil izvajalec v enem od položajev, zaradi katerega bi ga naročnik moral izključiti iz postopka javnega naročanja, pa s tem dejstvom naročnik ni bil seznanjen v postopku javnega naročanja;</w:t>
      </w:r>
    </w:p>
    <w:p w:rsidR="00595EB4" w:rsidRPr="00180734" w:rsidRDefault="00595EB4" w:rsidP="00595EB4">
      <w:pPr>
        <w:keepLines/>
        <w:rPr>
          <w:szCs w:val="20"/>
        </w:rPr>
      </w:pPr>
      <w:r w:rsidRPr="00180734">
        <w:rPr>
          <w:szCs w:val="20"/>
        </w:rPr>
        <w:t>c) zaradi hudih kršitev obveznosti iz PEU, PDEU in ZJN-3, ki jih je po postopku v skladu z 258. členom PDEU ugotovilo Sodišče Evropske unije, javno naročilo ne bi smelo biti oddano izvajalcu.</w:t>
      </w:r>
    </w:p>
    <w:p w:rsidR="00595EB4" w:rsidRPr="00180734" w:rsidRDefault="00595EB4" w:rsidP="00595EB4">
      <w:pPr>
        <w:keepLines/>
        <w:rPr>
          <w:szCs w:val="20"/>
        </w:rPr>
      </w:pPr>
    </w:p>
    <w:p w:rsidR="00595EB4" w:rsidRPr="00180734" w:rsidRDefault="00595EB4" w:rsidP="00595EB4">
      <w:pPr>
        <w:keepLines/>
        <w:tabs>
          <w:tab w:val="left" w:pos="709"/>
          <w:tab w:val="left" w:pos="1702"/>
        </w:tabs>
        <w:rPr>
          <w:szCs w:val="20"/>
        </w:rPr>
      </w:pPr>
      <w:r w:rsidRPr="00180734">
        <w:rPr>
          <w:szCs w:val="20"/>
        </w:rPr>
        <w:t xml:space="preserve">Stranki pogodbe lahko odpovesta </w:t>
      </w:r>
      <w:proofErr w:type="spellStart"/>
      <w:r w:rsidRPr="00180734">
        <w:rPr>
          <w:szCs w:val="20"/>
        </w:rPr>
        <w:t>tapogodbe</w:t>
      </w:r>
      <w:proofErr w:type="spellEnd"/>
      <w:r w:rsidRPr="00180734">
        <w:rPr>
          <w:szCs w:val="20"/>
        </w:rPr>
        <w:t xml:space="preserv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180734" w:rsidDel="00B63B96">
        <w:rPr>
          <w:szCs w:val="20"/>
        </w:rPr>
        <w:t xml:space="preserve"> </w:t>
      </w:r>
      <w:r w:rsidRPr="00180734">
        <w:rPr>
          <w:szCs w:val="20"/>
        </w:rPr>
        <w:t xml:space="preserve"> </w:t>
      </w:r>
    </w:p>
    <w:p w:rsidR="00595EB4" w:rsidRPr="00180734" w:rsidRDefault="00595EB4" w:rsidP="00595EB4">
      <w:pPr>
        <w:keepLines/>
        <w:tabs>
          <w:tab w:val="left" w:pos="709"/>
          <w:tab w:val="left" w:pos="1702"/>
        </w:tabs>
        <w:rPr>
          <w:szCs w:val="20"/>
        </w:rPr>
      </w:pPr>
    </w:p>
    <w:p w:rsidR="00595EB4" w:rsidRPr="00180734" w:rsidRDefault="00595EB4" w:rsidP="00595EB4">
      <w:pPr>
        <w:keepLines/>
        <w:rPr>
          <w:szCs w:val="20"/>
        </w:rPr>
      </w:pPr>
      <w:r w:rsidRPr="00180734">
        <w:rPr>
          <w:szCs w:val="20"/>
        </w:rPr>
        <w:t>Stranki pogodbe se lahko, s sklenitvijo aneksa k pogodbi, sporazumno dogovorita za daljši ali krajši odpovedni rok.</w:t>
      </w:r>
    </w:p>
    <w:p w:rsidR="009D6026" w:rsidRPr="00653C30" w:rsidRDefault="009D6026" w:rsidP="009D6026">
      <w:pPr>
        <w:rPr>
          <w:szCs w:val="20"/>
        </w:rPr>
      </w:pPr>
    </w:p>
    <w:p w:rsidR="009D6026" w:rsidRPr="00653C30" w:rsidRDefault="009D6026" w:rsidP="009D6026">
      <w:pPr>
        <w:rPr>
          <w:b/>
          <w:bCs/>
          <w:szCs w:val="20"/>
        </w:rPr>
      </w:pPr>
      <w:r w:rsidRPr="00653C30">
        <w:rPr>
          <w:b/>
          <w:bCs/>
          <w:szCs w:val="20"/>
        </w:rPr>
        <w:t>IX. VAROVANJE POSLOVNE SKRIVNOSTI</w:t>
      </w:r>
    </w:p>
    <w:p w:rsidR="009D6026" w:rsidRPr="00653C30" w:rsidRDefault="009D6026" w:rsidP="009D6026">
      <w:pPr>
        <w:rPr>
          <w:b/>
          <w:bCs/>
          <w:szCs w:val="20"/>
        </w:rPr>
      </w:pPr>
    </w:p>
    <w:p w:rsidR="009D6026" w:rsidRPr="00653C30" w:rsidRDefault="0095455F" w:rsidP="009D6026">
      <w:pPr>
        <w:jc w:val="center"/>
        <w:rPr>
          <w:szCs w:val="20"/>
        </w:rPr>
      </w:pPr>
      <w:r w:rsidRPr="00653C30">
        <w:rPr>
          <w:szCs w:val="20"/>
        </w:rPr>
        <w:t>15</w:t>
      </w:r>
      <w:r w:rsidR="009D6026" w:rsidRPr="00653C30">
        <w:rPr>
          <w:szCs w:val="20"/>
        </w:rPr>
        <w:t>. člen</w:t>
      </w:r>
    </w:p>
    <w:p w:rsidR="009D6026" w:rsidRPr="00653C30" w:rsidRDefault="009D6026" w:rsidP="009D6026">
      <w:pPr>
        <w:jc w:val="center"/>
        <w:rPr>
          <w:szCs w:val="20"/>
        </w:rPr>
      </w:pPr>
    </w:p>
    <w:p w:rsidR="009D6026" w:rsidRPr="00653C30" w:rsidRDefault="009D6026" w:rsidP="009D6026">
      <w:pPr>
        <w:rPr>
          <w:szCs w:val="20"/>
        </w:rPr>
      </w:pPr>
      <w:r w:rsidRPr="00653C30">
        <w:rPr>
          <w:szCs w:val="20"/>
        </w:rPr>
        <w:t>Podatki iz te pogodbe, ki se nanašajo na obseg storitev čiščenja, ceno ipd., kot tudi dokumentacija, ki se nanaša na to pogodbo, se štejejo za poslovno skrivnost.</w:t>
      </w:r>
    </w:p>
    <w:p w:rsidR="009D6026" w:rsidRPr="00653C30" w:rsidRDefault="009D6026" w:rsidP="009D6026">
      <w:pPr>
        <w:autoSpaceDE w:val="0"/>
        <w:autoSpaceDN w:val="0"/>
        <w:adjustRightInd w:val="0"/>
        <w:rPr>
          <w:szCs w:val="20"/>
        </w:rPr>
      </w:pPr>
    </w:p>
    <w:p w:rsidR="009D6026" w:rsidRPr="00653C30" w:rsidRDefault="009D6026" w:rsidP="009D6026">
      <w:pPr>
        <w:autoSpaceDE w:val="0"/>
        <w:autoSpaceDN w:val="0"/>
        <w:adjustRightInd w:val="0"/>
        <w:rPr>
          <w:szCs w:val="20"/>
        </w:rPr>
      </w:pPr>
      <w:r w:rsidRPr="00653C30">
        <w:rPr>
          <w:szCs w:val="20"/>
        </w:rPr>
        <w:t>Naročnik in izvajalec se zavežeta obravnavati podatke, ki jih pridobita drug o drugem, kot poslovno skrivnost, tako v času trajanja te pogodbe, kot po njenem izteku, razen podatkov, ki jih je naročnik dolžan razkriti na podlagi Zakona o dostopu</w:t>
      </w:r>
      <w:r w:rsidR="005D506A" w:rsidRPr="00653C30">
        <w:rPr>
          <w:szCs w:val="20"/>
        </w:rPr>
        <w:t xml:space="preserve"> do informacij javnega značaja (Uradni list RS, št. 51/06 – uradno prečiščeno besedilo, 117/06 – ZDavP-2, 23/14, 50/14, 19/15 – </w:t>
      </w:r>
      <w:proofErr w:type="spellStart"/>
      <w:r w:rsidR="005D506A" w:rsidRPr="00653C30">
        <w:rPr>
          <w:szCs w:val="20"/>
        </w:rPr>
        <w:t>odl</w:t>
      </w:r>
      <w:proofErr w:type="spellEnd"/>
      <w:r w:rsidR="005D506A" w:rsidRPr="00653C30">
        <w:rPr>
          <w:szCs w:val="20"/>
        </w:rPr>
        <w:t>. US, 102/15 in 7/18</w:t>
      </w:r>
      <w:r w:rsidRPr="00653C30">
        <w:rPr>
          <w:szCs w:val="20"/>
        </w:rPr>
        <w:t>).</w:t>
      </w:r>
    </w:p>
    <w:p w:rsidR="009D6026" w:rsidRPr="00653C30" w:rsidRDefault="009D6026" w:rsidP="009D6026">
      <w:pPr>
        <w:rPr>
          <w:szCs w:val="20"/>
        </w:rPr>
      </w:pPr>
    </w:p>
    <w:p w:rsidR="009D6026" w:rsidRPr="00653C30" w:rsidRDefault="009D6026" w:rsidP="009D6026">
      <w:pPr>
        <w:rPr>
          <w:szCs w:val="20"/>
        </w:rPr>
      </w:pPr>
      <w:r w:rsidRPr="00653C30">
        <w:rPr>
          <w:szCs w:val="20"/>
        </w:rPr>
        <w:t>V primeru kršitve določb o varovanju poslovne skrivnosti sta pogodbeni stranki odškodninsko odgovorni za vso posredno in neposredno škodo.</w:t>
      </w:r>
    </w:p>
    <w:p w:rsidR="009D6026" w:rsidRPr="00653C30" w:rsidRDefault="009D6026" w:rsidP="009D6026">
      <w:pPr>
        <w:rPr>
          <w:szCs w:val="20"/>
        </w:rPr>
      </w:pPr>
    </w:p>
    <w:p w:rsidR="009D6026" w:rsidRPr="00653C30" w:rsidRDefault="009D6026" w:rsidP="009D6026">
      <w:pPr>
        <w:numPr>
          <w:ilvl w:val="12"/>
          <w:numId w:val="0"/>
        </w:numPr>
        <w:tabs>
          <w:tab w:val="left" w:pos="426"/>
          <w:tab w:val="left" w:pos="567"/>
          <w:tab w:val="left" w:pos="4253"/>
          <w:tab w:val="left" w:pos="5529"/>
          <w:tab w:val="right" w:pos="8505"/>
        </w:tabs>
        <w:ind w:right="7"/>
        <w:rPr>
          <w:b/>
          <w:bCs/>
          <w:szCs w:val="20"/>
        </w:rPr>
      </w:pPr>
      <w:r w:rsidRPr="00653C30">
        <w:rPr>
          <w:b/>
          <w:bCs/>
          <w:szCs w:val="20"/>
        </w:rPr>
        <w:t>X.</w:t>
      </w:r>
      <w:r w:rsidRPr="00653C30">
        <w:rPr>
          <w:b/>
          <w:bCs/>
          <w:szCs w:val="20"/>
        </w:rPr>
        <w:tab/>
        <w:t>FINANČNA ZAVAROVANJA ZA DOBRO IZVEDBO POSLA</w:t>
      </w:r>
    </w:p>
    <w:p w:rsidR="009D6026" w:rsidRPr="00653C30" w:rsidRDefault="009D6026" w:rsidP="009D6026">
      <w:pPr>
        <w:numPr>
          <w:ilvl w:val="12"/>
          <w:numId w:val="0"/>
        </w:numPr>
        <w:tabs>
          <w:tab w:val="left" w:pos="567"/>
          <w:tab w:val="left" w:pos="4253"/>
          <w:tab w:val="left" w:pos="5529"/>
          <w:tab w:val="right" w:pos="8505"/>
        </w:tabs>
        <w:ind w:right="7"/>
        <w:jc w:val="center"/>
        <w:rPr>
          <w:szCs w:val="20"/>
        </w:rPr>
      </w:pPr>
    </w:p>
    <w:p w:rsidR="009D6026" w:rsidRPr="00653C30" w:rsidRDefault="0095455F" w:rsidP="009D6026">
      <w:pPr>
        <w:numPr>
          <w:ilvl w:val="12"/>
          <w:numId w:val="0"/>
        </w:numPr>
        <w:tabs>
          <w:tab w:val="left" w:pos="567"/>
          <w:tab w:val="left" w:pos="4253"/>
          <w:tab w:val="left" w:pos="5529"/>
          <w:tab w:val="right" w:pos="8505"/>
        </w:tabs>
        <w:ind w:right="7"/>
        <w:jc w:val="center"/>
        <w:rPr>
          <w:szCs w:val="20"/>
        </w:rPr>
      </w:pPr>
      <w:r w:rsidRPr="00653C30">
        <w:rPr>
          <w:szCs w:val="20"/>
        </w:rPr>
        <w:t>16</w:t>
      </w:r>
      <w:r w:rsidR="009D6026" w:rsidRPr="00653C30">
        <w:rPr>
          <w:szCs w:val="20"/>
        </w:rPr>
        <w:t>. člen</w:t>
      </w:r>
    </w:p>
    <w:p w:rsidR="009D6026" w:rsidRPr="00653C30" w:rsidRDefault="009D6026" w:rsidP="009D6026">
      <w:pPr>
        <w:numPr>
          <w:ilvl w:val="12"/>
          <w:numId w:val="0"/>
        </w:numPr>
        <w:tabs>
          <w:tab w:val="left" w:pos="567"/>
          <w:tab w:val="left" w:pos="4253"/>
          <w:tab w:val="left" w:pos="5529"/>
          <w:tab w:val="right" w:pos="8505"/>
        </w:tabs>
        <w:ind w:right="7"/>
        <w:rPr>
          <w:szCs w:val="20"/>
        </w:rPr>
      </w:pPr>
    </w:p>
    <w:p w:rsidR="009D6026" w:rsidRPr="00653C30" w:rsidRDefault="009D6026" w:rsidP="009D6026">
      <w:pPr>
        <w:numPr>
          <w:ilvl w:val="12"/>
          <w:numId w:val="0"/>
        </w:numPr>
        <w:tabs>
          <w:tab w:val="left" w:pos="567"/>
          <w:tab w:val="left" w:pos="4253"/>
          <w:tab w:val="left" w:pos="5529"/>
          <w:tab w:val="right" w:pos="8505"/>
        </w:tabs>
        <w:ind w:right="7"/>
        <w:rPr>
          <w:szCs w:val="20"/>
        </w:rPr>
      </w:pPr>
      <w:r w:rsidRPr="00653C30">
        <w:rPr>
          <w:szCs w:val="20"/>
        </w:rPr>
        <w:t>A) FINANČNO ZAVAROVANJE ZA DOBRO IZVEDBO POGODBENIH OBVEZNOSTI</w:t>
      </w:r>
    </w:p>
    <w:p w:rsidR="009D6026" w:rsidRPr="00653C30" w:rsidRDefault="009D6026" w:rsidP="009D6026">
      <w:pPr>
        <w:numPr>
          <w:ilvl w:val="12"/>
          <w:numId w:val="0"/>
        </w:numPr>
        <w:tabs>
          <w:tab w:val="left" w:pos="567"/>
          <w:tab w:val="left" w:pos="4253"/>
          <w:tab w:val="left" w:pos="5529"/>
          <w:tab w:val="right" w:pos="8505"/>
        </w:tabs>
        <w:ind w:right="7"/>
        <w:rPr>
          <w:szCs w:val="20"/>
        </w:rPr>
      </w:pPr>
    </w:p>
    <w:p w:rsidR="009D6026" w:rsidRPr="00653C30" w:rsidRDefault="009D6026" w:rsidP="009D6026">
      <w:pPr>
        <w:rPr>
          <w:szCs w:val="20"/>
        </w:rPr>
      </w:pPr>
      <w:r w:rsidRPr="00653C30">
        <w:rPr>
          <w:szCs w:val="20"/>
        </w:rPr>
        <w:t xml:space="preserve">Izvajalec mora ob podpisu pogodbe naročniku izročiti kot zavarovanje za dobro izvedbo del po tej pogodbi tri (3) </w:t>
      </w:r>
      <w:proofErr w:type="spellStart"/>
      <w:r w:rsidRPr="00653C30">
        <w:rPr>
          <w:szCs w:val="20"/>
        </w:rPr>
        <w:t>bianco</w:t>
      </w:r>
      <w:proofErr w:type="spellEnd"/>
      <w:r w:rsidRPr="00653C30">
        <w:rPr>
          <w:szCs w:val="20"/>
        </w:rPr>
        <w:t xml:space="preserve"> menice z menično izjavo v višini 10 % pogodbene cene (z vključenim DDV), kar znaša _________________________</w:t>
      </w:r>
      <w:r w:rsidRPr="00653C30">
        <w:rPr>
          <w:b/>
          <w:szCs w:val="20"/>
        </w:rPr>
        <w:t xml:space="preserve"> </w:t>
      </w:r>
      <w:r w:rsidRPr="00653C30">
        <w:rPr>
          <w:szCs w:val="20"/>
        </w:rPr>
        <w:t>€ (z besedo: _________________________________</w:t>
      </w:r>
      <w:r w:rsidRPr="00653C30">
        <w:rPr>
          <w:b/>
          <w:szCs w:val="20"/>
        </w:rPr>
        <w:t xml:space="preserve"> </w:t>
      </w:r>
      <w:r w:rsidRPr="00653C30">
        <w:rPr>
          <w:szCs w:val="20"/>
        </w:rPr>
        <w:t>ev</w:t>
      </w:r>
      <w:r w:rsidR="00C2615A" w:rsidRPr="00653C30">
        <w:rPr>
          <w:szCs w:val="20"/>
        </w:rPr>
        <w:t xml:space="preserve">rov ___/100), z veljavnostjo en (1) mesec </w:t>
      </w:r>
      <w:r w:rsidRPr="00653C30">
        <w:rPr>
          <w:szCs w:val="20"/>
        </w:rPr>
        <w:t>dni po prenehanju veljavnosti te pogodbe.</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B) ZAVAROVALNA POLICA</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 xml:space="preserve">Priloga k pogodbi je fotokopija zavarovalne police izvajalca, in sicer za odgovornost delavcev in odškodninsko odgovornost izvajalca na objektu. </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C) SPORAZUM O VARNOSTI PRI DELU</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 xml:space="preserve">Izvajalec se obvezuje, da bo podpisal sporazum o varnosti pri delu pri naročniku, ki je priloga k tej pogodbi. </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D) POŽARNI RED</w:t>
      </w: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653C30" w:rsidRDefault="009D6026" w:rsidP="009D6026">
      <w:pPr>
        <w:pStyle w:val="Seznam"/>
        <w:numPr>
          <w:ilvl w:val="12"/>
          <w:numId w:val="0"/>
        </w:numPr>
        <w:tabs>
          <w:tab w:val="left" w:pos="567"/>
          <w:tab w:val="left" w:pos="4253"/>
          <w:tab w:val="left" w:pos="5529"/>
          <w:tab w:val="right" w:pos="8505"/>
        </w:tabs>
        <w:rPr>
          <w:rFonts w:cs="Arial"/>
          <w:b w:val="0"/>
          <w:sz w:val="20"/>
        </w:rPr>
      </w:pPr>
      <w:r w:rsidRPr="00653C30">
        <w:rPr>
          <w:rFonts w:cs="Arial"/>
          <w:b w:val="0"/>
          <w:sz w:val="20"/>
        </w:rPr>
        <w:t xml:space="preserve">Izvajalec mora ob podpisu pogodbe svoje delavce/delavke seznaniti s požarnim redom pri naročniku. </w:t>
      </w:r>
    </w:p>
    <w:p w:rsidR="009D6026" w:rsidRPr="00653C30" w:rsidRDefault="009D6026" w:rsidP="009D6026">
      <w:pPr>
        <w:numPr>
          <w:ilvl w:val="12"/>
          <w:numId w:val="0"/>
        </w:numPr>
        <w:tabs>
          <w:tab w:val="left" w:pos="567"/>
          <w:tab w:val="left" w:pos="4253"/>
          <w:tab w:val="left" w:pos="5529"/>
          <w:tab w:val="right" w:pos="8505"/>
        </w:tabs>
        <w:ind w:right="7"/>
        <w:rPr>
          <w:szCs w:val="20"/>
        </w:rPr>
      </w:pPr>
    </w:p>
    <w:p w:rsidR="009D6026" w:rsidRPr="00653C30" w:rsidRDefault="009D6026" w:rsidP="009D6026">
      <w:pPr>
        <w:numPr>
          <w:ilvl w:val="12"/>
          <w:numId w:val="0"/>
        </w:numPr>
        <w:tabs>
          <w:tab w:val="left" w:pos="567"/>
          <w:tab w:val="left" w:pos="4253"/>
          <w:tab w:val="left" w:pos="5529"/>
          <w:tab w:val="right" w:pos="8505"/>
        </w:tabs>
        <w:ind w:right="7"/>
        <w:rPr>
          <w:b/>
          <w:bCs/>
          <w:szCs w:val="20"/>
        </w:rPr>
      </w:pPr>
      <w:r w:rsidRPr="00653C30">
        <w:rPr>
          <w:b/>
          <w:bCs/>
          <w:szCs w:val="20"/>
        </w:rPr>
        <w:t>XI. PROTIKORUPCIJSKO DOLOČILO</w:t>
      </w:r>
    </w:p>
    <w:p w:rsidR="009D6026" w:rsidRPr="00653C30" w:rsidRDefault="0095455F" w:rsidP="009D6026">
      <w:pPr>
        <w:numPr>
          <w:ilvl w:val="12"/>
          <w:numId w:val="0"/>
        </w:numPr>
        <w:tabs>
          <w:tab w:val="left" w:pos="567"/>
          <w:tab w:val="left" w:pos="4253"/>
          <w:tab w:val="left" w:pos="5529"/>
          <w:tab w:val="right" w:pos="8505"/>
        </w:tabs>
        <w:ind w:right="7"/>
        <w:jc w:val="center"/>
        <w:rPr>
          <w:szCs w:val="20"/>
        </w:rPr>
      </w:pPr>
      <w:r w:rsidRPr="00653C30">
        <w:rPr>
          <w:szCs w:val="20"/>
        </w:rPr>
        <w:t>17</w:t>
      </w:r>
      <w:r w:rsidR="009D6026" w:rsidRPr="00653C30">
        <w:rPr>
          <w:szCs w:val="20"/>
        </w:rPr>
        <w:t>. člen</w:t>
      </w:r>
    </w:p>
    <w:p w:rsidR="009D6026" w:rsidRPr="00653C30" w:rsidRDefault="009D6026" w:rsidP="009D6026">
      <w:pPr>
        <w:rPr>
          <w:b/>
          <w:bCs/>
          <w:szCs w:val="20"/>
        </w:rPr>
      </w:pPr>
    </w:p>
    <w:p w:rsidR="00895240" w:rsidRPr="00653C30" w:rsidRDefault="00895240" w:rsidP="00895240">
      <w:pPr>
        <w:rPr>
          <w:szCs w:val="20"/>
        </w:rPr>
      </w:pPr>
      <w:r w:rsidRPr="00653C30">
        <w:rPr>
          <w:szCs w:val="20"/>
        </w:rPr>
        <w:t>Vsak poskus ali dejanje katerekoli osebe, ki bi v imenu ali za račun ponudnika predstavniku ali posredniku naročnika obljubila, ponudila ali dala kakšno nedovoljeno korist za:</w:t>
      </w:r>
    </w:p>
    <w:p w:rsidR="00895240" w:rsidRPr="00653C30" w:rsidRDefault="00895240" w:rsidP="00553C73">
      <w:pPr>
        <w:numPr>
          <w:ilvl w:val="0"/>
          <w:numId w:val="22"/>
        </w:numPr>
        <w:suppressAutoHyphens w:val="0"/>
        <w:spacing w:line="240" w:lineRule="auto"/>
        <w:rPr>
          <w:szCs w:val="20"/>
        </w:rPr>
      </w:pPr>
      <w:r w:rsidRPr="00653C30">
        <w:rPr>
          <w:szCs w:val="20"/>
        </w:rPr>
        <w:t>pridobitev posla ali</w:t>
      </w:r>
    </w:p>
    <w:p w:rsidR="00895240" w:rsidRPr="00653C30" w:rsidRDefault="00895240" w:rsidP="00553C73">
      <w:pPr>
        <w:numPr>
          <w:ilvl w:val="0"/>
          <w:numId w:val="22"/>
        </w:numPr>
        <w:suppressAutoHyphens w:val="0"/>
        <w:spacing w:line="240" w:lineRule="auto"/>
        <w:rPr>
          <w:szCs w:val="20"/>
        </w:rPr>
      </w:pPr>
      <w:r w:rsidRPr="00653C30">
        <w:rPr>
          <w:szCs w:val="20"/>
        </w:rPr>
        <w:t>za sklenitev posla pod ugodnejšimi pogoji ali</w:t>
      </w:r>
    </w:p>
    <w:p w:rsidR="00895240" w:rsidRPr="00653C30" w:rsidRDefault="00895240" w:rsidP="00553C73">
      <w:pPr>
        <w:numPr>
          <w:ilvl w:val="0"/>
          <w:numId w:val="22"/>
        </w:numPr>
        <w:suppressAutoHyphens w:val="0"/>
        <w:spacing w:line="240" w:lineRule="auto"/>
        <w:rPr>
          <w:szCs w:val="20"/>
        </w:rPr>
      </w:pPr>
      <w:r w:rsidRPr="00653C30">
        <w:rPr>
          <w:szCs w:val="20"/>
        </w:rPr>
        <w:t>za opustitev dolžnega nadzora nad izvajanjem pogodbenih obveznosti ali</w:t>
      </w:r>
    </w:p>
    <w:p w:rsidR="00895240" w:rsidRPr="00653C30" w:rsidRDefault="00895240" w:rsidP="00553C73">
      <w:pPr>
        <w:numPr>
          <w:ilvl w:val="0"/>
          <w:numId w:val="22"/>
        </w:numPr>
        <w:suppressAutoHyphens w:val="0"/>
        <w:spacing w:line="240" w:lineRule="auto"/>
        <w:rPr>
          <w:szCs w:val="20"/>
        </w:rPr>
      </w:pPr>
      <w:r w:rsidRPr="00653C30">
        <w:rPr>
          <w:szCs w:val="20"/>
        </w:rPr>
        <w:t>za drugo ravnanje ali opustitev, s katerim je naročniku povzročena škoda ali je omogočena pridobitev nedovoljene koristi predstavniku naročnika, posredniku naročnika, drugi pogodbeni stranki ali njenemu predstavniku, zastopniku, posredniku,</w:t>
      </w:r>
    </w:p>
    <w:p w:rsidR="00387200" w:rsidRPr="00653C30" w:rsidRDefault="00895240" w:rsidP="00E468C7">
      <w:pPr>
        <w:pStyle w:val="Telobesedila2"/>
        <w:rPr>
          <w:szCs w:val="20"/>
        </w:rPr>
      </w:pPr>
      <w:r w:rsidRPr="00653C30">
        <w:rPr>
          <w:szCs w:val="20"/>
        </w:rPr>
        <w:t>ima za posle</w:t>
      </w:r>
      <w:r w:rsidR="00E468C7" w:rsidRPr="00653C30">
        <w:rPr>
          <w:szCs w:val="20"/>
        </w:rPr>
        <w:t>dico ničnost sklenjene pogodbe.</w:t>
      </w:r>
    </w:p>
    <w:p w:rsidR="00387200" w:rsidRPr="00653C30" w:rsidRDefault="00387200" w:rsidP="00387200">
      <w:pPr>
        <w:rPr>
          <w:szCs w:val="20"/>
        </w:rPr>
      </w:pPr>
      <w:r w:rsidRPr="00653C30">
        <w:rPr>
          <w:b/>
          <w:szCs w:val="20"/>
        </w:rPr>
        <w:t>XII.</w:t>
      </w:r>
      <w:r w:rsidR="00875146">
        <w:rPr>
          <w:b/>
          <w:szCs w:val="20"/>
        </w:rPr>
        <w:t xml:space="preserve">  </w:t>
      </w:r>
      <w:r w:rsidRPr="00653C30">
        <w:rPr>
          <w:b/>
          <w:szCs w:val="20"/>
        </w:rPr>
        <w:t>SOCIALNA KLAVZULA</w:t>
      </w:r>
    </w:p>
    <w:p w:rsidR="00387200" w:rsidRPr="00653C30" w:rsidRDefault="0095455F" w:rsidP="00387200">
      <w:pPr>
        <w:jc w:val="center"/>
        <w:rPr>
          <w:szCs w:val="20"/>
        </w:rPr>
      </w:pPr>
      <w:r w:rsidRPr="00653C30">
        <w:rPr>
          <w:szCs w:val="20"/>
        </w:rPr>
        <w:t>18</w:t>
      </w:r>
      <w:r w:rsidR="00387200" w:rsidRPr="00653C30">
        <w:rPr>
          <w:szCs w:val="20"/>
        </w:rPr>
        <w:t>. člen</w:t>
      </w:r>
    </w:p>
    <w:p w:rsidR="00387200" w:rsidRPr="00653C30" w:rsidRDefault="00387200" w:rsidP="00387200">
      <w:pPr>
        <w:jc w:val="center"/>
        <w:rPr>
          <w:i/>
          <w:iCs/>
          <w:szCs w:val="20"/>
        </w:rPr>
      </w:pPr>
    </w:p>
    <w:p w:rsidR="00895240" w:rsidRPr="00653C30" w:rsidRDefault="00895240" w:rsidP="00895240">
      <w:pPr>
        <w:rPr>
          <w:bCs/>
          <w:szCs w:val="20"/>
        </w:rPr>
      </w:pPr>
      <w:r w:rsidRPr="00653C30">
        <w:rPr>
          <w:bCs/>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95240" w:rsidRPr="00653C30" w:rsidRDefault="00895240" w:rsidP="00895240">
      <w:pPr>
        <w:autoSpaceDE w:val="0"/>
        <w:autoSpaceDN w:val="0"/>
        <w:adjustRightInd w:val="0"/>
        <w:rPr>
          <w:bCs/>
          <w:i/>
          <w:szCs w:val="20"/>
        </w:rPr>
      </w:pPr>
    </w:p>
    <w:p w:rsidR="00895240" w:rsidRPr="00653C30" w:rsidRDefault="00895240" w:rsidP="00895240">
      <w:pPr>
        <w:autoSpaceDE w:val="0"/>
        <w:autoSpaceDN w:val="0"/>
        <w:adjustRightInd w:val="0"/>
        <w:rPr>
          <w:bCs/>
          <w:szCs w:val="20"/>
        </w:rPr>
      </w:pPr>
      <w:r w:rsidRPr="00653C30">
        <w:rPr>
          <w:bCs/>
          <w:szCs w:val="20"/>
        </w:rPr>
        <w:t>Pogodba bo sklenjena pod razveznim pogojem, ki se uresniči v primeru izpolnitve ene od naslednjih okoliščin:</w:t>
      </w:r>
    </w:p>
    <w:p w:rsidR="00895240" w:rsidRPr="00653C30" w:rsidRDefault="00895240" w:rsidP="00553C73">
      <w:pPr>
        <w:numPr>
          <w:ilvl w:val="0"/>
          <w:numId w:val="26"/>
        </w:numPr>
        <w:suppressAutoHyphens w:val="0"/>
        <w:autoSpaceDE w:val="0"/>
        <w:autoSpaceDN w:val="0"/>
        <w:adjustRightInd w:val="0"/>
        <w:spacing w:line="240" w:lineRule="auto"/>
        <w:rPr>
          <w:bCs/>
          <w:szCs w:val="20"/>
        </w:rPr>
      </w:pPr>
      <w:r w:rsidRPr="00653C30">
        <w:rPr>
          <w:bCs/>
          <w:szCs w:val="20"/>
        </w:rPr>
        <w:t xml:space="preserve">če bo naročnik seznanjen, da je sodišče s pravnomočno odločitvijo ugotovilo kršitev obveznosti delovne, okoljske ali socialne zakonodaje s strani izvajalca ali </w:t>
      </w:r>
    </w:p>
    <w:p w:rsidR="00895240" w:rsidRPr="00653C30" w:rsidRDefault="00895240" w:rsidP="00553C73">
      <w:pPr>
        <w:numPr>
          <w:ilvl w:val="0"/>
          <w:numId w:val="26"/>
        </w:numPr>
        <w:suppressAutoHyphens w:val="0"/>
        <w:autoSpaceDE w:val="0"/>
        <w:autoSpaceDN w:val="0"/>
        <w:adjustRightInd w:val="0"/>
        <w:spacing w:line="240" w:lineRule="auto"/>
        <w:rPr>
          <w:bCs/>
          <w:szCs w:val="20"/>
        </w:rPr>
      </w:pPr>
      <w:r w:rsidRPr="00653C30">
        <w:rPr>
          <w:bCs/>
          <w:szCs w:val="20"/>
        </w:rPr>
        <w:t>če bo naročnik seznanjen, da je pristojni državni organ pri izvajalcu v času izvajanja pogodbe ugotovil najmanj dve kršitvi v zvezi s:</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plačilom za delo, </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delovnim časom, </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počitki, </w:t>
      </w:r>
    </w:p>
    <w:p w:rsidR="00895240" w:rsidRPr="006C7472" w:rsidRDefault="00895240" w:rsidP="00553C73">
      <w:pPr>
        <w:numPr>
          <w:ilvl w:val="1"/>
          <w:numId w:val="26"/>
        </w:numPr>
        <w:suppressAutoHyphens w:val="0"/>
        <w:autoSpaceDE w:val="0"/>
        <w:autoSpaceDN w:val="0"/>
        <w:adjustRightInd w:val="0"/>
        <w:spacing w:line="240" w:lineRule="auto"/>
        <w:rPr>
          <w:bCs/>
          <w:szCs w:val="20"/>
        </w:rPr>
      </w:pPr>
      <w:r w:rsidRPr="006C7472">
        <w:rPr>
          <w:bCs/>
          <w:szCs w:val="20"/>
        </w:rPr>
        <w:t xml:space="preserve">opravljanjem dela na podlagi pogodb civilnega prava kljub obstoju elementov delovnega razmerja ali v zvezi z zaposlovanjem na črno </w:t>
      </w:r>
    </w:p>
    <w:p w:rsidR="00895240" w:rsidRPr="006C7472" w:rsidRDefault="00895240" w:rsidP="00895240">
      <w:pPr>
        <w:autoSpaceDE w:val="0"/>
        <w:autoSpaceDN w:val="0"/>
        <w:adjustRightInd w:val="0"/>
        <w:rPr>
          <w:bCs/>
          <w:szCs w:val="20"/>
        </w:rPr>
      </w:pPr>
      <w:r w:rsidRPr="006C7472">
        <w:rPr>
          <w:bCs/>
          <w:szCs w:val="20"/>
        </w:rPr>
        <w:t>in za kateri mu je bila s pravnomočno odločitvijo ali več pravnomočnimi odločitvami izrečena globa za prekršek,</w:t>
      </w:r>
    </w:p>
    <w:p w:rsidR="00895240" w:rsidRPr="006C7472" w:rsidRDefault="00895240" w:rsidP="00895240">
      <w:pPr>
        <w:autoSpaceDE w:val="0"/>
        <w:autoSpaceDN w:val="0"/>
        <w:adjustRightInd w:val="0"/>
        <w:rPr>
          <w:bCs/>
          <w:szCs w:val="20"/>
        </w:rPr>
      </w:pPr>
      <w:r w:rsidRPr="006C7472">
        <w:rPr>
          <w:bCs/>
          <w:szCs w:val="20"/>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6C7472">
        <w:rPr>
          <w:bCs/>
          <w:iCs/>
          <w:szCs w:val="20"/>
        </w:rPr>
        <w:t>skladu s 94. členom ZJN-3</w:t>
      </w:r>
      <w:r w:rsidRPr="006C7472">
        <w:rPr>
          <w:bCs/>
          <w:szCs w:val="20"/>
        </w:rPr>
        <w:t xml:space="preserve"> in določili te pogodbe v roku 30 dni od seznanitve s kršitvijo. </w:t>
      </w:r>
    </w:p>
    <w:p w:rsidR="00895240" w:rsidRPr="006C7472" w:rsidRDefault="00895240" w:rsidP="00895240">
      <w:pPr>
        <w:autoSpaceDE w:val="0"/>
        <w:autoSpaceDN w:val="0"/>
        <w:adjustRightInd w:val="0"/>
        <w:rPr>
          <w:bCs/>
          <w:szCs w:val="20"/>
        </w:rPr>
      </w:pPr>
    </w:p>
    <w:p w:rsidR="00895240" w:rsidRPr="006C7472" w:rsidRDefault="00895240" w:rsidP="00895240">
      <w:pPr>
        <w:autoSpaceDE w:val="0"/>
        <w:autoSpaceDN w:val="0"/>
        <w:adjustRightInd w:val="0"/>
        <w:rPr>
          <w:bCs/>
          <w:szCs w:val="20"/>
        </w:rPr>
      </w:pPr>
      <w:r w:rsidRPr="006C7472">
        <w:rPr>
          <w:bCs/>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895240" w:rsidRPr="006C7472" w:rsidRDefault="00895240" w:rsidP="00895240">
      <w:pPr>
        <w:autoSpaceDE w:val="0"/>
        <w:autoSpaceDN w:val="0"/>
        <w:adjustRightInd w:val="0"/>
        <w:rPr>
          <w:bCs/>
          <w:szCs w:val="20"/>
        </w:rPr>
      </w:pPr>
    </w:p>
    <w:p w:rsidR="00895240" w:rsidRPr="006C7472" w:rsidRDefault="00895240" w:rsidP="00895240">
      <w:pPr>
        <w:autoSpaceDE w:val="0"/>
        <w:autoSpaceDN w:val="0"/>
        <w:adjustRightInd w:val="0"/>
        <w:rPr>
          <w:bCs/>
          <w:szCs w:val="20"/>
        </w:rPr>
      </w:pPr>
      <w:r w:rsidRPr="006C7472">
        <w:rPr>
          <w:bCs/>
          <w:szCs w:val="20"/>
        </w:rPr>
        <w:t>Če naročnik v roku 30 dni od seznanitve s kršitvijo ne začne novega postopka javnega naročila, se šteje, da je pogodba razvezana trideseti dan od seznanitve s kršitvijo.</w:t>
      </w:r>
    </w:p>
    <w:p w:rsidR="009D6026" w:rsidRPr="006C7472" w:rsidRDefault="009D6026" w:rsidP="009D6026">
      <w:pPr>
        <w:rPr>
          <w:szCs w:val="20"/>
        </w:rPr>
      </w:pPr>
    </w:p>
    <w:p w:rsidR="009D6026" w:rsidRPr="006C7472" w:rsidRDefault="009D6026" w:rsidP="009D6026">
      <w:pPr>
        <w:rPr>
          <w:b/>
          <w:bCs/>
          <w:szCs w:val="20"/>
        </w:rPr>
      </w:pPr>
      <w:r w:rsidRPr="006C7472">
        <w:rPr>
          <w:b/>
          <w:bCs/>
          <w:szCs w:val="20"/>
        </w:rPr>
        <w:t>XII</w:t>
      </w:r>
      <w:r w:rsidR="00387200" w:rsidRPr="006C7472">
        <w:rPr>
          <w:b/>
          <w:bCs/>
          <w:szCs w:val="20"/>
        </w:rPr>
        <w:t>I</w:t>
      </w:r>
      <w:r w:rsidRPr="006C7472">
        <w:rPr>
          <w:b/>
          <w:bCs/>
          <w:szCs w:val="20"/>
        </w:rPr>
        <w:t>. PREHODNE IN KONČNE DOLOČBE</w:t>
      </w:r>
    </w:p>
    <w:p w:rsidR="009D6026" w:rsidRPr="006C7472" w:rsidRDefault="009D6026" w:rsidP="009D6026">
      <w:pPr>
        <w:rPr>
          <w:szCs w:val="20"/>
        </w:rPr>
      </w:pPr>
    </w:p>
    <w:p w:rsidR="009D6026" w:rsidRPr="006C7472" w:rsidRDefault="009D6026" w:rsidP="009D6026">
      <w:pPr>
        <w:jc w:val="center"/>
        <w:rPr>
          <w:szCs w:val="20"/>
        </w:rPr>
      </w:pPr>
      <w:r w:rsidRPr="006C7472">
        <w:rPr>
          <w:szCs w:val="20"/>
        </w:rPr>
        <w:t>1</w:t>
      </w:r>
      <w:r w:rsidR="0095455F" w:rsidRPr="006C7472">
        <w:rPr>
          <w:szCs w:val="20"/>
        </w:rPr>
        <w:t>9</w:t>
      </w:r>
      <w:r w:rsidRPr="006C7472">
        <w:rPr>
          <w:szCs w:val="20"/>
        </w:rPr>
        <w:t>. člen</w:t>
      </w:r>
    </w:p>
    <w:p w:rsidR="009D6026" w:rsidRPr="006C7472" w:rsidRDefault="009D6026" w:rsidP="009D6026">
      <w:pPr>
        <w:rPr>
          <w:szCs w:val="20"/>
        </w:rPr>
      </w:pPr>
    </w:p>
    <w:p w:rsidR="009D6026" w:rsidRPr="006C7472" w:rsidRDefault="009D6026" w:rsidP="009D6026">
      <w:pPr>
        <w:rPr>
          <w:szCs w:val="20"/>
        </w:rPr>
      </w:pPr>
      <w:r w:rsidRPr="006C7472">
        <w:rPr>
          <w:szCs w:val="20"/>
        </w:rPr>
        <w:t xml:space="preserve">Pogodba je sklenjena za čas od </w:t>
      </w:r>
      <w:r w:rsidR="00BA5C78" w:rsidRPr="006C7472">
        <w:rPr>
          <w:szCs w:val="20"/>
        </w:rPr>
        <w:t>1.</w:t>
      </w:r>
      <w:r w:rsidR="00653C30" w:rsidRPr="006C7472">
        <w:rPr>
          <w:szCs w:val="20"/>
        </w:rPr>
        <w:t xml:space="preserve"> 1</w:t>
      </w:r>
      <w:r w:rsidR="00BA5C78" w:rsidRPr="006C7472">
        <w:rPr>
          <w:szCs w:val="20"/>
        </w:rPr>
        <w:t>.</w:t>
      </w:r>
      <w:r w:rsidR="008F41FC" w:rsidRPr="006C7472">
        <w:rPr>
          <w:szCs w:val="20"/>
        </w:rPr>
        <w:t xml:space="preserve"> </w:t>
      </w:r>
      <w:r w:rsidR="00653C30" w:rsidRPr="006C7472">
        <w:rPr>
          <w:szCs w:val="20"/>
        </w:rPr>
        <w:t>2021</w:t>
      </w:r>
      <w:r w:rsidR="00BA5C78" w:rsidRPr="006C7472">
        <w:rPr>
          <w:szCs w:val="20"/>
        </w:rPr>
        <w:t xml:space="preserve"> do 31.</w:t>
      </w:r>
      <w:r w:rsidR="00653C30" w:rsidRPr="006C7472">
        <w:rPr>
          <w:szCs w:val="20"/>
        </w:rPr>
        <w:t xml:space="preserve"> 12</w:t>
      </w:r>
      <w:r w:rsidR="00BA5C78" w:rsidRPr="006C7472">
        <w:rPr>
          <w:szCs w:val="20"/>
        </w:rPr>
        <w:t>.</w:t>
      </w:r>
      <w:r w:rsidR="008F41FC" w:rsidRPr="006C7472">
        <w:rPr>
          <w:szCs w:val="20"/>
        </w:rPr>
        <w:t xml:space="preserve"> </w:t>
      </w:r>
      <w:r w:rsidR="00653C30" w:rsidRPr="006C7472">
        <w:rPr>
          <w:szCs w:val="20"/>
        </w:rPr>
        <w:t>2023,</w:t>
      </w:r>
      <w:r w:rsidR="008F41FC" w:rsidRPr="006C7472">
        <w:rPr>
          <w:szCs w:val="20"/>
        </w:rPr>
        <w:t xml:space="preserve"> </w:t>
      </w:r>
      <w:r w:rsidRPr="006C7472">
        <w:rPr>
          <w:szCs w:val="20"/>
        </w:rPr>
        <w:t>veljati pa začne z dnem podpisa pogodbe.</w:t>
      </w:r>
    </w:p>
    <w:p w:rsidR="009D6026" w:rsidRPr="006C7472" w:rsidRDefault="009D6026" w:rsidP="009D6026">
      <w:pPr>
        <w:rPr>
          <w:szCs w:val="20"/>
        </w:rPr>
      </w:pPr>
    </w:p>
    <w:p w:rsidR="009D6026" w:rsidRPr="006C7472" w:rsidRDefault="009D6026" w:rsidP="009D6026">
      <w:pPr>
        <w:rPr>
          <w:szCs w:val="20"/>
        </w:rPr>
      </w:pPr>
      <w:r w:rsidRPr="006C7472">
        <w:rPr>
          <w:szCs w:val="20"/>
        </w:rPr>
        <w:t>Vsaka pogodbena stranka lahko po predhodnem pisnem sporočilu drugi stranki odpove to pogodbo z odpovednim rokom 30 dni od prejeme pisne odpovedi pogodbe.</w:t>
      </w:r>
    </w:p>
    <w:p w:rsidR="009D6026" w:rsidRPr="006C7472" w:rsidRDefault="009D6026" w:rsidP="009D6026">
      <w:pPr>
        <w:rPr>
          <w:szCs w:val="20"/>
        </w:rPr>
      </w:pPr>
    </w:p>
    <w:p w:rsidR="009D6026" w:rsidRPr="006C7472" w:rsidRDefault="0095455F" w:rsidP="009D6026">
      <w:pPr>
        <w:jc w:val="center"/>
        <w:rPr>
          <w:szCs w:val="20"/>
        </w:rPr>
      </w:pPr>
      <w:r w:rsidRPr="006C7472">
        <w:rPr>
          <w:szCs w:val="20"/>
        </w:rPr>
        <w:t>20</w:t>
      </w:r>
      <w:r w:rsidR="009D6026" w:rsidRPr="006C7472">
        <w:rPr>
          <w:szCs w:val="20"/>
        </w:rPr>
        <w:t>. člen</w:t>
      </w:r>
    </w:p>
    <w:p w:rsidR="009D6026" w:rsidRPr="006C7472" w:rsidRDefault="009D6026" w:rsidP="009D6026">
      <w:pPr>
        <w:rPr>
          <w:szCs w:val="20"/>
        </w:rPr>
      </w:pPr>
    </w:p>
    <w:p w:rsidR="009D6026" w:rsidRPr="006C7472" w:rsidRDefault="009D6026" w:rsidP="009D6026">
      <w:pPr>
        <w:rPr>
          <w:szCs w:val="20"/>
        </w:rPr>
      </w:pPr>
      <w:r w:rsidRPr="006C7472">
        <w:rPr>
          <w:szCs w:val="20"/>
        </w:rPr>
        <w:lastRenderedPageBreak/>
        <w:t>Pogodbeni stranki za lažje izvajanje pogodbe vsaka na svoji strani določita skrbnika pogodbe.</w:t>
      </w:r>
    </w:p>
    <w:p w:rsidR="009D6026" w:rsidRPr="006C7472" w:rsidRDefault="009D6026" w:rsidP="009D6026">
      <w:pPr>
        <w:rPr>
          <w:szCs w:val="20"/>
        </w:rPr>
      </w:pPr>
    </w:p>
    <w:p w:rsidR="009D6026" w:rsidRPr="006C7472" w:rsidRDefault="009D6026" w:rsidP="009D6026">
      <w:pPr>
        <w:rPr>
          <w:szCs w:val="20"/>
        </w:rPr>
      </w:pPr>
      <w:r w:rsidRPr="006C7472">
        <w:rPr>
          <w:szCs w:val="20"/>
        </w:rPr>
        <w:t>Skrbnik pogodbe za naročnika je:</w:t>
      </w:r>
    </w:p>
    <w:p w:rsidR="009D6026" w:rsidRPr="006C7472" w:rsidRDefault="009D6026" w:rsidP="009D6026">
      <w:pPr>
        <w:rPr>
          <w:szCs w:val="20"/>
        </w:rPr>
      </w:pPr>
      <w:r w:rsidRPr="006C7472">
        <w:rPr>
          <w:szCs w:val="20"/>
        </w:rPr>
        <w:t>…………………………………………..</w:t>
      </w:r>
    </w:p>
    <w:p w:rsidR="009D6026" w:rsidRPr="006C7472" w:rsidRDefault="009D6026" w:rsidP="009D6026">
      <w:pPr>
        <w:rPr>
          <w:szCs w:val="20"/>
        </w:rPr>
      </w:pPr>
      <w:r w:rsidRPr="006C7472">
        <w:rPr>
          <w:szCs w:val="20"/>
        </w:rPr>
        <w:t>tel:………………………………….</w:t>
      </w:r>
      <w:r w:rsidRPr="006C7472">
        <w:rPr>
          <w:szCs w:val="20"/>
        </w:rPr>
        <w:tab/>
      </w:r>
      <w:proofErr w:type="spellStart"/>
      <w:r w:rsidRPr="006C7472">
        <w:rPr>
          <w:szCs w:val="20"/>
        </w:rPr>
        <w:t>fax</w:t>
      </w:r>
      <w:proofErr w:type="spellEnd"/>
      <w:r w:rsidRPr="006C7472">
        <w:rPr>
          <w:szCs w:val="20"/>
        </w:rPr>
        <w:t>:</w:t>
      </w:r>
      <w:r w:rsidRPr="006C7472">
        <w:rPr>
          <w:rStyle w:val="Naslov6Znak"/>
          <w:szCs w:val="20"/>
        </w:rPr>
        <w:t xml:space="preserve"> </w:t>
      </w:r>
      <w:r w:rsidR="008667F4" w:rsidRPr="006C7472">
        <w:rPr>
          <w:szCs w:val="20"/>
        </w:rPr>
        <w:t>………………….</w:t>
      </w:r>
      <w:r w:rsidRPr="006C7472">
        <w:rPr>
          <w:szCs w:val="20"/>
        </w:rPr>
        <w:t>, e-pošta: …………………………..</w:t>
      </w:r>
    </w:p>
    <w:p w:rsidR="009D6026" w:rsidRPr="006C7472" w:rsidRDefault="009D6026" w:rsidP="009D6026">
      <w:pPr>
        <w:rPr>
          <w:szCs w:val="20"/>
        </w:rPr>
      </w:pPr>
    </w:p>
    <w:p w:rsidR="009D6026" w:rsidRPr="006C7472" w:rsidRDefault="009D6026" w:rsidP="009D6026">
      <w:pPr>
        <w:rPr>
          <w:szCs w:val="20"/>
        </w:rPr>
      </w:pPr>
      <w:r w:rsidRPr="006C7472">
        <w:rPr>
          <w:szCs w:val="20"/>
        </w:rPr>
        <w:t>Skrbnik pogodbe za izvajalca je :</w:t>
      </w:r>
    </w:p>
    <w:p w:rsidR="009D6026" w:rsidRPr="006C7472" w:rsidRDefault="009D6026" w:rsidP="009D6026">
      <w:pPr>
        <w:rPr>
          <w:szCs w:val="20"/>
        </w:rPr>
      </w:pPr>
      <w:r w:rsidRPr="006C7472">
        <w:rPr>
          <w:szCs w:val="20"/>
        </w:rPr>
        <w:t>…………………………..</w:t>
      </w:r>
    </w:p>
    <w:p w:rsidR="009D6026" w:rsidRPr="006C7472" w:rsidRDefault="008667F4" w:rsidP="009D6026">
      <w:pPr>
        <w:rPr>
          <w:szCs w:val="20"/>
        </w:rPr>
      </w:pPr>
      <w:r w:rsidRPr="006C7472">
        <w:rPr>
          <w:szCs w:val="20"/>
        </w:rPr>
        <w:t>t</w:t>
      </w:r>
      <w:r w:rsidR="009D6026" w:rsidRPr="006C7472">
        <w:rPr>
          <w:szCs w:val="20"/>
        </w:rPr>
        <w:t>el</w:t>
      </w:r>
      <w:r w:rsidRPr="006C7472">
        <w:rPr>
          <w:szCs w:val="20"/>
        </w:rPr>
        <w:t xml:space="preserve">: </w:t>
      </w:r>
      <w:r w:rsidR="009D6026" w:rsidRPr="006C7472">
        <w:rPr>
          <w:szCs w:val="20"/>
        </w:rPr>
        <w:t>…………………….……………</w:t>
      </w:r>
      <w:r w:rsidR="009D6026" w:rsidRPr="006C7472">
        <w:rPr>
          <w:szCs w:val="20"/>
        </w:rPr>
        <w:tab/>
      </w:r>
      <w:proofErr w:type="spellStart"/>
      <w:r w:rsidR="009D6026" w:rsidRPr="006C7472">
        <w:rPr>
          <w:szCs w:val="20"/>
        </w:rPr>
        <w:t>fax</w:t>
      </w:r>
      <w:proofErr w:type="spellEnd"/>
      <w:r w:rsidRPr="006C7472">
        <w:rPr>
          <w:szCs w:val="20"/>
        </w:rPr>
        <w:t>:</w:t>
      </w:r>
      <w:r w:rsidR="009D6026" w:rsidRPr="006C7472">
        <w:rPr>
          <w:szCs w:val="20"/>
        </w:rPr>
        <w:t xml:space="preserve"> ……………………,  e-pošta: …………..………………</w:t>
      </w:r>
    </w:p>
    <w:p w:rsidR="009D6026" w:rsidRPr="006C7472" w:rsidRDefault="009D6026" w:rsidP="009D6026">
      <w:pPr>
        <w:rPr>
          <w:szCs w:val="20"/>
        </w:rPr>
      </w:pPr>
    </w:p>
    <w:p w:rsidR="009D6026" w:rsidRPr="006C7472" w:rsidRDefault="0095455F" w:rsidP="009D6026">
      <w:pPr>
        <w:jc w:val="center"/>
        <w:rPr>
          <w:szCs w:val="20"/>
        </w:rPr>
      </w:pPr>
      <w:r w:rsidRPr="006C7472">
        <w:rPr>
          <w:szCs w:val="20"/>
        </w:rPr>
        <w:t>21</w:t>
      </w:r>
      <w:r w:rsidR="009D6026" w:rsidRPr="006C7472">
        <w:rPr>
          <w:szCs w:val="20"/>
        </w:rPr>
        <w:t xml:space="preserve">. člen </w:t>
      </w:r>
    </w:p>
    <w:p w:rsidR="009D6026" w:rsidRPr="006C7472" w:rsidRDefault="009D6026" w:rsidP="009D6026">
      <w:pPr>
        <w:rPr>
          <w:szCs w:val="20"/>
        </w:rPr>
      </w:pPr>
    </w:p>
    <w:p w:rsidR="009D6026" w:rsidRPr="006C7472" w:rsidRDefault="009D6026" w:rsidP="009D6026">
      <w:pPr>
        <w:rPr>
          <w:szCs w:val="20"/>
        </w:rPr>
      </w:pPr>
      <w:r w:rsidRPr="006C7472">
        <w:rPr>
          <w:szCs w:val="20"/>
        </w:rPr>
        <w:t>Pogodbeni stranki bosta vse morebitne spore, ki bi izvirali iz te pogodbe reševali sporazumno, v kolikor pa to ne bi bilo mogoče bo za reševanje sporov pristojno sodišče v Ljubljani.</w:t>
      </w:r>
    </w:p>
    <w:p w:rsidR="009D6026" w:rsidRPr="006C7472" w:rsidRDefault="009D6026" w:rsidP="009D6026">
      <w:pPr>
        <w:rPr>
          <w:szCs w:val="20"/>
        </w:rPr>
      </w:pPr>
    </w:p>
    <w:p w:rsidR="009D6026" w:rsidRPr="006C7472" w:rsidRDefault="009D6026" w:rsidP="009D6026">
      <w:pPr>
        <w:jc w:val="center"/>
        <w:rPr>
          <w:szCs w:val="20"/>
        </w:rPr>
      </w:pPr>
      <w:r w:rsidRPr="006C7472">
        <w:rPr>
          <w:szCs w:val="20"/>
        </w:rPr>
        <w:t>2</w:t>
      </w:r>
      <w:r w:rsidR="0095455F" w:rsidRPr="006C7472">
        <w:rPr>
          <w:szCs w:val="20"/>
        </w:rPr>
        <w:t>2</w:t>
      </w:r>
      <w:r w:rsidRPr="006C7472">
        <w:rPr>
          <w:szCs w:val="20"/>
        </w:rPr>
        <w:t xml:space="preserve">. člen </w:t>
      </w:r>
    </w:p>
    <w:p w:rsidR="009D6026" w:rsidRPr="006C7472" w:rsidRDefault="009D6026" w:rsidP="009D6026">
      <w:pPr>
        <w:rPr>
          <w:szCs w:val="20"/>
        </w:rPr>
      </w:pPr>
    </w:p>
    <w:p w:rsidR="009D6026" w:rsidRPr="006C7472" w:rsidRDefault="009D6026" w:rsidP="009D6026">
      <w:pPr>
        <w:rPr>
          <w:szCs w:val="20"/>
        </w:rPr>
      </w:pPr>
      <w:r w:rsidRPr="006C7472">
        <w:rPr>
          <w:szCs w:val="20"/>
        </w:rPr>
        <w:t>Pogodba je sestavljena v dveh (2) enakih izvodih, od katerih prejme vsaka pogodbena stranka po en (1) izvod.</w:t>
      </w:r>
    </w:p>
    <w:p w:rsidR="009D6026" w:rsidRPr="006C7472" w:rsidRDefault="009D6026" w:rsidP="009D6026">
      <w:pPr>
        <w:rPr>
          <w:szCs w:val="20"/>
        </w:rPr>
      </w:pPr>
    </w:p>
    <w:p w:rsidR="009D6026" w:rsidRPr="006C7472" w:rsidRDefault="009D6026" w:rsidP="009D6026">
      <w:pPr>
        <w:rPr>
          <w:szCs w:val="20"/>
        </w:rPr>
      </w:pPr>
    </w:p>
    <w:p w:rsidR="009D6026" w:rsidRPr="006C7472" w:rsidRDefault="009D6026" w:rsidP="009D6026">
      <w:pPr>
        <w:rPr>
          <w:szCs w:val="20"/>
        </w:rPr>
      </w:pPr>
      <w:r w:rsidRPr="006C7472">
        <w:rPr>
          <w:szCs w:val="20"/>
        </w:rPr>
        <w:t>V ..................., dne ....</w:t>
      </w:r>
      <w:r w:rsidR="006C7472" w:rsidRPr="006C7472">
        <w:rPr>
          <w:szCs w:val="20"/>
        </w:rPr>
        <w:t>.................</w:t>
      </w:r>
      <w:r w:rsidR="006C7472" w:rsidRPr="006C7472">
        <w:rPr>
          <w:szCs w:val="20"/>
        </w:rPr>
        <w:tab/>
      </w:r>
      <w:r w:rsidR="006C7472" w:rsidRPr="006C7472">
        <w:rPr>
          <w:szCs w:val="20"/>
        </w:rPr>
        <w:tab/>
      </w:r>
      <w:r w:rsidR="006C7472" w:rsidRPr="006C7472">
        <w:rPr>
          <w:szCs w:val="20"/>
        </w:rPr>
        <w:tab/>
      </w:r>
      <w:r w:rsidR="006C7472" w:rsidRPr="006C7472">
        <w:rPr>
          <w:szCs w:val="20"/>
        </w:rPr>
        <w:tab/>
      </w:r>
      <w:r w:rsidR="006C7472" w:rsidRPr="006C7472">
        <w:rPr>
          <w:szCs w:val="20"/>
        </w:rPr>
        <w:tab/>
        <w:t>V Ljubljani</w:t>
      </w:r>
      <w:r w:rsidRPr="006C7472">
        <w:rPr>
          <w:szCs w:val="20"/>
        </w:rPr>
        <w:t>, dne .....................</w:t>
      </w:r>
    </w:p>
    <w:p w:rsidR="009D6026" w:rsidRPr="006C7472" w:rsidRDefault="009D6026" w:rsidP="009D6026">
      <w:pPr>
        <w:rPr>
          <w:szCs w:val="20"/>
        </w:rPr>
      </w:pPr>
    </w:p>
    <w:p w:rsidR="009D6026" w:rsidRPr="006C7472" w:rsidRDefault="009D6026" w:rsidP="009D6026">
      <w:pPr>
        <w:rPr>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D6026" w:rsidRPr="00F83B94" w:rsidTr="00A317C0">
        <w:tc>
          <w:tcPr>
            <w:tcW w:w="4606" w:type="dxa"/>
          </w:tcPr>
          <w:p w:rsidR="009D6026" w:rsidRPr="00F83B94" w:rsidRDefault="009D6026" w:rsidP="00A317C0">
            <w:pPr>
              <w:rPr>
                <w:b/>
                <w:bCs/>
                <w:szCs w:val="20"/>
              </w:rPr>
            </w:pPr>
            <w:r w:rsidRPr="00F83B94">
              <w:rPr>
                <w:b/>
                <w:bCs/>
                <w:szCs w:val="20"/>
              </w:rPr>
              <w:t>IZVAJALEC:</w:t>
            </w:r>
          </w:p>
          <w:p w:rsidR="009D6026" w:rsidRPr="00F83B94" w:rsidRDefault="009D6026" w:rsidP="00A317C0">
            <w:pPr>
              <w:rPr>
                <w:b/>
                <w:bCs/>
                <w:szCs w:val="20"/>
              </w:rPr>
            </w:pPr>
            <w:r w:rsidRPr="00F83B94">
              <w:rPr>
                <w:b/>
                <w:bCs/>
                <w:szCs w:val="20"/>
              </w:rPr>
              <w:t>……………………………………….</w:t>
            </w:r>
          </w:p>
          <w:p w:rsidR="009D6026" w:rsidRPr="00F83B94" w:rsidRDefault="009D6026" w:rsidP="00A317C0">
            <w:pPr>
              <w:rPr>
                <w:b/>
                <w:bCs/>
                <w:szCs w:val="20"/>
              </w:rPr>
            </w:pPr>
            <w:r w:rsidRPr="00F83B94">
              <w:rPr>
                <w:b/>
                <w:bCs/>
                <w:szCs w:val="20"/>
              </w:rPr>
              <w:t>.......................</w:t>
            </w:r>
            <w:r w:rsidR="00E468C7" w:rsidRPr="00F83B94">
              <w:rPr>
                <w:b/>
                <w:bCs/>
                <w:szCs w:val="20"/>
              </w:rPr>
              <w:t>..............................</w:t>
            </w:r>
          </w:p>
          <w:p w:rsidR="00E468C7" w:rsidRPr="00F83B94" w:rsidRDefault="00E468C7" w:rsidP="00E468C7">
            <w:pPr>
              <w:rPr>
                <w:b/>
                <w:bCs/>
                <w:szCs w:val="20"/>
              </w:rPr>
            </w:pPr>
            <w:r w:rsidRPr="00F83B94">
              <w:rPr>
                <w:b/>
                <w:bCs/>
                <w:szCs w:val="20"/>
              </w:rPr>
              <w:t>.....................................................</w:t>
            </w:r>
          </w:p>
          <w:p w:rsidR="007005FA" w:rsidRPr="00F83B94" w:rsidRDefault="007005FA" w:rsidP="00A317C0">
            <w:pPr>
              <w:rPr>
                <w:szCs w:val="20"/>
              </w:rPr>
            </w:pPr>
          </w:p>
          <w:p w:rsidR="007005FA" w:rsidRPr="00F83B94" w:rsidRDefault="007005FA" w:rsidP="00A317C0">
            <w:pPr>
              <w:rPr>
                <w:szCs w:val="20"/>
              </w:rPr>
            </w:pPr>
          </w:p>
          <w:p w:rsidR="009D6026" w:rsidRPr="00F83B94" w:rsidRDefault="009D6026" w:rsidP="00A317C0">
            <w:pPr>
              <w:rPr>
                <w:szCs w:val="20"/>
              </w:rPr>
            </w:pPr>
            <w:r w:rsidRPr="00F83B94">
              <w:rPr>
                <w:szCs w:val="20"/>
              </w:rPr>
              <w:t>…………………………………….</w:t>
            </w:r>
          </w:p>
          <w:p w:rsidR="009D6026" w:rsidRPr="00F83B94" w:rsidRDefault="009D6026" w:rsidP="00A317C0">
            <w:pPr>
              <w:rPr>
                <w:szCs w:val="20"/>
              </w:rPr>
            </w:pPr>
            <w:r w:rsidRPr="00F83B94">
              <w:rPr>
                <w:szCs w:val="20"/>
              </w:rPr>
              <w:t>(…………………..)</w:t>
            </w:r>
          </w:p>
          <w:p w:rsidR="009D6026" w:rsidRPr="00F83B94" w:rsidRDefault="009D6026" w:rsidP="00A317C0">
            <w:pPr>
              <w:rPr>
                <w:szCs w:val="20"/>
              </w:rPr>
            </w:pPr>
          </w:p>
          <w:p w:rsidR="00E468C7" w:rsidRPr="00F83B94" w:rsidRDefault="00E468C7" w:rsidP="00A317C0">
            <w:pPr>
              <w:rPr>
                <w:szCs w:val="20"/>
              </w:rPr>
            </w:pPr>
          </w:p>
          <w:p w:rsidR="00E468C7" w:rsidRPr="00F83B94" w:rsidRDefault="00E468C7" w:rsidP="00A317C0">
            <w:pPr>
              <w:rPr>
                <w:szCs w:val="20"/>
              </w:rPr>
            </w:pPr>
            <w:r w:rsidRPr="00F83B94">
              <w:rPr>
                <w:szCs w:val="20"/>
              </w:rPr>
              <w:t>……………………...</w:t>
            </w:r>
          </w:p>
          <w:p w:rsidR="00E468C7" w:rsidRPr="00F83B94" w:rsidRDefault="00E468C7" w:rsidP="00A317C0">
            <w:pPr>
              <w:rPr>
                <w:szCs w:val="20"/>
              </w:rPr>
            </w:pPr>
          </w:p>
          <w:p w:rsidR="009D6026" w:rsidRPr="00F83B94" w:rsidRDefault="009D6026" w:rsidP="00A317C0">
            <w:pPr>
              <w:rPr>
                <w:szCs w:val="20"/>
              </w:rPr>
            </w:pPr>
            <w:r w:rsidRPr="00F83B94">
              <w:rPr>
                <w:szCs w:val="20"/>
              </w:rPr>
              <w:t>žig</w:t>
            </w:r>
          </w:p>
        </w:tc>
        <w:tc>
          <w:tcPr>
            <w:tcW w:w="4606" w:type="dxa"/>
          </w:tcPr>
          <w:p w:rsidR="009D6026" w:rsidRPr="00F83B94" w:rsidRDefault="009D6026" w:rsidP="00A317C0">
            <w:pPr>
              <w:jc w:val="right"/>
              <w:rPr>
                <w:b/>
                <w:bCs/>
                <w:szCs w:val="20"/>
              </w:rPr>
            </w:pPr>
            <w:r w:rsidRPr="00F83B94">
              <w:rPr>
                <w:b/>
                <w:bCs/>
                <w:szCs w:val="20"/>
              </w:rPr>
              <w:t>NAROČNIK:</w:t>
            </w:r>
          </w:p>
          <w:p w:rsidR="009D6026" w:rsidRPr="00F83B94" w:rsidRDefault="006C7472" w:rsidP="00A317C0">
            <w:pPr>
              <w:jc w:val="right"/>
              <w:rPr>
                <w:b/>
                <w:szCs w:val="20"/>
              </w:rPr>
            </w:pPr>
            <w:r w:rsidRPr="00F83B94">
              <w:rPr>
                <w:b/>
                <w:szCs w:val="20"/>
              </w:rPr>
              <w:t>VRTEC HANSA CHRISTIANA ANDERSENA</w:t>
            </w:r>
            <w:r w:rsidR="009B4C86" w:rsidRPr="00F83B94">
              <w:rPr>
                <w:b/>
                <w:szCs w:val="20"/>
              </w:rPr>
              <w:t>,</w:t>
            </w:r>
          </w:p>
          <w:p w:rsidR="007005FA" w:rsidRPr="00F83B94" w:rsidRDefault="006C7472" w:rsidP="00A317C0">
            <w:pPr>
              <w:jc w:val="right"/>
              <w:rPr>
                <w:b/>
                <w:szCs w:val="20"/>
              </w:rPr>
            </w:pPr>
            <w:r w:rsidRPr="00F83B94">
              <w:rPr>
                <w:b/>
                <w:szCs w:val="20"/>
              </w:rPr>
              <w:t>Ljubljana</w:t>
            </w:r>
          </w:p>
          <w:p w:rsidR="007005FA" w:rsidRPr="00F83B94" w:rsidRDefault="007005FA" w:rsidP="00A317C0">
            <w:pPr>
              <w:jc w:val="right"/>
              <w:rPr>
                <w:szCs w:val="20"/>
              </w:rPr>
            </w:pPr>
          </w:p>
          <w:p w:rsidR="00E468C7" w:rsidRPr="00F83B94" w:rsidRDefault="006C7472" w:rsidP="00E468C7">
            <w:pPr>
              <w:jc w:val="right"/>
              <w:rPr>
                <w:szCs w:val="20"/>
              </w:rPr>
            </w:pPr>
            <w:r w:rsidRPr="00F83B94">
              <w:rPr>
                <w:szCs w:val="20"/>
              </w:rPr>
              <w:t>Tina Merčnik</w:t>
            </w:r>
            <w:r w:rsidR="00E468C7" w:rsidRPr="00F83B94">
              <w:rPr>
                <w:szCs w:val="20"/>
              </w:rPr>
              <w:t xml:space="preserve"> </w:t>
            </w:r>
          </w:p>
          <w:p w:rsidR="00E468C7" w:rsidRPr="00F83B94" w:rsidRDefault="00E468C7" w:rsidP="00E468C7">
            <w:pPr>
              <w:jc w:val="right"/>
              <w:rPr>
                <w:szCs w:val="20"/>
              </w:rPr>
            </w:pPr>
            <w:r w:rsidRPr="00F83B94">
              <w:rPr>
                <w:szCs w:val="20"/>
              </w:rPr>
              <w:t>(ravnatelj</w:t>
            </w:r>
            <w:r w:rsidR="009B4C86" w:rsidRPr="00F83B94">
              <w:rPr>
                <w:szCs w:val="20"/>
              </w:rPr>
              <w:t>ica</w:t>
            </w:r>
            <w:r w:rsidRPr="00F83B94">
              <w:rPr>
                <w:szCs w:val="20"/>
              </w:rPr>
              <w:t>)</w:t>
            </w:r>
          </w:p>
          <w:p w:rsidR="009D6026" w:rsidRPr="00F83B94" w:rsidRDefault="009D6026" w:rsidP="00A317C0">
            <w:pPr>
              <w:jc w:val="right"/>
              <w:rPr>
                <w:szCs w:val="20"/>
              </w:rPr>
            </w:pPr>
          </w:p>
          <w:p w:rsidR="009D6026" w:rsidRPr="00F83B94" w:rsidRDefault="009D6026" w:rsidP="00A317C0">
            <w:pPr>
              <w:jc w:val="right"/>
              <w:rPr>
                <w:szCs w:val="20"/>
              </w:rPr>
            </w:pPr>
          </w:p>
          <w:p w:rsidR="009D6026" w:rsidRPr="00F83B94" w:rsidRDefault="009D6026" w:rsidP="00A317C0">
            <w:pPr>
              <w:jc w:val="right"/>
              <w:rPr>
                <w:szCs w:val="20"/>
              </w:rPr>
            </w:pPr>
            <w:r w:rsidRPr="00F83B94">
              <w:rPr>
                <w:szCs w:val="20"/>
              </w:rPr>
              <w:t xml:space="preserve">                           …</w:t>
            </w:r>
            <w:r w:rsidR="007005FA" w:rsidRPr="00F83B94">
              <w:rPr>
                <w:szCs w:val="20"/>
              </w:rPr>
              <w:t>……</w:t>
            </w:r>
            <w:r w:rsidRPr="00F83B94">
              <w:rPr>
                <w:szCs w:val="20"/>
              </w:rPr>
              <w:t>……………...</w:t>
            </w:r>
          </w:p>
          <w:p w:rsidR="009D6026" w:rsidRPr="00F83B94" w:rsidRDefault="009D6026" w:rsidP="00A317C0">
            <w:pPr>
              <w:jc w:val="right"/>
              <w:rPr>
                <w:szCs w:val="20"/>
              </w:rPr>
            </w:pPr>
          </w:p>
          <w:p w:rsidR="009D6026" w:rsidRPr="00F83B94" w:rsidRDefault="009B4C86" w:rsidP="00A317C0">
            <w:pPr>
              <w:jc w:val="right"/>
              <w:rPr>
                <w:b/>
                <w:bCs/>
                <w:szCs w:val="20"/>
              </w:rPr>
            </w:pPr>
            <w:r w:rsidRPr="00F83B94">
              <w:rPr>
                <w:szCs w:val="20"/>
              </w:rPr>
              <w:t>Ž</w:t>
            </w:r>
            <w:r w:rsidR="009D6026" w:rsidRPr="00F83B94">
              <w:rPr>
                <w:szCs w:val="20"/>
              </w:rPr>
              <w:t>ig</w:t>
            </w:r>
          </w:p>
        </w:tc>
      </w:tr>
    </w:tbl>
    <w:p w:rsidR="009D6026" w:rsidRPr="00F83B94" w:rsidRDefault="009D6026" w:rsidP="009D6026">
      <w:pPr>
        <w:rPr>
          <w:b/>
          <w:bCs/>
          <w:szCs w:val="20"/>
        </w:rPr>
      </w:pPr>
    </w:p>
    <w:p w:rsidR="009D6026" w:rsidRPr="00F83B94" w:rsidRDefault="009D6026"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F203F3" w:rsidRPr="00F83B94" w:rsidRDefault="00F203F3" w:rsidP="009D6026">
      <w:pPr>
        <w:jc w:val="right"/>
        <w:rPr>
          <w:b/>
          <w:bCs/>
          <w:szCs w:val="20"/>
        </w:rPr>
      </w:pPr>
    </w:p>
    <w:p w:rsidR="009D6026" w:rsidRPr="00F83B94" w:rsidRDefault="009D6026" w:rsidP="009D6026">
      <w:pPr>
        <w:jc w:val="right"/>
        <w:rPr>
          <w:b/>
          <w:bCs/>
          <w:szCs w:val="20"/>
        </w:rPr>
      </w:pPr>
    </w:p>
    <w:p w:rsidR="00E20BA2" w:rsidRPr="00F83B94" w:rsidRDefault="00081692" w:rsidP="00E20BA2">
      <w:pPr>
        <w:jc w:val="right"/>
        <w:rPr>
          <w:b/>
          <w:szCs w:val="20"/>
          <w:lang w:eastAsia="sl-SI"/>
        </w:rPr>
      </w:pPr>
      <w:r w:rsidRPr="00F83B94">
        <w:rPr>
          <w:b/>
          <w:szCs w:val="20"/>
          <w:u w:val="single"/>
        </w:rPr>
        <w:t>RAZPISNI OBRAZEC 9</w:t>
      </w:r>
    </w:p>
    <w:p w:rsidR="00E20BA2" w:rsidRPr="00F83B94" w:rsidRDefault="00E20BA2" w:rsidP="00E20BA2">
      <w:pPr>
        <w:jc w:val="center"/>
        <w:rPr>
          <w:b/>
          <w:szCs w:val="20"/>
          <w:lang w:eastAsia="sl-SI"/>
        </w:rPr>
      </w:pPr>
    </w:p>
    <w:p w:rsidR="00E20BA2" w:rsidRPr="00F83B94" w:rsidRDefault="00E20BA2" w:rsidP="00E20BA2">
      <w:pPr>
        <w:jc w:val="center"/>
        <w:rPr>
          <w:b/>
          <w:szCs w:val="20"/>
          <w:lang w:eastAsia="sl-SI"/>
        </w:rPr>
      </w:pPr>
      <w:r w:rsidRPr="00F83B94">
        <w:rPr>
          <w:b/>
          <w:szCs w:val="20"/>
          <w:lang w:eastAsia="sl-SI"/>
        </w:rPr>
        <w:t xml:space="preserve">ZAVAROVANJE ZA RESNOST PONUDBE </w:t>
      </w:r>
    </w:p>
    <w:p w:rsidR="00E20BA2" w:rsidRPr="00F83B94" w:rsidRDefault="00E20BA2" w:rsidP="00E20BA2">
      <w:pPr>
        <w:numPr>
          <w:ilvl w:val="12"/>
          <w:numId w:val="0"/>
        </w:numPr>
        <w:tabs>
          <w:tab w:val="left" w:pos="5954"/>
        </w:tabs>
        <w:rPr>
          <w:szCs w:val="20"/>
          <w:lang w:eastAsia="sl-SI"/>
        </w:rPr>
      </w:pPr>
    </w:p>
    <w:p w:rsidR="00AD1031" w:rsidRPr="00F83B94" w:rsidRDefault="00AD1031" w:rsidP="00AD1031">
      <w:pPr>
        <w:numPr>
          <w:ilvl w:val="12"/>
          <w:numId w:val="0"/>
        </w:numPr>
        <w:tabs>
          <w:tab w:val="left" w:pos="5954"/>
        </w:tabs>
        <w:rPr>
          <w:szCs w:val="20"/>
          <w:lang w:eastAsia="sl-SI"/>
        </w:rPr>
      </w:pPr>
      <w:r w:rsidRPr="00F83B94">
        <w:rPr>
          <w:szCs w:val="20"/>
          <w:lang w:eastAsia="sl-SI"/>
        </w:rPr>
        <w:t>____________________________________________________________________________</w:t>
      </w:r>
    </w:p>
    <w:p w:rsidR="00AD1031" w:rsidRPr="00F83B94" w:rsidRDefault="00AD1031" w:rsidP="00AD1031">
      <w:pPr>
        <w:numPr>
          <w:ilvl w:val="12"/>
          <w:numId w:val="0"/>
        </w:numPr>
        <w:tabs>
          <w:tab w:val="left" w:pos="5954"/>
        </w:tabs>
        <w:rPr>
          <w:szCs w:val="20"/>
          <w:lang w:eastAsia="sl-SI"/>
        </w:rPr>
      </w:pPr>
      <w:r w:rsidRPr="00F83B94">
        <w:rPr>
          <w:szCs w:val="20"/>
          <w:lang w:eastAsia="sl-SI"/>
        </w:rPr>
        <w:t xml:space="preserve">     (izdajatelj menice: naziv, naslov)</w:t>
      </w:r>
    </w:p>
    <w:p w:rsidR="00AD1031" w:rsidRPr="00F83B94" w:rsidRDefault="00AD1031" w:rsidP="00AD1031">
      <w:pPr>
        <w:numPr>
          <w:ilvl w:val="12"/>
          <w:numId w:val="0"/>
        </w:numPr>
        <w:tabs>
          <w:tab w:val="left" w:pos="5954"/>
        </w:tabs>
        <w:jc w:val="center"/>
        <w:rPr>
          <w:b/>
          <w:szCs w:val="20"/>
          <w:lang w:eastAsia="sl-SI"/>
        </w:rPr>
      </w:pPr>
      <w:r w:rsidRPr="00F83B94">
        <w:rPr>
          <w:b/>
          <w:szCs w:val="20"/>
          <w:lang w:eastAsia="sl-SI"/>
        </w:rPr>
        <w:t>MENIČNA IZJAVA</w:t>
      </w:r>
    </w:p>
    <w:p w:rsidR="00AD1031" w:rsidRPr="00F83B94" w:rsidRDefault="00AD1031" w:rsidP="00AD1031">
      <w:pPr>
        <w:numPr>
          <w:ilvl w:val="12"/>
          <w:numId w:val="0"/>
        </w:numPr>
        <w:tabs>
          <w:tab w:val="left" w:pos="5954"/>
        </w:tabs>
        <w:rPr>
          <w:b/>
          <w:szCs w:val="20"/>
          <w:lang w:eastAsia="sl-SI"/>
        </w:rPr>
      </w:pPr>
    </w:p>
    <w:p w:rsidR="00AD1031" w:rsidRPr="00F83B94" w:rsidRDefault="00AD1031" w:rsidP="00AD1031">
      <w:pPr>
        <w:numPr>
          <w:ilvl w:val="12"/>
          <w:numId w:val="0"/>
        </w:numPr>
        <w:tabs>
          <w:tab w:val="left" w:pos="5954"/>
        </w:tabs>
        <w:rPr>
          <w:szCs w:val="20"/>
        </w:rPr>
      </w:pPr>
      <w:r w:rsidRPr="00F83B94">
        <w:rPr>
          <w:szCs w:val="20"/>
        </w:rPr>
        <w:t xml:space="preserve">Za zavarovanje izpolnitve obveznosti izdajatelja menice do naročnika </w:t>
      </w:r>
      <w:r w:rsidR="00F83B94" w:rsidRPr="00F83B94">
        <w:rPr>
          <w:szCs w:val="20"/>
        </w:rPr>
        <w:t xml:space="preserve">VRTEC HANSA CHRISTIANA ANDERSENA, Rašiška ulica 7, 1000 Ljubljana </w:t>
      </w:r>
      <w:r w:rsidRPr="00F83B94">
        <w:rPr>
          <w:szCs w:val="20"/>
        </w:rPr>
        <w:t xml:space="preserve">(v nadaljevanju:  </w:t>
      </w:r>
      <w:r w:rsidR="00F83B94" w:rsidRPr="00F83B94">
        <w:rPr>
          <w:szCs w:val="20"/>
        </w:rPr>
        <w:t>VRTEC HANSA CHRISTIANA ANDERSENA</w:t>
      </w:r>
      <w:r w:rsidRPr="00F83B94">
        <w:rPr>
          <w:szCs w:val="20"/>
        </w:rPr>
        <w:t xml:space="preserve">) kot finančno zavarovanje za resnost ponudbe, po ponudbi št. …………… z dne…………… za storitve čiščenja na podlagi javnega razpisa, objavljenega na Portalu javnih naročil, št. objave JN……………./2020-…… z dne .............. 2020 in v Dopolnilu k Uradnemu listu Evropske unije (TED), št. objave 2020/S ……………… z dne ………  izročamo eno (1) </w:t>
      </w:r>
      <w:proofErr w:type="spellStart"/>
      <w:r w:rsidRPr="00F83B94">
        <w:rPr>
          <w:szCs w:val="20"/>
        </w:rPr>
        <w:t>bianco</w:t>
      </w:r>
      <w:proofErr w:type="spellEnd"/>
      <w:r w:rsidRPr="00F83B94">
        <w:rPr>
          <w:szCs w:val="20"/>
        </w:rPr>
        <w:t xml:space="preserve"> podpisano menico »brez protesta« </w:t>
      </w:r>
      <w:proofErr w:type="spellStart"/>
      <w:r w:rsidRPr="00F83B94">
        <w:rPr>
          <w:szCs w:val="20"/>
        </w:rPr>
        <w:t>vnovčljivo</w:t>
      </w:r>
      <w:proofErr w:type="spellEnd"/>
      <w:r w:rsidRPr="00F83B94">
        <w:rPr>
          <w:szCs w:val="20"/>
        </w:rPr>
        <w:t xml:space="preserve"> na prvi pisni poziv, na kateri je podpisana pooblaščena oseba:</w:t>
      </w:r>
    </w:p>
    <w:p w:rsidR="00595EB4" w:rsidRPr="00F83B94" w:rsidRDefault="00595EB4" w:rsidP="00595EB4">
      <w:pPr>
        <w:numPr>
          <w:ilvl w:val="12"/>
          <w:numId w:val="0"/>
        </w:numPr>
        <w:tabs>
          <w:tab w:val="left" w:pos="5954"/>
        </w:tabs>
        <w:rPr>
          <w:szCs w:val="20"/>
        </w:rPr>
      </w:pPr>
    </w:p>
    <w:p w:rsidR="00595EB4" w:rsidRPr="00F83B94" w:rsidRDefault="00595EB4" w:rsidP="00595EB4">
      <w:pPr>
        <w:numPr>
          <w:ilvl w:val="12"/>
          <w:numId w:val="0"/>
        </w:numPr>
        <w:tabs>
          <w:tab w:val="left" w:pos="5954"/>
        </w:tabs>
        <w:rPr>
          <w:szCs w:val="20"/>
        </w:rPr>
      </w:pPr>
      <w:r w:rsidRPr="00F83B94">
        <w:rPr>
          <w:szCs w:val="20"/>
        </w:rPr>
        <w:t>______________________________kot _________________  ______________________</w:t>
      </w:r>
    </w:p>
    <w:p w:rsidR="00595EB4" w:rsidRPr="00F83B94" w:rsidRDefault="00595EB4" w:rsidP="00595EB4">
      <w:pPr>
        <w:numPr>
          <w:ilvl w:val="12"/>
          <w:numId w:val="0"/>
        </w:numPr>
        <w:tabs>
          <w:tab w:val="left" w:pos="5954"/>
        </w:tabs>
        <w:rPr>
          <w:szCs w:val="20"/>
        </w:rPr>
      </w:pPr>
      <w:r w:rsidRPr="00F83B94">
        <w:rPr>
          <w:szCs w:val="20"/>
        </w:rPr>
        <w:t xml:space="preserve">           (ime in priimek)                                     (funkcija)                            (podpis)</w:t>
      </w:r>
    </w:p>
    <w:p w:rsidR="00595EB4" w:rsidRPr="00F83B94" w:rsidRDefault="00595EB4" w:rsidP="00595EB4">
      <w:pPr>
        <w:pStyle w:val="BodyText21"/>
        <w:numPr>
          <w:ilvl w:val="12"/>
          <w:numId w:val="0"/>
        </w:numPr>
        <w:tabs>
          <w:tab w:val="left" w:pos="5954"/>
        </w:tabs>
        <w:rPr>
          <w:rFonts w:cs="Arial"/>
          <w:sz w:val="20"/>
          <w:szCs w:val="20"/>
        </w:rPr>
      </w:pPr>
    </w:p>
    <w:p w:rsidR="00595EB4" w:rsidRPr="00F83B94" w:rsidRDefault="00CC4B2C" w:rsidP="00595EB4">
      <w:pPr>
        <w:numPr>
          <w:ilvl w:val="12"/>
          <w:numId w:val="0"/>
        </w:numPr>
        <w:tabs>
          <w:tab w:val="left" w:pos="5954"/>
        </w:tabs>
        <w:rPr>
          <w:szCs w:val="20"/>
        </w:rPr>
      </w:pPr>
      <w:r w:rsidRPr="00F83B94">
        <w:rPr>
          <w:szCs w:val="20"/>
        </w:rPr>
        <w:t>Pooblaščamo VRTEC</w:t>
      </w:r>
      <w:r w:rsidR="00F83B94" w:rsidRPr="00F83B94">
        <w:rPr>
          <w:szCs w:val="20"/>
        </w:rPr>
        <w:t xml:space="preserve"> HANSA CHRISTIANA ANDERSENA</w:t>
      </w:r>
      <w:r w:rsidR="007005FA" w:rsidRPr="00F83B94">
        <w:rPr>
          <w:szCs w:val="20"/>
        </w:rPr>
        <w:t>,</w:t>
      </w:r>
      <w:r w:rsidR="00595EB4" w:rsidRPr="00F83B94">
        <w:rPr>
          <w:szCs w:val="20"/>
        </w:rPr>
        <w:t xml:space="preserve"> da </w:t>
      </w:r>
      <w:r w:rsidR="00F83B94" w:rsidRPr="00F83B94">
        <w:rPr>
          <w:szCs w:val="20"/>
        </w:rPr>
        <w:t xml:space="preserve">izpolni </w:t>
      </w:r>
      <w:proofErr w:type="spellStart"/>
      <w:r w:rsidR="00F83B94" w:rsidRPr="00F83B94">
        <w:rPr>
          <w:szCs w:val="20"/>
        </w:rPr>
        <w:t>bianco</w:t>
      </w:r>
      <w:proofErr w:type="spellEnd"/>
      <w:r w:rsidR="00F83B94" w:rsidRPr="00F83B94">
        <w:rPr>
          <w:szCs w:val="20"/>
        </w:rPr>
        <w:t xml:space="preserve"> menico v višini 8.400,00 EUR (z besedo: osem</w:t>
      </w:r>
      <w:r w:rsidR="007005FA" w:rsidRPr="00F83B94">
        <w:rPr>
          <w:szCs w:val="20"/>
        </w:rPr>
        <w:t xml:space="preserve"> </w:t>
      </w:r>
      <w:r w:rsidR="00F83B94" w:rsidRPr="00F83B94">
        <w:rPr>
          <w:szCs w:val="20"/>
        </w:rPr>
        <w:t>tisoč štiristo</w:t>
      </w:r>
      <w:r w:rsidR="00595EB4" w:rsidRPr="00F83B94">
        <w:rPr>
          <w:szCs w:val="20"/>
        </w:rPr>
        <w:t xml:space="preserve"> evrov 00/100), da izpolni vse druge sestavne dele menice, ki niso izpolnjeni ter uporabi menico za izterjavo obveznosti v primeru, ko:</w:t>
      </w:r>
    </w:p>
    <w:p w:rsidR="00595EB4" w:rsidRPr="00F83B94" w:rsidRDefault="00595EB4" w:rsidP="00553C73">
      <w:pPr>
        <w:numPr>
          <w:ilvl w:val="0"/>
          <w:numId w:val="17"/>
        </w:numPr>
        <w:tabs>
          <w:tab w:val="left" w:pos="360"/>
        </w:tabs>
        <w:suppressAutoHyphens w:val="0"/>
        <w:spacing w:line="240" w:lineRule="auto"/>
        <w:rPr>
          <w:szCs w:val="20"/>
        </w:rPr>
      </w:pPr>
      <w:r w:rsidRPr="00F83B94">
        <w:rPr>
          <w:szCs w:val="20"/>
        </w:rPr>
        <w:t>izdajatelj menice umakne svojo ponudbo v roku veljavnosti, navedenem v ponudbi,</w:t>
      </w:r>
    </w:p>
    <w:p w:rsidR="00595EB4" w:rsidRPr="00F83B94" w:rsidRDefault="00595EB4" w:rsidP="00553C73">
      <w:pPr>
        <w:numPr>
          <w:ilvl w:val="0"/>
          <w:numId w:val="17"/>
        </w:numPr>
        <w:tabs>
          <w:tab w:val="left" w:pos="360"/>
        </w:tabs>
        <w:suppressAutoHyphens w:val="0"/>
        <w:spacing w:line="240" w:lineRule="auto"/>
        <w:rPr>
          <w:szCs w:val="20"/>
        </w:rPr>
      </w:pPr>
      <w:r w:rsidRPr="00F83B94">
        <w:rPr>
          <w:szCs w:val="20"/>
        </w:rPr>
        <w:t>izdajatelj v času veljavne ponudbe ne izpolni ali zavrne sklenitev pogodbe po prejetem obvestilu o sprejetju njegove ponudbe,</w:t>
      </w:r>
    </w:p>
    <w:p w:rsidR="00595EB4" w:rsidRPr="00F83B94" w:rsidRDefault="00595EB4" w:rsidP="00553C73">
      <w:pPr>
        <w:numPr>
          <w:ilvl w:val="0"/>
          <w:numId w:val="17"/>
        </w:numPr>
        <w:tabs>
          <w:tab w:val="left" w:pos="360"/>
        </w:tabs>
        <w:suppressAutoHyphens w:val="0"/>
        <w:spacing w:line="240" w:lineRule="auto"/>
        <w:rPr>
          <w:szCs w:val="20"/>
        </w:rPr>
      </w:pPr>
      <w:r w:rsidRPr="00F83B94">
        <w:rPr>
          <w:szCs w:val="20"/>
        </w:rPr>
        <w:t>izdajatelj ne predloži ali zavrne predložitev finančnega zavarovanja za dobro izvedbo pogodbenih obveznosti, v kolikor je pozvan k podpisu pogodbe.</w:t>
      </w:r>
    </w:p>
    <w:p w:rsidR="00595EB4" w:rsidRPr="00F83B94" w:rsidRDefault="00595EB4" w:rsidP="00595EB4">
      <w:pPr>
        <w:numPr>
          <w:ilvl w:val="12"/>
          <w:numId w:val="0"/>
        </w:numPr>
        <w:tabs>
          <w:tab w:val="left" w:pos="360"/>
        </w:tabs>
        <w:rPr>
          <w:szCs w:val="20"/>
        </w:rPr>
      </w:pPr>
    </w:p>
    <w:p w:rsidR="00595EB4" w:rsidRPr="00F83B94" w:rsidRDefault="00595EB4" w:rsidP="00595EB4">
      <w:pPr>
        <w:numPr>
          <w:ilvl w:val="12"/>
          <w:numId w:val="0"/>
        </w:numPr>
        <w:tabs>
          <w:tab w:val="left" w:pos="360"/>
        </w:tabs>
        <w:rPr>
          <w:szCs w:val="20"/>
        </w:rPr>
      </w:pPr>
      <w:r w:rsidRPr="00F83B94">
        <w:rPr>
          <w:szCs w:val="20"/>
        </w:rPr>
        <w:t xml:space="preserve">Izdajatelj izrecno potrjuje in soglaša, da velja to pooblastilo in </w:t>
      </w:r>
      <w:proofErr w:type="spellStart"/>
      <w:r w:rsidRPr="00F83B94">
        <w:rPr>
          <w:szCs w:val="20"/>
        </w:rPr>
        <w:t>bianco</w:t>
      </w:r>
      <w:proofErr w:type="spellEnd"/>
      <w:r w:rsidRPr="00F83B94">
        <w:rPr>
          <w:szCs w:val="20"/>
        </w:rPr>
        <w:t xml:space="preserve"> podpisana menica tudi v primeru spremembe pooblaščenega podpisnika izdajatelja.</w:t>
      </w:r>
    </w:p>
    <w:p w:rsidR="00595EB4" w:rsidRPr="00F83B94" w:rsidRDefault="00595EB4" w:rsidP="00595EB4">
      <w:pPr>
        <w:numPr>
          <w:ilvl w:val="12"/>
          <w:numId w:val="0"/>
        </w:numPr>
        <w:tabs>
          <w:tab w:val="left" w:pos="360"/>
        </w:tabs>
        <w:rPr>
          <w:szCs w:val="20"/>
        </w:rPr>
      </w:pPr>
    </w:p>
    <w:p w:rsidR="00595EB4" w:rsidRPr="00F83B94" w:rsidRDefault="00F83B94" w:rsidP="00595EB4">
      <w:pPr>
        <w:numPr>
          <w:ilvl w:val="12"/>
          <w:numId w:val="0"/>
        </w:numPr>
        <w:tabs>
          <w:tab w:val="left" w:pos="360"/>
        </w:tabs>
        <w:rPr>
          <w:szCs w:val="20"/>
        </w:rPr>
      </w:pPr>
      <w:r w:rsidRPr="00F83B94">
        <w:rPr>
          <w:szCs w:val="20"/>
        </w:rPr>
        <w:t>Pooblaščamo VRTEC HANSA CHRISTIANA ANDERSENA</w:t>
      </w:r>
      <w:r w:rsidR="00595EB4" w:rsidRPr="00F83B94">
        <w:rPr>
          <w:szCs w:val="20"/>
        </w:rPr>
        <w:t>, da menico domicilira pri_________________, ki vodi naš TRR račun št. ________________________________ ali pri katerikoli drugi osebi, ki vodi katerikoli drug račun izdajatelja menice, v katerega breme je možno poplačilo te menice v skladu z vsakokrat veljavnimi predpisi.</w:t>
      </w:r>
    </w:p>
    <w:p w:rsidR="00595EB4" w:rsidRPr="00F83B94" w:rsidRDefault="00595EB4" w:rsidP="00595EB4">
      <w:pPr>
        <w:numPr>
          <w:ilvl w:val="12"/>
          <w:numId w:val="0"/>
        </w:numPr>
        <w:tabs>
          <w:tab w:val="left" w:pos="360"/>
        </w:tabs>
        <w:rPr>
          <w:szCs w:val="20"/>
        </w:rPr>
      </w:pPr>
    </w:p>
    <w:p w:rsidR="00595EB4" w:rsidRPr="00F83B94" w:rsidRDefault="00595EB4" w:rsidP="00595EB4">
      <w:pPr>
        <w:numPr>
          <w:ilvl w:val="12"/>
          <w:numId w:val="0"/>
        </w:numPr>
        <w:tabs>
          <w:tab w:val="left" w:pos="360"/>
        </w:tabs>
        <w:rPr>
          <w:szCs w:val="20"/>
        </w:rPr>
      </w:pPr>
      <w:r w:rsidRPr="00F83B94">
        <w:rPr>
          <w:szCs w:val="20"/>
        </w:rPr>
        <w:t xml:space="preserve">Veljavnost menične izjave začne z dnem, ki je določen za oddajo ponudb </w:t>
      </w:r>
      <w:r w:rsidR="00852CE4">
        <w:rPr>
          <w:szCs w:val="20"/>
        </w:rPr>
        <w:t xml:space="preserve">4. 12. </w:t>
      </w:r>
      <w:r w:rsidR="00AE3001" w:rsidRPr="00F83B94">
        <w:rPr>
          <w:szCs w:val="20"/>
        </w:rPr>
        <w:t xml:space="preserve">2020 </w:t>
      </w:r>
      <w:r w:rsidRPr="00F83B94">
        <w:rPr>
          <w:szCs w:val="20"/>
        </w:rPr>
        <w:t xml:space="preserve"> in velja do dne, ki je d</w:t>
      </w:r>
      <w:r w:rsidR="00DE3EB8" w:rsidRPr="00F83B94">
        <w:rPr>
          <w:szCs w:val="20"/>
        </w:rPr>
        <w:t>oločen za  veljavnost ponudb</w:t>
      </w:r>
      <w:r w:rsidR="00852CE4">
        <w:rPr>
          <w:szCs w:val="20"/>
        </w:rPr>
        <w:t>, in sicer do 31. 1. 2021.</w:t>
      </w:r>
    </w:p>
    <w:p w:rsidR="00595EB4" w:rsidRPr="00A2630C" w:rsidRDefault="00595EB4" w:rsidP="00595EB4">
      <w:pPr>
        <w:numPr>
          <w:ilvl w:val="12"/>
          <w:numId w:val="0"/>
        </w:numPr>
        <w:tabs>
          <w:tab w:val="left" w:pos="360"/>
        </w:tabs>
        <w:rPr>
          <w:szCs w:val="20"/>
          <w:highlight w:val="red"/>
        </w:rPr>
      </w:pPr>
    </w:p>
    <w:p w:rsidR="00595EB4" w:rsidRPr="00F83B94" w:rsidRDefault="00595EB4" w:rsidP="00595EB4">
      <w:pPr>
        <w:numPr>
          <w:ilvl w:val="12"/>
          <w:numId w:val="0"/>
        </w:numPr>
        <w:tabs>
          <w:tab w:val="left" w:pos="360"/>
        </w:tabs>
        <w:rPr>
          <w:szCs w:val="20"/>
        </w:rPr>
      </w:pPr>
      <w:r w:rsidRPr="00F83B94">
        <w:rPr>
          <w:szCs w:val="20"/>
        </w:rPr>
        <w:t>Po tem datumu preneha veljavnost menič</w:t>
      </w:r>
      <w:r w:rsidR="00DE3EB8" w:rsidRPr="00F83B94">
        <w:rPr>
          <w:szCs w:val="20"/>
        </w:rPr>
        <w:t xml:space="preserve">ne izjave in menice, ki ju mora VRTEC </w:t>
      </w:r>
      <w:r w:rsidR="00F83B94" w:rsidRPr="00F83B94">
        <w:rPr>
          <w:szCs w:val="20"/>
        </w:rPr>
        <w:t xml:space="preserve">HANSA CHRISTIANA ANDERSENA </w:t>
      </w:r>
      <w:r w:rsidRPr="00F83B94">
        <w:rPr>
          <w:szCs w:val="20"/>
        </w:rPr>
        <w:t>,  najkasneje v roku treh dni vrniti izdajatelju.</w:t>
      </w:r>
    </w:p>
    <w:p w:rsidR="00595EB4" w:rsidRPr="00F83B94" w:rsidRDefault="00595EB4" w:rsidP="00595EB4">
      <w:pPr>
        <w:numPr>
          <w:ilvl w:val="12"/>
          <w:numId w:val="0"/>
        </w:numPr>
        <w:tabs>
          <w:tab w:val="left" w:pos="360"/>
        </w:tabs>
        <w:rPr>
          <w:szCs w:val="20"/>
        </w:rPr>
      </w:pPr>
    </w:p>
    <w:p w:rsidR="00595EB4" w:rsidRPr="00F83B94" w:rsidRDefault="00595EB4" w:rsidP="00595EB4">
      <w:pPr>
        <w:numPr>
          <w:ilvl w:val="12"/>
          <w:numId w:val="0"/>
        </w:numPr>
        <w:tabs>
          <w:tab w:val="left" w:pos="360"/>
        </w:tabs>
        <w:rPr>
          <w:szCs w:val="20"/>
        </w:rPr>
      </w:pPr>
      <w:r w:rsidRPr="00F83B94">
        <w:rPr>
          <w:szCs w:val="20"/>
        </w:rPr>
        <w:t xml:space="preserve">Priloga: ena (1) </w:t>
      </w:r>
      <w:proofErr w:type="spellStart"/>
      <w:r w:rsidRPr="00F83B94">
        <w:rPr>
          <w:szCs w:val="20"/>
        </w:rPr>
        <w:t>bianco</w:t>
      </w:r>
      <w:proofErr w:type="spellEnd"/>
      <w:r w:rsidRPr="00F83B94">
        <w:rPr>
          <w:szCs w:val="20"/>
        </w:rPr>
        <w:t xml:space="preserve"> menica</w:t>
      </w:r>
    </w:p>
    <w:p w:rsidR="00AD1031" w:rsidRPr="00F83B94" w:rsidRDefault="00AD1031" w:rsidP="00AD1031">
      <w:pPr>
        <w:numPr>
          <w:ilvl w:val="12"/>
          <w:numId w:val="0"/>
        </w:numPr>
        <w:tabs>
          <w:tab w:val="left" w:pos="360"/>
        </w:tabs>
        <w:rPr>
          <w:b/>
          <w:szCs w:val="20"/>
          <w:u w:val="single"/>
          <w:lang w:eastAsia="sl-SI"/>
        </w:rPr>
      </w:pPr>
      <w:r w:rsidRPr="00F83B94">
        <w:rPr>
          <w:szCs w:val="20"/>
          <w:u w:val="single"/>
          <w:lang w:eastAsia="sl-SI"/>
        </w:rPr>
        <w:t xml:space="preserve">Priloga: podpisana in žigosana </w:t>
      </w:r>
      <w:proofErr w:type="spellStart"/>
      <w:r w:rsidRPr="00F83B94">
        <w:rPr>
          <w:szCs w:val="20"/>
          <w:u w:val="single"/>
          <w:lang w:eastAsia="sl-SI"/>
        </w:rPr>
        <w:t>bianco</w:t>
      </w:r>
      <w:proofErr w:type="spellEnd"/>
      <w:r w:rsidRPr="00F83B94">
        <w:rPr>
          <w:szCs w:val="20"/>
          <w:u w:val="single"/>
          <w:lang w:eastAsia="sl-SI"/>
        </w:rPr>
        <w:t xml:space="preserve"> menica, ki jo ponudnik skupaj z izpolnjenim, podpisanim in žigosanim razpisnim obrazcem 10 pošlje po navadni pošti (priporočeno ali priporočeno s povratnico) ali osebno dostavi na naslov naročnika. Naročniku mora biti zavarovanje za resnost ponudbe vročeno najkasneje do roka za elektronsko oddajo ponudb, t.j. </w:t>
      </w:r>
      <w:r w:rsidR="00284FE9" w:rsidRPr="00F83B94">
        <w:rPr>
          <w:b/>
          <w:szCs w:val="20"/>
          <w:u w:val="single"/>
          <w:lang w:eastAsia="sl-SI"/>
        </w:rPr>
        <w:t xml:space="preserve">do </w:t>
      </w:r>
      <w:r w:rsidR="00852CE4">
        <w:rPr>
          <w:b/>
          <w:szCs w:val="20"/>
          <w:u w:val="single"/>
          <w:lang w:eastAsia="sl-SI"/>
        </w:rPr>
        <w:t>4. 12. 2020 do 11</w:t>
      </w:r>
      <w:bookmarkStart w:id="5" w:name="_GoBack"/>
      <w:bookmarkEnd w:id="5"/>
      <w:r w:rsidRPr="00F83B94">
        <w:rPr>
          <w:b/>
          <w:szCs w:val="20"/>
          <w:u w:val="single"/>
          <w:lang w:eastAsia="sl-SI"/>
        </w:rPr>
        <w:t xml:space="preserve">.00 ure.  </w:t>
      </w:r>
      <w:r w:rsidRPr="00F83B94">
        <w:rPr>
          <w:i/>
          <w:szCs w:val="20"/>
          <w:u w:val="single"/>
        </w:rPr>
        <w:t xml:space="preserve">Naročnik bo v primeru, da ponudnik ne dostavi finančnega zavarovanja za resnost ponudbe v originalu do roka za oddajo ponudb, ponudbo ponudnika kot nedopustno izločil. </w:t>
      </w:r>
    </w:p>
    <w:p w:rsidR="00E20BA2" w:rsidRPr="00A2630C" w:rsidRDefault="00E20BA2" w:rsidP="00E20BA2">
      <w:pPr>
        <w:numPr>
          <w:ilvl w:val="12"/>
          <w:numId w:val="0"/>
        </w:numPr>
        <w:tabs>
          <w:tab w:val="left" w:pos="360"/>
        </w:tabs>
        <w:rPr>
          <w:b/>
          <w:szCs w:val="20"/>
          <w:highlight w:val="red"/>
          <w:lang w:eastAsia="sl-SI"/>
        </w:rPr>
      </w:pPr>
    </w:p>
    <w:p w:rsidR="00E20BA2" w:rsidRPr="006D3008" w:rsidRDefault="00E20BA2" w:rsidP="00E20BA2">
      <w:pPr>
        <w:numPr>
          <w:ilvl w:val="12"/>
          <w:numId w:val="0"/>
        </w:numPr>
        <w:tabs>
          <w:tab w:val="left" w:pos="360"/>
        </w:tabs>
        <w:jc w:val="right"/>
        <w:rPr>
          <w:szCs w:val="20"/>
          <w:lang w:eastAsia="sl-SI"/>
        </w:rPr>
      </w:pPr>
      <w:r w:rsidRPr="006D3008">
        <w:rPr>
          <w:szCs w:val="20"/>
          <w:lang w:eastAsia="sl-SI"/>
        </w:rPr>
        <w:t xml:space="preserve">                                                                                                IZDAJATELJ MENICE</w:t>
      </w:r>
    </w:p>
    <w:p w:rsidR="00E20BA2" w:rsidRPr="006D3008" w:rsidRDefault="00E20BA2" w:rsidP="00E20BA2">
      <w:pPr>
        <w:numPr>
          <w:ilvl w:val="12"/>
          <w:numId w:val="0"/>
        </w:numPr>
        <w:tabs>
          <w:tab w:val="left" w:pos="4536"/>
        </w:tabs>
        <w:jc w:val="right"/>
        <w:rPr>
          <w:szCs w:val="20"/>
          <w:lang w:eastAsia="sl-SI"/>
        </w:rPr>
      </w:pPr>
      <w:r w:rsidRPr="006D3008">
        <w:rPr>
          <w:szCs w:val="20"/>
          <w:lang w:eastAsia="sl-SI"/>
        </w:rPr>
        <w:t xml:space="preserve">                                                                                            ___________________________________                                                            </w:t>
      </w:r>
    </w:p>
    <w:p w:rsidR="00E20BA2" w:rsidRPr="006D3008" w:rsidRDefault="00E20BA2" w:rsidP="00E20BA2">
      <w:pPr>
        <w:numPr>
          <w:ilvl w:val="12"/>
          <w:numId w:val="0"/>
        </w:numPr>
        <w:tabs>
          <w:tab w:val="left" w:pos="5954"/>
        </w:tabs>
        <w:jc w:val="right"/>
        <w:rPr>
          <w:b/>
          <w:szCs w:val="20"/>
          <w:lang w:eastAsia="sl-SI"/>
        </w:rPr>
      </w:pPr>
      <w:r w:rsidRPr="006D3008">
        <w:rPr>
          <w:szCs w:val="20"/>
        </w:rPr>
        <w:t xml:space="preserve">                 (žig in podpis)</w:t>
      </w:r>
    </w:p>
    <w:p w:rsidR="00E20BA2" w:rsidRPr="006D3008" w:rsidRDefault="00E20BA2" w:rsidP="00E20BA2">
      <w:pPr>
        <w:jc w:val="right"/>
        <w:rPr>
          <w:b/>
          <w:szCs w:val="20"/>
          <w:lang w:eastAsia="sl-SI"/>
        </w:rPr>
      </w:pPr>
      <w:r w:rsidRPr="006D3008">
        <w:rPr>
          <w:b/>
          <w:szCs w:val="20"/>
          <w:lang w:eastAsia="sl-SI"/>
        </w:rPr>
        <w:t xml:space="preserve">   </w:t>
      </w:r>
    </w:p>
    <w:p w:rsidR="00E20BA2" w:rsidRPr="006D3008" w:rsidRDefault="00E20BA2" w:rsidP="00E20BA2">
      <w:pPr>
        <w:rPr>
          <w:b/>
          <w:szCs w:val="20"/>
        </w:rPr>
      </w:pPr>
    </w:p>
    <w:p w:rsidR="006432AD" w:rsidRPr="00BA4396" w:rsidRDefault="00081692" w:rsidP="006432AD">
      <w:pPr>
        <w:jc w:val="right"/>
        <w:rPr>
          <w:szCs w:val="20"/>
        </w:rPr>
      </w:pPr>
      <w:r w:rsidRPr="00BA4396">
        <w:rPr>
          <w:b/>
          <w:szCs w:val="20"/>
          <w:u w:val="single"/>
        </w:rPr>
        <w:lastRenderedPageBreak/>
        <w:t>RAZPISNI OBRAZEC 10</w:t>
      </w:r>
    </w:p>
    <w:p w:rsidR="006432AD" w:rsidRPr="00BA4396"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A4396">
        <w:rPr>
          <w:b/>
          <w:szCs w:val="20"/>
        </w:rPr>
        <w:t>IZJAVA O PREDLOŽITVI BIANCO MENIC Z MENIČNO IZJAVO</w:t>
      </w:r>
    </w:p>
    <w:p w:rsidR="00A77C8F" w:rsidRPr="00BA43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A4396">
        <w:rPr>
          <w:b/>
          <w:szCs w:val="20"/>
        </w:rPr>
        <w:t xml:space="preserve">ZA DOBRO IZVEDBO OBVEZNOSTI PO </w:t>
      </w:r>
      <w:r w:rsidR="00ED120F" w:rsidRPr="00BA4396">
        <w:rPr>
          <w:b/>
          <w:szCs w:val="20"/>
        </w:rPr>
        <w:t>POGODBI</w:t>
      </w: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703D81">
        <w:rPr>
          <w:szCs w:val="20"/>
        </w:rPr>
        <w:t>Ponudnik _______________________________________________________________________</w:t>
      </w:r>
    </w:p>
    <w:p w:rsidR="00A77C8F" w:rsidRPr="00703D81" w:rsidRDefault="00AD1031"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703D81">
        <w:rPr>
          <w:szCs w:val="20"/>
        </w:rPr>
        <w:t>izjavljam, v kolikor bom pozvan</w:t>
      </w:r>
      <w:r w:rsidR="00A77C8F" w:rsidRPr="00703D81">
        <w:rPr>
          <w:szCs w:val="20"/>
        </w:rPr>
        <w:t xml:space="preserve"> k podpisu </w:t>
      </w:r>
      <w:r w:rsidR="00595EB4" w:rsidRPr="00703D81">
        <w:rPr>
          <w:szCs w:val="20"/>
        </w:rPr>
        <w:t>pogodbe</w:t>
      </w:r>
      <w:r w:rsidR="00A77C8F" w:rsidRPr="00703D81">
        <w:rPr>
          <w:szCs w:val="20"/>
        </w:rPr>
        <w:t xml:space="preserve"> najkasneje v 5 (petih) dneh po </w:t>
      </w:r>
      <w:r w:rsidRPr="00703D81">
        <w:rPr>
          <w:szCs w:val="20"/>
        </w:rPr>
        <w:t xml:space="preserve">podpisu le-te </w:t>
      </w:r>
      <w:r w:rsidR="00A77C8F" w:rsidRPr="00703D81">
        <w:rPr>
          <w:szCs w:val="20"/>
        </w:rPr>
        <w:t xml:space="preserve">po javnem razpisu </w:t>
      </w:r>
      <w:r w:rsidRPr="00703D81">
        <w:rPr>
          <w:szCs w:val="20"/>
        </w:rPr>
        <w:t>za storitve čiščenja</w:t>
      </w:r>
      <w:r w:rsidR="00595EB4" w:rsidRPr="00703D81">
        <w:rPr>
          <w:szCs w:val="20"/>
        </w:rPr>
        <w:t xml:space="preserve">, </w:t>
      </w:r>
      <w:r w:rsidR="00A77C8F" w:rsidRPr="00703D81">
        <w:rPr>
          <w:szCs w:val="20"/>
        </w:rPr>
        <w:t xml:space="preserve">ki je objavljen na Portalu javnih naročil pri Uradnem listu Republike Slovenije, </w:t>
      </w:r>
      <w:r w:rsidRPr="00703D81">
        <w:rPr>
          <w:szCs w:val="20"/>
        </w:rPr>
        <w:t>št. objave</w:t>
      </w:r>
      <w:r w:rsidR="00A77C8F" w:rsidRPr="00703D81">
        <w:rPr>
          <w:szCs w:val="20"/>
        </w:rPr>
        <w:t xml:space="preserve"> JN____</w:t>
      </w:r>
      <w:r w:rsidRPr="00703D81">
        <w:rPr>
          <w:szCs w:val="20"/>
        </w:rPr>
        <w:t>__</w:t>
      </w:r>
      <w:r w:rsidR="00A77C8F" w:rsidRPr="00703D81">
        <w:rPr>
          <w:szCs w:val="20"/>
        </w:rPr>
        <w:t>__/20</w:t>
      </w:r>
      <w:r w:rsidR="004F1088" w:rsidRPr="00703D81">
        <w:rPr>
          <w:szCs w:val="20"/>
        </w:rPr>
        <w:t>20</w:t>
      </w:r>
      <w:r w:rsidR="00584178" w:rsidRPr="00703D81">
        <w:rPr>
          <w:szCs w:val="20"/>
        </w:rPr>
        <w:t>-___</w:t>
      </w:r>
      <w:r w:rsidR="00A77C8F" w:rsidRPr="00703D81">
        <w:rPr>
          <w:szCs w:val="20"/>
        </w:rPr>
        <w:t xml:space="preserve"> z dne __________</w:t>
      </w:r>
      <w:r w:rsidRPr="00703D81">
        <w:rPr>
          <w:szCs w:val="20"/>
        </w:rPr>
        <w:t xml:space="preserve"> in v Dopolnilu k Uradnemu listu Evropske unije (TED), št. objave 2020/S ___________ z dne ____________, predložil</w:t>
      </w:r>
      <w:r w:rsidR="00A77C8F" w:rsidRPr="00703D81">
        <w:rPr>
          <w:szCs w:val="20"/>
        </w:rPr>
        <w:t xml:space="preserve">  tri (3) </w:t>
      </w:r>
      <w:proofErr w:type="spellStart"/>
      <w:r w:rsidR="00A77C8F" w:rsidRPr="00703D81">
        <w:rPr>
          <w:szCs w:val="20"/>
        </w:rPr>
        <w:t>bianco</w:t>
      </w:r>
      <w:proofErr w:type="spellEnd"/>
      <w:r w:rsidR="00A77C8F" w:rsidRPr="00703D81">
        <w:rPr>
          <w:szCs w:val="20"/>
        </w:rPr>
        <w:t xml:space="preserve"> menice z menično izjavo za dobro izvedbo pogodbenih obveznosti </w:t>
      </w:r>
      <w:r w:rsidR="002158F4" w:rsidRPr="00703D81">
        <w:rPr>
          <w:szCs w:val="20"/>
        </w:rPr>
        <w:t xml:space="preserve">po </w:t>
      </w:r>
      <w:r w:rsidR="00ED120F" w:rsidRPr="00703D81">
        <w:rPr>
          <w:szCs w:val="20"/>
        </w:rPr>
        <w:t>pogodbi</w:t>
      </w:r>
      <w:r w:rsidR="00A77C8F" w:rsidRPr="00703D81">
        <w:rPr>
          <w:szCs w:val="20"/>
        </w:rPr>
        <w:t xml:space="preserve"> plačljivo na prvi poziv, z oznako »brez protesta«, v višini 10 % bruto </w:t>
      </w:r>
      <w:r w:rsidR="00595EB4" w:rsidRPr="00703D81">
        <w:rPr>
          <w:szCs w:val="20"/>
        </w:rPr>
        <w:t>vrednosti pogodbe</w:t>
      </w:r>
      <w:r w:rsidR="00A77C8F" w:rsidRPr="00703D81">
        <w:rPr>
          <w:szCs w:val="20"/>
        </w:rPr>
        <w:t xml:space="preserve"> z veljavnostjo en (1) mesec po poteku </w:t>
      </w:r>
      <w:r w:rsidR="00ED120F" w:rsidRPr="00703D81">
        <w:rPr>
          <w:szCs w:val="20"/>
        </w:rPr>
        <w:t>pogodbe</w:t>
      </w:r>
      <w:r w:rsidR="00A77C8F" w:rsidRPr="00703D81">
        <w:rPr>
          <w:szCs w:val="20"/>
        </w:rPr>
        <w:t>.</w:t>
      </w: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r w:rsidRPr="00703D81">
        <w:rPr>
          <w:szCs w:val="20"/>
        </w:rPr>
        <w:t xml:space="preserve">Ponudnik ____________________________________________________________________ (navesti naziv in naslov) izjavljam pod kazensko in materialno odgovornostjo, da bom v primeru podpisa </w:t>
      </w:r>
      <w:r w:rsidR="00595EB4" w:rsidRPr="00703D81">
        <w:rPr>
          <w:szCs w:val="20"/>
        </w:rPr>
        <w:t>pogodbe</w:t>
      </w:r>
      <w:r w:rsidRPr="00703D81">
        <w:rPr>
          <w:szCs w:val="20"/>
        </w:rPr>
        <w:t xml:space="preserve"> v zahtevanem roku predložil finančno zavarovanje za dobro izvedbo obveznosti po </w:t>
      </w:r>
      <w:r w:rsidR="00595EB4" w:rsidRPr="00703D81">
        <w:rPr>
          <w:szCs w:val="20"/>
        </w:rPr>
        <w:t>pogodbi</w:t>
      </w:r>
      <w:r w:rsidRPr="00703D81">
        <w:rPr>
          <w:szCs w:val="20"/>
        </w:rPr>
        <w:t xml:space="preserve"> iz tega razpisnega obrazca.</w:t>
      </w: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p w:rsidR="00A77C8F" w:rsidRPr="00703D81"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703D81" w:rsidTr="00C026D6">
        <w:trPr>
          <w:trHeight w:val="1060"/>
        </w:trPr>
        <w:tc>
          <w:tcPr>
            <w:tcW w:w="3348" w:type="dxa"/>
          </w:tcPr>
          <w:p w:rsidR="00A77C8F" w:rsidRPr="00703D81" w:rsidRDefault="00A77C8F" w:rsidP="00C026D6">
            <w:pPr>
              <w:rPr>
                <w:szCs w:val="20"/>
              </w:rPr>
            </w:pPr>
          </w:p>
          <w:p w:rsidR="00A77C8F" w:rsidRPr="00703D81" w:rsidRDefault="00A77C8F" w:rsidP="00C026D6">
            <w:pPr>
              <w:rPr>
                <w:szCs w:val="20"/>
              </w:rPr>
            </w:pPr>
            <w:r w:rsidRPr="00703D81">
              <w:rPr>
                <w:szCs w:val="20"/>
              </w:rPr>
              <w:t>Kraj: ___________________</w:t>
            </w:r>
          </w:p>
        </w:tc>
        <w:tc>
          <w:tcPr>
            <w:tcW w:w="1818" w:type="dxa"/>
          </w:tcPr>
          <w:p w:rsidR="00A77C8F" w:rsidRPr="00703D81" w:rsidRDefault="00A77C8F" w:rsidP="00C026D6">
            <w:pPr>
              <w:rPr>
                <w:szCs w:val="20"/>
              </w:rPr>
            </w:pPr>
          </w:p>
        </w:tc>
        <w:tc>
          <w:tcPr>
            <w:tcW w:w="4324" w:type="dxa"/>
          </w:tcPr>
          <w:p w:rsidR="00A77C8F" w:rsidRPr="00703D81" w:rsidRDefault="00A77C8F" w:rsidP="00C026D6">
            <w:pPr>
              <w:rPr>
                <w:szCs w:val="20"/>
              </w:rPr>
            </w:pPr>
            <w:r w:rsidRPr="00703D81">
              <w:rPr>
                <w:szCs w:val="20"/>
              </w:rPr>
              <w:t>Ime in priimek odgovorne osebe:</w:t>
            </w:r>
          </w:p>
          <w:p w:rsidR="00A77C8F" w:rsidRPr="00703D81" w:rsidRDefault="00A77C8F" w:rsidP="00C026D6">
            <w:pPr>
              <w:rPr>
                <w:szCs w:val="20"/>
              </w:rPr>
            </w:pPr>
          </w:p>
          <w:p w:rsidR="00A77C8F" w:rsidRPr="00703D81" w:rsidRDefault="00A77C8F" w:rsidP="00C026D6">
            <w:pPr>
              <w:rPr>
                <w:szCs w:val="20"/>
              </w:rPr>
            </w:pPr>
            <w:r w:rsidRPr="00703D81">
              <w:rPr>
                <w:szCs w:val="20"/>
              </w:rPr>
              <w:t>________________________</w:t>
            </w:r>
          </w:p>
          <w:p w:rsidR="00A77C8F" w:rsidRPr="00703D81" w:rsidRDefault="00A77C8F" w:rsidP="00C026D6">
            <w:pPr>
              <w:rPr>
                <w:szCs w:val="20"/>
              </w:rPr>
            </w:pPr>
          </w:p>
        </w:tc>
      </w:tr>
      <w:tr w:rsidR="00A77C8F" w:rsidRPr="00703D81" w:rsidTr="00C026D6">
        <w:trPr>
          <w:trHeight w:val="483"/>
        </w:trPr>
        <w:tc>
          <w:tcPr>
            <w:tcW w:w="3348" w:type="dxa"/>
          </w:tcPr>
          <w:p w:rsidR="00A77C8F" w:rsidRPr="00703D81" w:rsidRDefault="00A77C8F" w:rsidP="00C026D6">
            <w:pPr>
              <w:rPr>
                <w:szCs w:val="20"/>
              </w:rPr>
            </w:pPr>
            <w:r w:rsidRPr="00703D81">
              <w:rPr>
                <w:szCs w:val="20"/>
              </w:rPr>
              <w:t>Datum</w:t>
            </w:r>
            <w:r w:rsidRPr="00703D81">
              <w:rPr>
                <w:szCs w:val="20"/>
              </w:rPr>
              <w:fldChar w:fldCharType="begin">
                <w:ffData>
                  <w:name w:val="Besedilo22"/>
                  <w:enabled/>
                  <w:calcOnExit w:val="0"/>
                  <w:textInput/>
                </w:ffData>
              </w:fldChar>
            </w:r>
            <w:r w:rsidRPr="00703D81">
              <w:rPr>
                <w:szCs w:val="20"/>
              </w:rPr>
              <w:instrText xml:space="preserve"> FORMTEXT </w:instrText>
            </w:r>
            <w:r w:rsidR="00852CE4">
              <w:rPr>
                <w:szCs w:val="20"/>
              </w:rPr>
            </w:r>
            <w:r w:rsidR="00852CE4">
              <w:rPr>
                <w:szCs w:val="20"/>
              </w:rPr>
              <w:fldChar w:fldCharType="separate"/>
            </w:r>
            <w:r w:rsidRPr="00703D81">
              <w:rPr>
                <w:szCs w:val="20"/>
              </w:rPr>
              <w:fldChar w:fldCharType="end"/>
            </w:r>
            <w:r w:rsidRPr="00703D81">
              <w:rPr>
                <w:szCs w:val="20"/>
              </w:rPr>
              <w:t>: _________________</w:t>
            </w:r>
          </w:p>
        </w:tc>
        <w:tc>
          <w:tcPr>
            <w:tcW w:w="1818" w:type="dxa"/>
          </w:tcPr>
          <w:p w:rsidR="00A77C8F" w:rsidRPr="00703D81" w:rsidRDefault="00A77C8F" w:rsidP="00C026D6">
            <w:pPr>
              <w:rPr>
                <w:szCs w:val="20"/>
              </w:rPr>
            </w:pPr>
            <w:r w:rsidRPr="00703D81">
              <w:rPr>
                <w:szCs w:val="20"/>
              </w:rPr>
              <w:t>Žig</w:t>
            </w:r>
          </w:p>
        </w:tc>
        <w:tc>
          <w:tcPr>
            <w:tcW w:w="4324" w:type="dxa"/>
          </w:tcPr>
          <w:p w:rsidR="00A77C8F" w:rsidRPr="00703D81" w:rsidRDefault="00A77C8F" w:rsidP="00C026D6">
            <w:pPr>
              <w:rPr>
                <w:szCs w:val="20"/>
              </w:rPr>
            </w:pPr>
            <w:r w:rsidRPr="00703D81">
              <w:rPr>
                <w:szCs w:val="20"/>
              </w:rPr>
              <w:t>________________________</w:t>
            </w:r>
          </w:p>
          <w:p w:rsidR="00A77C8F" w:rsidRPr="00703D81" w:rsidRDefault="00A77C8F" w:rsidP="00C026D6">
            <w:pPr>
              <w:rPr>
                <w:szCs w:val="20"/>
              </w:rPr>
            </w:pPr>
            <w:r w:rsidRPr="00703D81">
              <w:rPr>
                <w:szCs w:val="20"/>
              </w:rPr>
              <w:t>Podpis odgovorne osebe</w:t>
            </w:r>
          </w:p>
        </w:tc>
      </w:tr>
    </w:tbl>
    <w:p w:rsidR="00A77C8F" w:rsidRPr="00703D81" w:rsidRDefault="00A77C8F" w:rsidP="00A77C8F">
      <w:pPr>
        <w:rPr>
          <w:szCs w:val="20"/>
        </w:rPr>
      </w:pPr>
    </w:p>
    <w:p w:rsidR="00A77C8F" w:rsidRPr="00703D81" w:rsidRDefault="00A77C8F"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15ED1" w:rsidRPr="00703D81" w:rsidRDefault="00215ED1" w:rsidP="00215ED1">
      <w:pPr>
        <w:rPr>
          <w:szCs w:val="20"/>
        </w:rPr>
      </w:pPr>
    </w:p>
    <w:p w:rsidR="00C6632A" w:rsidRPr="00703D81" w:rsidRDefault="00C6632A" w:rsidP="00215ED1">
      <w:pPr>
        <w:rPr>
          <w:szCs w:val="20"/>
        </w:rPr>
      </w:pPr>
    </w:p>
    <w:p w:rsidR="00C6632A" w:rsidRPr="00703D81" w:rsidRDefault="00C6632A" w:rsidP="00215ED1">
      <w:pPr>
        <w:rPr>
          <w:szCs w:val="20"/>
        </w:rPr>
      </w:pPr>
    </w:p>
    <w:p w:rsidR="00A77C8F" w:rsidRPr="00703D81" w:rsidRDefault="00A77C8F" w:rsidP="00215ED1">
      <w:pPr>
        <w:rPr>
          <w:szCs w:val="20"/>
        </w:rPr>
      </w:pPr>
    </w:p>
    <w:p w:rsidR="00AD1031" w:rsidRPr="00703D81" w:rsidRDefault="00AD1031" w:rsidP="00215ED1">
      <w:pPr>
        <w:rPr>
          <w:szCs w:val="20"/>
        </w:rPr>
      </w:pPr>
    </w:p>
    <w:p w:rsidR="00A77C8F" w:rsidRPr="00703D81" w:rsidRDefault="00A77C8F" w:rsidP="00215ED1">
      <w:pPr>
        <w:rPr>
          <w:szCs w:val="20"/>
        </w:rPr>
      </w:pPr>
    </w:p>
    <w:p w:rsidR="00215ED1" w:rsidRPr="00703D81" w:rsidRDefault="00215ED1" w:rsidP="00215ED1">
      <w:pPr>
        <w:rPr>
          <w:szCs w:val="20"/>
        </w:rPr>
      </w:pPr>
    </w:p>
    <w:p w:rsidR="006432AD" w:rsidRPr="00703D81" w:rsidRDefault="006432AD" w:rsidP="006432AD">
      <w:pPr>
        <w:rPr>
          <w:szCs w:val="20"/>
        </w:rPr>
      </w:pPr>
    </w:p>
    <w:p w:rsidR="006432AD" w:rsidRPr="00703D81" w:rsidRDefault="00081692"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szCs w:val="20"/>
        </w:rPr>
      </w:pPr>
      <w:r w:rsidRPr="00703D81">
        <w:rPr>
          <w:b/>
          <w:szCs w:val="20"/>
          <w:u w:val="single"/>
        </w:rPr>
        <w:lastRenderedPageBreak/>
        <w:t>RAZPISNI OBRAZEC 11</w:t>
      </w:r>
    </w:p>
    <w:p w:rsidR="006432AD" w:rsidRPr="00703D81"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rsidR="006432AD" w:rsidRPr="00703D81" w:rsidRDefault="006432AD" w:rsidP="006432AD">
      <w:pPr>
        <w:jc w:val="center"/>
        <w:rPr>
          <w:szCs w:val="20"/>
        </w:rPr>
      </w:pPr>
      <w:r w:rsidRPr="00703D81">
        <w:rPr>
          <w:b/>
          <w:szCs w:val="20"/>
          <w:u w:val="single"/>
        </w:rPr>
        <w:t>REFERENCE PONUDNIKA</w:t>
      </w:r>
    </w:p>
    <w:p w:rsidR="006432AD" w:rsidRPr="00703D81" w:rsidRDefault="006432AD" w:rsidP="006432AD">
      <w:pPr>
        <w:jc w:val="center"/>
        <w:rPr>
          <w:b/>
          <w:szCs w:val="20"/>
          <w:u w:val="single"/>
        </w:rPr>
      </w:pPr>
    </w:p>
    <w:p w:rsidR="006432AD" w:rsidRPr="00703D81" w:rsidRDefault="006432AD" w:rsidP="006432AD">
      <w:pPr>
        <w:rPr>
          <w:b/>
          <w:szCs w:val="20"/>
        </w:rPr>
      </w:pPr>
    </w:p>
    <w:p w:rsidR="00255F6C" w:rsidRPr="00703D81" w:rsidRDefault="00255F6C" w:rsidP="00255F6C">
      <w:pPr>
        <w:rPr>
          <w:szCs w:val="20"/>
        </w:rPr>
      </w:pPr>
      <w:r w:rsidRPr="00703D81">
        <w:rPr>
          <w:szCs w:val="20"/>
        </w:rPr>
        <w:t>Ponudnik</w:t>
      </w:r>
      <w:r w:rsidRPr="00703D81">
        <w:rPr>
          <w:szCs w:val="20"/>
        </w:rPr>
        <w:softHyphen/>
      </w:r>
      <w:r w:rsidRPr="00703D81">
        <w:rPr>
          <w:szCs w:val="20"/>
        </w:rPr>
        <w:softHyphen/>
      </w:r>
      <w:r w:rsidRPr="00703D81">
        <w:rPr>
          <w:szCs w:val="20"/>
        </w:rPr>
        <w:softHyphen/>
      </w:r>
      <w:r w:rsidRPr="00703D81">
        <w:rPr>
          <w:szCs w:val="20"/>
        </w:rPr>
        <w:softHyphen/>
      </w:r>
      <w:r w:rsidRPr="00703D81">
        <w:rPr>
          <w:szCs w:val="20"/>
        </w:rPr>
        <w:softHyphen/>
      </w:r>
      <w:r w:rsidRPr="00703D81">
        <w:rPr>
          <w:szCs w:val="20"/>
        </w:rPr>
        <w:softHyphen/>
      </w:r>
      <w:r w:rsidRPr="00703D81">
        <w:rPr>
          <w:szCs w:val="20"/>
        </w:rPr>
        <w:softHyphen/>
      </w:r>
      <w:r w:rsidRPr="00703D81">
        <w:rPr>
          <w:szCs w:val="20"/>
        </w:rPr>
        <w:softHyphen/>
      </w:r>
      <w:r w:rsidRPr="00703D81">
        <w:rPr>
          <w:szCs w:val="20"/>
        </w:rPr>
        <w:softHyphen/>
        <w:t xml:space="preserve"> ____________________________________________________________________</w:t>
      </w:r>
    </w:p>
    <w:p w:rsidR="00255F6C" w:rsidRPr="00703D81" w:rsidRDefault="00255F6C" w:rsidP="006432AD">
      <w:pPr>
        <w:rPr>
          <w:szCs w:val="20"/>
        </w:rPr>
      </w:pPr>
    </w:p>
    <w:p w:rsidR="006432AD" w:rsidRPr="00703D81" w:rsidRDefault="006432AD" w:rsidP="006432AD">
      <w:pPr>
        <w:rPr>
          <w:szCs w:val="20"/>
        </w:rPr>
      </w:pPr>
      <w:r w:rsidRPr="00703D81">
        <w:rPr>
          <w:szCs w:val="20"/>
        </w:rPr>
        <w:t xml:space="preserve">obvezno </w:t>
      </w:r>
      <w:r w:rsidR="00255F6C" w:rsidRPr="00703D81">
        <w:rPr>
          <w:szCs w:val="20"/>
        </w:rPr>
        <w:t xml:space="preserve">prilagam </w:t>
      </w:r>
      <w:r w:rsidRPr="00703D81">
        <w:rPr>
          <w:szCs w:val="20"/>
        </w:rPr>
        <w:t xml:space="preserve">reference, kot je določeno v nadaljevanju. </w:t>
      </w:r>
      <w:r w:rsidR="00703D81" w:rsidRPr="00703D81">
        <w:rPr>
          <w:szCs w:val="20"/>
        </w:rPr>
        <w:t>Dve (2) referenci sta  določeni</w:t>
      </w:r>
      <w:r w:rsidRPr="00703D81">
        <w:rPr>
          <w:szCs w:val="20"/>
        </w:rPr>
        <w:t xml:space="preserve"> kot pogoj</w:t>
      </w:r>
      <w:r w:rsidR="003D25EC" w:rsidRPr="00703D81">
        <w:rPr>
          <w:szCs w:val="20"/>
        </w:rPr>
        <w:t xml:space="preserve"> za sodelovanje v predmetnem javnem naročilu</w:t>
      </w:r>
      <w:r w:rsidRPr="00703D81">
        <w:rPr>
          <w:szCs w:val="20"/>
        </w:rPr>
        <w:t xml:space="preserve">.  </w:t>
      </w:r>
    </w:p>
    <w:p w:rsidR="006432AD" w:rsidRPr="00703D81" w:rsidRDefault="00210600" w:rsidP="006432AD">
      <w:pPr>
        <w:rPr>
          <w:szCs w:val="20"/>
        </w:rPr>
      </w:pPr>
      <w:r w:rsidRPr="00703D81">
        <w:rPr>
          <w:szCs w:val="20"/>
        </w:rPr>
        <w:t xml:space="preserve">Reference ponudnika in njegovih </w:t>
      </w:r>
      <w:proofErr w:type="spellStart"/>
      <w:r w:rsidRPr="00703D81">
        <w:rPr>
          <w:szCs w:val="20"/>
        </w:rPr>
        <w:t>soponudnikov</w:t>
      </w:r>
      <w:proofErr w:type="spellEnd"/>
      <w:r w:rsidRPr="00703D81">
        <w:rPr>
          <w:szCs w:val="20"/>
        </w:rPr>
        <w:t>/podizvajalcev se seštevajo in mora izkazovati, da je v obdobju petih (5) let pred potekom roka za oddajo ponudb dalje kvalitetno, strokovno in v skladu s pogodbenimi določili, uspešno opravil  storitv</w:t>
      </w:r>
      <w:r w:rsidR="00703D81" w:rsidRPr="00703D81">
        <w:rPr>
          <w:szCs w:val="20"/>
        </w:rPr>
        <w:t>e čiščenja s čistino površino 2.8</w:t>
      </w:r>
      <w:r w:rsidRPr="00703D81">
        <w:rPr>
          <w:szCs w:val="20"/>
        </w:rPr>
        <w:t>00 m2 (Naročnik navedeni pogoj zahteva iz razloga, da ponudnik izkaže, da zna in je sposoben obvladovati tako velik objekt, kot je pri naročniku.)</w:t>
      </w:r>
    </w:p>
    <w:p w:rsidR="006432AD" w:rsidRPr="00703D81" w:rsidRDefault="006432AD" w:rsidP="006432AD">
      <w:pPr>
        <w:ind w:left="781"/>
        <w:rPr>
          <w:b/>
          <w:color w:val="000000"/>
          <w:szCs w:val="20"/>
        </w:rPr>
      </w:pPr>
    </w:p>
    <w:p w:rsidR="006432AD" w:rsidRPr="00703D81" w:rsidRDefault="006432AD" w:rsidP="006432AD">
      <w:pPr>
        <w:rPr>
          <w:szCs w:val="20"/>
        </w:rPr>
      </w:pPr>
      <w:r w:rsidRPr="00703D81">
        <w:rPr>
          <w:b/>
          <w:szCs w:val="20"/>
        </w:rPr>
        <w:t xml:space="preserve">REFERENCE </w:t>
      </w:r>
    </w:p>
    <w:p w:rsidR="006432AD" w:rsidRPr="00703D81" w:rsidRDefault="006432AD" w:rsidP="006432AD">
      <w:pPr>
        <w:rPr>
          <w:b/>
          <w:szCs w:val="20"/>
        </w:rPr>
      </w:pPr>
    </w:p>
    <w:tbl>
      <w:tblPr>
        <w:tblW w:w="0" w:type="auto"/>
        <w:tblInd w:w="-5" w:type="dxa"/>
        <w:tblLayout w:type="fixed"/>
        <w:tblLook w:val="0000" w:firstRow="0" w:lastRow="0" w:firstColumn="0" w:lastColumn="0" w:noHBand="0" w:noVBand="0"/>
      </w:tblPr>
      <w:tblGrid>
        <w:gridCol w:w="417"/>
        <w:gridCol w:w="3807"/>
        <w:gridCol w:w="2693"/>
        <w:gridCol w:w="2127"/>
      </w:tblGrid>
      <w:tr w:rsidR="00255F6C" w:rsidRPr="00703D81" w:rsidTr="00255F6C">
        <w:tc>
          <w:tcPr>
            <w:tcW w:w="417" w:type="dxa"/>
            <w:tcBorders>
              <w:bottom w:val="single" w:sz="4" w:space="0" w:color="000000"/>
            </w:tcBorders>
            <w:shd w:val="clear" w:color="auto" w:fill="auto"/>
          </w:tcPr>
          <w:p w:rsidR="00255F6C" w:rsidRPr="00703D81" w:rsidRDefault="00255F6C" w:rsidP="000D0CFF">
            <w:pPr>
              <w:snapToGrid w:val="0"/>
              <w:jc w:val="center"/>
              <w:rPr>
                <w:b/>
                <w:szCs w:val="20"/>
              </w:rPr>
            </w:pPr>
          </w:p>
        </w:tc>
        <w:tc>
          <w:tcPr>
            <w:tcW w:w="380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Naziv referenčnega naročnika in kontaktni podatki</w:t>
            </w:r>
          </w:p>
        </w:tc>
        <w:tc>
          <w:tcPr>
            <w:tcW w:w="2693"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Obdobje, v katerem so bila dela izvedena</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rsidR="00210600" w:rsidRPr="00703D81" w:rsidRDefault="00210600" w:rsidP="00210600">
            <w:pPr>
              <w:jc w:val="center"/>
              <w:rPr>
                <w:szCs w:val="20"/>
              </w:rPr>
            </w:pPr>
            <w:r w:rsidRPr="00703D81">
              <w:rPr>
                <w:b/>
                <w:szCs w:val="20"/>
              </w:rPr>
              <w:t xml:space="preserve">Čistilna površina v </w:t>
            </w:r>
          </w:p>
          <w:p w:rsidR="00210600" w:rsidRPr="00703D81" w:rsidRDefault="00210600" w:rsidP="00210600">
            <w:pPr>
              <w:jc w:val="center"/>
              <w:rPr>
                <w:szCs w:val="20"/>
              </w:rPr>
            </w:pPr>
            <w:r w:rsidRPr="00703D81">
              <w:rPr>
                <w:b/>
                <w:szCs w:val="20"/>
              </w:rPr>
              <w:t>m2</w:t>
            </w:r>
            <w:r w:rsidRPr="00703D81">
              <w:rPr>
                <w:szCs w:val="20"/>
              </w:rPr>
              <w:t xml:space="preserve"> </w:t>
            </w:r>
          </w:p>
          <w:p w:rsidR="00255F6C" w:rsidRPr="00703D81" w:rsidRDefault="00210600" w:rsidP="00210600">
            <w:pPr>
              <w:jc w:val="center"/>
              <w:rPr>
                <w:sz w:val="16"/>
                <w:szCs w:val="16"/>
                <w:u w:val="single"/>
              </w:rPr>
            </w:pPr>
            <w:r w:rsidRPr="00703D81">
              <w:rPr>
                <w:sz w:val="16"/>
                <w:szCs w:val="16"/>
                <w:u w:val="single"/>
              </w:rPr>
              <w:t>(pogoj najmanj  2000 m2)</w:t>
            </w: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1</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2</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snapToGrid w:val="0"/>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snapToGrid w:val="0"/>
              <w:jc w:val="center"/>
              <w:rPr>
                <w:b/>
                <w:szCs w:val="20"/>
              </w:rPr>
            </w:pPr>
          </w:p>
          <w:p w:rsidR="00255F6C" w:rsidRPr="00703D81" w:rsidRDefault="00255F6C" w:rsidP="000D0CFF">
            <w:pPr>
              <w:jc w:val="center"/>
              <w:rPr>
                <w:szCs w:val="20"/>
              </w:rPr>
            </w:pPr>
            <w:r w:rsidRPr="00703D81">
              <w:rPr>
                <w:b/>
                <w:szCs w:val="20"/>
              </w:rPr>
              <w:t>3.</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snapToGrid w:val="0"/>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r w:rsidR="00255F6C" w:rsidRPr="00703D81"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703D81" w:rsidRDefault="00255F6C" w:rsidP="000D0CFF">
            <w:pPr>
              <w:jc w:val="center"/>
              <w:rPr>
                <w:szCs w:val="20"/>
              </w:rPr>
            </w:pPr>
            <w:r w:rsidRPr="00703D81">
              <w:rPr>
                <w:b/>
                <w:szCs w:val="20"/>
              </w:rPr>
              <w:t>4.</w:t>
            </w:r>
          </w:p>
        </w:tc>
        <w:tc>
          <w:tcPr>
            <w:tcW w:w="3807"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p w:rsidR="00255F6C" w:rsidRPr="00703D81" w:rsidRDefault="00255F6C" w:rsidP="000D0CFF">
            <w:pPr>
              <w:snapToGrid w:val="0"/>
              <w:rPr>
                <w:b/>
                <w:szCs w:val="20"/>
              </w:rPr>
            </w:pPr>
          </w:p>
          <w:p w:rsidR="00255F6C" w:rsidRPr="00703D81"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703D81"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703D81" w:rsidRDefault="00255F6C" w:rsidP="000D0CFF">
            <w:pPr>
              <w:snapToGrid w:val="0"/>
              <w:rPr>
                <w:b/>
                <w:szCs w:val="20"/>
              </w:rPr>
            </w:pPr>
          </w:p>
        </w:tc>
      </w:tr>
    </w:tbl>
    <w:p w:rsidR="006432AD" w:rsidRPr="00703D81" w:rsidRDefault="006432AD" w:rsidP="006432AD">
      <w:pPr>
        <w:rPr>
          <w:b/>
          <w:szCs w:val="20"/>
        </w:rPr>
      </w:pPr>
    </w:p>
    <w:p w:rsidR="006432AD" w:rsidRPr="00703D81" w:rsidRDefault="006432AD" w:rsidP="006432AD">
      <w:pPr>
        <w:rPr>
          <w:b/>
          <w:szCs w:val="20"/>
        </w:rPr>
      </w:pPr>
    </w:p>
    <w:p w:rsidR="006432AD" w:rsidRPr="00703D81" w:rsidRDefault="006432AD" w:rsidP="006432AD">
      <w:pPr>
        <w:rPr>
          <w:b/>
          <w:szCs w:val="20"/>
        </w:rPr>
      </w:pPr>
    </w:p>
    <w:tbl>
      <w:tblPr>
        <w:tblW w:w="0" w:type="auto"/>
        <w:tblLayout w:type="fixed"/>
        <w:tblLook w:val="0000" w:firstRow="0" w:lastRow="0" w:firstColumn="0" w:lastColumn="0" w:noHBand="0" w:noVBand="0"/>
      </w:tblPr>
      <w:tblGrid>
        <w:gridCol w:w="3348"/>
        <w:gridCol w:w="1818"/>
        <w:gridCol w:w="4324"/>
      </w:tblGrid>
      <w:tr w:rsidR="006432AD" w:rsidRPr="00703D81" w:rsidTr="000D0CFF">
        <w:trPr>
          <w:trHeight w:val="241"/>
        </w:trPr>
        <w:tc>
          <w:tcPr>
            <w:tcW w:w="3348" w:type="dxa"/>
            <w:shd w:val="clear" w:color="auto" w:fill="auto"/>
          </w:tcPr>
          <w:p w:rsidR="006432AD" w:rsidRPr="00703D81" w:rsidRDefault="006432AD" w:rsidP="000D0CFF">
            <w:pPr>
              <w:snapToGrid w:val="0"/>
              <w:rPr>
                <w:szCs w:val="20"/>
              </w:rPr>
            </w:pPr>
          </w:p>
          <w:p w:rsidR="006432AD" w:rsidRPr="00703D81" w:rsidRDefault="006432AD" w:rsidP="000D0CFF">
            <w:pPr>
              <w:rPr>
                <w:szCs w:val="20"/>
              </w:rPr>
            </w:pPr>
            <w:r w:rsidRPr="00703D81">
              <w:rPr>
                <w:szCs w:val="20"/>
              </w:rPr>
              <w:t>Kraj: ___________________</w:t>
            </w:r>
          </w:p>
        </w:tc>
        <w:tc>
          <w:tcPr>
            <w:tcW w:w="1818" w:type="dxa"/>
            <w:shd w:val="clear" w:color="auto" w:fill="auto"/>
          </w:tcPr>
          <w:p w:rsidR="006432AD" w:rsidRPr="00703D81" w:rsidRDefault="006432AD" w:rsidP="000D0CFF">
            <w:pPr>
              <w:snapToGrid w:val="0"/>
              <w:rPr>
                <w:szCs w:val="20"/>
              </w:rPr>
            </w:pPr>
          </w:p>
        </w:tc>
        <w:tc>
          <w:tcPr>
            <w:tcW w:w="4324" w:type="dxa"/>
            <w:shd w:val="clear" w:color="auto" w:fill="auto"/>
          </w:tcPr>
          <w:p w:rsidR="006432AD" w:rsidRPr="00703D81" w:rsidRDefault="006432AD" w:rsidP="000D0CFF">
            <w:pPr>
              <w:rPr>
                <w:szCs w:val="20"/>
              </w:rPr>
            </w:pPr>
            <w:r w:rsidRPr="00703D81">
              <w:rPr>
                <w:szCs w:val="20"/>
              </w:rPr>
              <w:t>Ime in priimek odgovorne osebe:</w:t>
            </w:r>
          </w:p>
          <w:p w:rsidR="006432AD" w:rsidRPr="00703D81" w:rsidRDefault="006432AD" w:rsidP="000D0CFF">
            <w:pPr>
              <w:rPr>
                <w:szCs w:val="20"/>
              </w:rPr>
            </w:pPr>
          </w:p>
          <w:p w:rsidR="006432AD" w:rsidRPr="00703D81" w:rsidRDefault="006432AD" w:rsidP="000D0CFF">
            <w:pPr>
              <w:rPr>
                <w:szCs w:val="20"/>
              </w:rPr>
            </w:pPr>
            <w:r w:rsidRPr="00703D81">
              <w:rPr>
                <w:szCs w:val="20"/>
              </w:rPr>
              <w:t>________________________</w:t>
            </w:r>
          </w:p>
          <w:p w:rsidR="006432AD" w:rsidRPr="00703D81" w:rsidRDefault="006432AD" w:rsidP="000D0CFF">
            <w:pPr>
              <w:rPr>
                <w:szCs w:val="20"/>
              </w:rPr>
            </w:pPr>
          </w:p>
        </w:tc>
      </w:tr>
      <w:tr w:rsidR="006432AD" w:rsidRPr="00703D81" w:rsidTr="000D0CFF">
        <w:trPr>
          <w:trHeight w:val="483"/>
        </w:trPr>
        <w:tc>
          <w:tcPr>
            <w:tcW w:w="3348" w:type="dxa"/>
            <w:shd w:val="clear" w:color="auto" w:fill="auto"/>
          </w:tcPr>
          <w:p w:rsidR="006432AD" w:rsidRPr="00703D81" w:rsidRDefault="006432AD" w:rsidP="000D0CFF">
            <w:pPr>
              <w:rPr>
                <w:szCs w:val="20"/>
              </w:rPr>
            </w:pPr>
            <w:r w:rsidRPr="00703D81">
              <w:rPr>
                <w:szCs w:val="20"/>
              </w:rPr>
              <w:t>Datum</w:t>
            </w:r>
            <w:bookmarkStart w:id="6" w:name="__Fieldmark__76_917383507"/>
            <w:r w:rsidRPr="00703D81">
              <w:rPr>
                <w:szCs w:val="20"/>
              </w:rPr>
              <w:fldChar w:fldCharType="begin">
                <w:ffData>
                  <w:name w:val=""/>
                  <w:enabled/>
                  <w:calcOnExit w:val="0"/>
                  <w:textInput/>
                </w:ffData>
              </w:fldChar>
            </w:r>
            <w:r w:rsidRPr="00703D81">
              <w:rPr>
                <w:szCs w:val="20"/>
              </w:rPr>
              <w:instrText xml:space="preserve"> FORMTEXT </w:instrText>
            </w:r>
            <w:r w:rsidR="00852CE4">
              <w:rPr>
                <w:szCs w:val="20"/>
              </w:rPr>
            </w:r>
            <w:r w:rsidR="00852CE4">
              <w:rPr>
                <w:szCs w:val="20"/>
              </w:rPr>
              <w:fldChar w:fldCharType="separate"/>
            </w:r>
            <w:r w:rsidRPr="00703D81">
              <w:rPr>
                <w:szCs w:val="20"/>
              </w:rPr>
              <w:fldChar w:fldCharType="end"/>
            </w:r>
            <w:bookmarkEnd w:id="6"/>
            <w:r w:rsidRPr="00703D81">
              <w:rPr>
                <w:szCs w:val="20"/>
              </w:rPr>
              <w:t>: _________________</w:t>
            </w:r>
          </w:p>
        </w:tc>
        <w:tc>
          <w:tcPr>
            <w:tcW w:w="1818" w:type="dxa"/>
            <w:shd w:val="clear" w:color="auto" w:fill="auto"/>
          </w:tcPr>
          <w:p w:rsidR="006432AD" w:rsidRPr="00703D81" w:rsidRDefault="006432AD" w:rsidP="000D0CFF">
            <w:pPr>
              <w:rPr>
                <w:szCs w:val="20"/>
              </w:rPr>
            </w:pPr>
            <w:r w:rsidRPr="00703D81">
              <w:rPr>
                <w:szCs w:val="20"/>
              </w:rPr>
              <w:t>Žig</w:t>
            </w:r>
          </w:p>
        </w:tc>
        <w:tc>
          <w:tcPr>
            <w:tcW w:w="4324" w:type="dxa"/>
            <w:shd w:val="clear" w:color="auto" w:fill="auto"/>
          </w:tcPr>
          <w:p w:rsidR="006432AD" w:rsidRPr="00703D81" w:rsidRDefault="006432AD" w:rsidP="000D0CFF">
            <w:pPr>
              <w:rPr>
                <w:szCs w:val="20"/>
              </w:rPr>
            </w:pPr>
            <w:r w:rsidRPr="00703D81">
              <w:rPr>
                <w:szCs w:val="20"/>
              </w:rPr>
              <w:t>________________________</w:t>
            </w:r>
          </w:p>
          <w:p w:rsidR="006432AD" w:rsidRPr="00703D81" w:rsidRDefault="006432AD" w:rsidP="000D0CFF">
            <w:pPr>
              <w:rPr>
                <w:szCs w:val="20"/>
              </w:rPr>
            </w:pPr>
            <w:r w:rsidRPr="00703D81">
              <w:rPr>
                <w:szCs w:val="20"/>
              </w:rPr>
              <w:t>Podpis odgovorne osebe</w:t>
            </w:r>
          </w:p>
        </w:tc>
      </w:tr>
    </w:tbl>
    <w:p w:rsidR="006432AD" w:rsidRPr="00703D81" w:rsidRDefault="006432AD" w:rsidP="006432AD">
      <w:pPr>
        <w:rPr>
          <w:b/>
          <w:szCs w:val="20"/>
          <w:u w:val="single"/>
        </w:rPr>
      </w:pPr>
    </w:p>
    <w:p w:rsidR="006432AD" w:rsidRPr="00703D81" w:rsidRDefault="006432AD"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7B23A3" w:rsidRPr="00703D81" w:rsidRDefault="007B23A3" w:rsidP="006432AD">
      <w:pPr>
        <w:rPr>
          <w:b/>
          <w:szCs w:val="20"/>
          <w:u w:val="single"/>
        </w:rPr>
      </w:pPr>
    </w:p>
    <w:p w:rsidR="008C4BED" w:rsidRPr="00703D81" w:rsidRDefault="008C4BED" w:rsidP="006432AD">
      <w:pPr>
        <w:rPr>
          <w:b/>
          <w:szCs w:val="20"/>
          <w:u w:val="single"/>
        </w:rPr>
      </w:pPr>
    </w:p>
    <w:p w:rsidR="006432AD" w:rsidRPr="00703D81" w:rsidRDefault="006432AD" w:rsidP="006432AD">
      <w:pPr>
        <w:jc w:val="center"/>
        <w:rPr>
          <w:b/>
          <w:szCs w:val="20"/>
          <w:u w:val="single"/>
        </w:rPr>
      </w:pPr>
    </w:p>
    <w:p w:rsidR="006432AD" w:rsidRPr="00703D81" w:rsidRDefault="006432AD" w:rsidP="006432AD">
      <w:pPr>
        <w:jc w:val="right"/>
        <w:rPr>
          <w:szCs w:val="20"/>
        </w:rPr>
      </w:pPr>
      <w:r w:rsidRPr="00703D81">
        <w:rPr>
          <w:b/>
          <w:szCs w:val="20"/>
          <w:u w:val="single"/>
        </w:rPr>
        <w:t>RAZPISN</w:t>
      </w:r>
      <w:r w:rsidR="00081692" w:rsidRPr="00703D81">
        <w:rPr>
          <w:b/>
          <w:szCs w:val="20"/>
          <w:u w:val="single"/>
        </w:rPr>
        <w:t>I OBRAZEC 11</w:t>
      </w:r>
      <w:r w:rsidRPr="00703D81">
        <w:rPr>
          <w:b/>
          <w:szCs w:val="20"/>
          <w:u w:val="single"/>
        </w:rPr>
        <w:t>A</w:t>
      </w:r>
    </w:p>
    <w:p w:rsidR="006432AD" w:rsidRPr="00703D81" w:rsidRDefault="006432AD" w:rsidP="006432AD">
      <w:pPr>
        <w:jc w:val="center"/>
        <w:rPr>
          <w:b/>
          <w:szCs w:val="20"/>
          <w:u w:val="single"/>
        </w:rPr>
      </w:pPr>
    </w:p>
    <w:p w:rsidR="006432AD" w:rsidRPr="00703D81" w:rsidRDefault="006432AD" w:rsidP="006432AD">
      <w:pPr>
        <w:jc w:val="center"/>
        <w:rPr>
          <w:b/>
          <w:szCs w:val="20"/>
          <w:u w:val="single"/>
        </w:rPr>
      </w:pPr>
    </w:p>
    <w:p w:rsidR="006432AD" w:rsidRPr="00703D81" w:rsidRDefault="006432AD" w:rsidP="006432AD">
      <w:pPr>
        <w:jc w:val="center"/>
        <w:rPr>
          <w:szCs w:val="20"/>
        </w:rPr>
      </w:pPr>
      <w:r w:rsidRPr="00703D81">
        <w:rPr>
          <w:b/>
          <w:szCs w:val="20"/>
          <w:u w:val="single"/>
        </w:rPr>
        <w:t>REFERENČNO POTRDILO ZA GOSPODARSKI SUBJEKT</w:t>
      </w:r>
    </w:p>
    <w:p w:rsidR="006432AD" w:rsidRPr="00703D81" w:rsidRDefault="006432AD" w:rsidP="006432AD">
      <w:pPr>
        <w:jc w:val="center"/>
        <w:rPr>
          <w:b/>
          <w:szCs w:val="20"/>
          <w:u w:val="single"/>
        </w:rPr>
      </w:pPr>
    </w:p>
    <w:p w:rsidR="006432AD" w:rsidRPr="00703D81" w:rsidRDefault="006432AD" w:rsidP="006432AD">
      <w:pPr>
        <w:rPr>
          <w:szCs w:val="20"/>
        </w:rPr>
      </w:pPr>
      <w:r w:rsidRPr="00703D81">
        <w:rPr>
          <w:szCs w:val="20"/>
        </w:rPr>
        <w:t>Gospodarski subjekt izpolni in predloži ta obrazec tolikokrat, kolikor referenčnih</w:t>
      </w:r>
      <w:r w:rsidR="003D25EC" w:rsidRPr="00703D81">
        <w:rPr>
          <w:szCs w:val="20"/>
        </w:rPr>
        <w:t xml:space="preserve"> del</w:t>
      </w:r>
      <w:r w:rsidRPr="00703D81">
        <w:rPr>
          <w:szCs w:val="20"/>
        </w:rPr>
        <w:t xml:space="preserve"> uveljavlja</w:t>
      </w:r>
      <w:r w:rsidR="0095694D" w:rsidRPr="00703D81">
        <w:rPr>
          <w:szCs w:val="20"/>
        </w:rPr>
        <w:t>, da izpolni pogoje iz točke 5.8</w:t>
      </w:r>
      <w:r w:rsidRPr="00703D81">
        <w:rPr>
          <w:szCs w:val="20"/>
        </w:rPr>
        <w:t xml:space="preserve"> navodil ponudnikom za pripravo ponudbe. </w:t>
      </w:r>
    </w:p>
    <w:p w:rsidR="006432AD" w:rsidRPr="00703D81" w:rsidRDefault="006432AD" w:rsidP="006432AD">
      <w:pPr>
        <w:rPr>
          <w:szCs w:val="20"/>
        </w:rPr>
      </w:pPr>
    </w:p>
    <w:p w:rsidR="006432AD" w:rsidRPr="00703D81" w:rsidRDefault="006432AD" w:rsidP="006432AD">
      <w:pPr>
        <w:jc w:val="center"/>
        <w:rPr>
          <w:szCs w:val="20"/>
        </w:rPr>
      </w:pPr>
    </w:p>
    <w:p w:rsidR="006432AD" w:rsidRPr="00703D81" w:rsidRDefault="006432AD" w:rsidP="006432AD">
      <w:pPr>
        <w:spacing w:line="480" w:lineRule="auto"/>
        <w:rPr>
          <w:szCs w:val="20"/>
        </w:rPr>
      </w:pPr>
      <w:r w:rsidRPr="00703D81">
        <w:rPr>
          <w:szCs w:val="20"/>
        </w:rPr>
        <w:t xml:space="preserve">Pogodbena stranka ponudnika ………………………………………………………………………. </w:t>
      </w:r>
    </w:p>
    <w:p w:rsidR="006432AD" w:rsidRPr="00703D81" w:rsidRDefault="006432AD" w:rsidP="006432AD">
      <w:pPr>
        <w:spacing w:line="480" w:lineRule="auto"/>
        <w:rPr>
          <w:szCs w:val="20"/>
        </w:rPr>
      </w:pPr>
      <w:r w:rsidRPr="00703D81">
        <w:rPr>
          <w:szCs w:val="20"/>
        </w:rPr>
        <w:t>……………………………………………………………………………………………………………</w:t>
      </w:r>
    </w:p>
    <w:p w:rsidR="006432AD" w:rsidRPr="00703D81" w:rsidRDefault="006432AD" w:rsidP="006432AD">
      <w:pPr>
        <w:spacing w:line="480" w:lineRule="auto"/>
        <w:rPr>
          <w:szCs w:val="20"/>
        </w:rPr>
      </w:pPr>
      <w:r w:rsidRPr="00703D81">
        <w:rPr>
          <w:szCs w:val="20"/>
        </w:rPr>
        <w:t>(referenčni naročnik, navesti točen naziv, naslov in ID št. za DDV) izjavljamo, da je bil oz. je ponudnik …...............................................................................................................................</w:t>
      </w:r>
    </w:p>
    <w:p w:rsidR="006432AD" w:rsidRPr="00703D81" w:rsidRDefault="006432AD" w:rsidP="006432AD">
      <w:pPr>
        <w:spacing w:line="480" w:lineRule="auto"/>
        <w:rPr>
          <w:szCs w:val="20"/>
        </w:rPr>
      </w:pPr>
      <w:r w:rsidRPr="00703D81">
        <w:rPr>
          <w:szCs w:val="20"/>
        </w:rPr>
        <w:t>……………………………………………………………………………………………………………</w:t>
      </w:r>
    </w:p>
    <w:p w:rsidR="003D25EC" w:rsidRPr="00703D81" w:rsidRDefault="006432AD" w:rsidP="006432AD">
      <w:pPr>
        <w:spacing w:line="480" w:lineRule="auto"/>
        <w:rPr>
          <w:szCs w:val="20"/>
        </w:rPr>
      </w:pPr>
      <w:r w:rsidRPr="00703D81">
        <w:rPr>
          <w:szCs w:val="20"/>
        </w:rPr>
        <w:t>…………………………………………………………………………</w:t>
      </w:r>
      <w:r w:rsidRPr="00703D81">
        <w:rPr>
          <w:rFonts w:eastAsia="Arial"/>
          <w:szCs w:val="20"/>
        </w:rPr>
        <w:t xml:space="preserve"> </w:t>
      </w:r>
      <w:r w:rsidRPr="00703D81">
        <w:rPr>
          <w:szCs w:val="20"/>
        </w:rPr>
        <w:t xml:space="preserve">(navesti točen naziv, naslov in ID št. za DDV), ki kandidira na javnem razpisu za </w:t>
      </w:r>
      <w:r w:rsidRPr="00703D81">
        <w:rPr>
          <w:b/>
          <w:bCs/>
          <w:szCs w:val="20"/>
        </w:rPr>
        <w:t>»</w:t>
      </w:r>
      <w:r w:rsidR="004F1088" w:rsidRPr="00703D81">
        <w:rPr>
          <w:b/>
          <w:bCs/>
          <w:szCs w:val="20"/>
        </w:rPr>
        <w:t>S</w:t>
      </w:r>
      <w:r w:rsidR="002E6B67" w:rsidRPr="00703D81">
        <w:rPr>
          <w:b/>
          <w:bCs/>
          <w:szCs w:val="20"/>
        </w:rPr>
        <w:t>torit</w:t>
      </w:r>
      <w:r w:rsidR="00C41322" w:rsidRPr="00703D81">
        <w:rPr>
          <w:b/>
          <w:bCs/>
          <w:szCs w:val="20"/>
        </w:rPr>
        <w:t>ve čiščenja z oko</w:t>
      </w:r>
      <w:r w:rsidR="00703D81">
        <w:rPr>
          <w:b/>
          <w:bCs/>
          <w:szCs w:val="20"/>
        </w:rPr>
        <w:t>lju prijaznimi za obdobje treh</w:t>
      </w:r>
      <w:r w:rsidR="00C41322" w:rsidRPr="00703D81">
        <w:rPr>
          <w:b/>
          <w:bCs/>
          <w:szCs w:val="20"/>
        </w:rPr>
        <w:t xml:space="preserve"> let</w:t>
      </w:r>
      <w:r w:rsidR="00703D81" w:rsidRPr="00703D81">
        <w:rPr>
          <w:b/>
          <w:bCs/>
          <w:szCs w:val="20"/>
        </w:rPr>
        <w:t xml:space="preserve"> od 1. 1. 2021 do 31. 12. 2023</w:t>
      </w:r>
      <w:r w:rsidRPr="00703D81">
        <w:rPr>
          <w:b/>
          <w:bCs/>
          <w:szCs w:val="20"/>
        </w:rPr>
        <w:t>«</w:t>
      </w:r>
      <w:r w:rsidRPr="00703D81">
        <w:rPr>
          <w:szCs w:val="20"/>
        </w:rPr>
        <w:t xml:space="preserve"> objavljenem na Portalu javnih naročil pri Uradnem listu RS, št. objave JN …….…………. z dne ……………….</w:t>
      </w:r>
      <w:r w:rsidR="00604D86" w:rsidRPr="00703D81">
        <w:rPr>
          <w:szCs w:val="20"/>
        </w:rPr>
        <w:t xml:space="preserve"> </w:t>
      </w:r>
      <w:r w:rsidRPr="00703D81">
        <w:rPr>
          <w:szCs w:val="20"/>
        </w:rPr>
        <w:t>o</w:t>
      </w:r>
      <w:r w:rsidRPr="00703D81">
        <w:rPr>
          <w:color w:val="000000"/>
          <w:szCs w:val="20"/>
        </w:rPr>
        <w:t xml:space="preserve">pravil </w:t>
      </w:r>
      <w:r w:rsidR="0095694D" w:rsidRPr="00703D81">
        <w:rPr>
          <w:color w:val="000000"/>
          <w:szCs w:val="20"/>
        </w:rPr>
        <w:t xml:space="preserve">naslednja </w:t>
      </w:r>
      <w:r w:rsidRPr="00703D81">
        <w:rPr>
          <w:szCs w:val="20"/>
        </w:rPr>
        <w:t>dela</w:t>
      </w:r>
      <w:r w:rsidR="0095694D" w:rsidRPr="00703D81">
        <w:rPr>
          <w:szCs w:val="20"/>
        </w:rPr>
        <w:t>:</w:t>
      </w:r>
      <w:r w:rsidR="003D25EC" w:rsidRPr="00703D81">
        <w:rPr>
          <w:szCs w:val="20"/>
        </w:rPr>
        <w:t xml:space="preserve"> …………………………</w:t>
      </w:r>
      <w:r w:rsidR="0095694D" w:rsidRPr="00703D81">
        <w:rPr>
          <w:szCs w:val="20"/>
        </w:rPr>
        <w:t>……………………………………………………………………………</w:t>
      </w:r>
      <w:r w:rsidR="003D25EC" w:rsidRPr="00703D81">
        <w:rPr>
          <w:szCs w:val="20"/>
        </w:rPr>
        <w:t>………..</w:t>
      </w:r>
    </w:p>
    <w:p w:rsidR="006432AD" w:rsidRPr="00703D81" w:rsidRDefault="003D25EC" w:rsidP="006432AD">
      <w:pPr>
        <w:spacing w:line="480" w:lineRule="auto"/>
        <w:rPr>
          <w:szCs w:val="20"/>
        </w:rPr>
      </w:pPr>
      <w:r w:rsidRPr="00703D81">
        <w:rPr>
          <w:szCs w:val="20"/>
        </w:rPr>
        <w:t xml:space="preserve">……………………………………………………………………………………………. </w:t>
      </w:r>
      <w:r w:rsidR="00C41322" w:rsidRPr="00703D81">
        <w:rPr>
          <w:szCs w:val="20"/>
        </w:rPr>
        <w:t>(navesti katera dela) s čistilno površino</w:t>
      </w:r>
      <w:r w:rsidRPr="00703D81">
        <w:rPr>
          <w:szCs w:val="20"/>
        </w:rPr>
        <w:t xml:space="preserve"> …………………….</w:t>
      </w:r>
      <w:r w:rsidR="00C41322" w:rsidRPr="00703D81">
        <w:rPr>
          <w:szCs w:val="20"/>
        </w:rPr>
        <w:t xml:space="preserve"> m</w:t>
      </w:r>
      <w:r w:rsidR="00C41322" w:rsidRPr="00703D81">
        <w:rPr>
          <w:szCs w:val="20"/>
          <w:vertAlign w:val="superscript"/>
        </w:rPr>
        <w:t>2</w:t>
      </w:r>
      <w:r w:rsidR="006432AD" w:rsidRPr="00703D81">
        <w:rPr>
          <w:szCs w:val="20"/>
        </w:rPr>
        <w:t xml:space="preserve">. </w:t>
      </w:r>
      <w:r w:rsidRPr="00703D81">
        <w:rPr>
          <w:szCs w:val="20"/>
        </w:rPr>
        <w:t>Dela so potekala</w:t>
      </w:r>
      <w:r w:rsidR="006432AD" w:rsidRPr="00703D81">
        <w:rPr>
          <w:szCs w:val="20"/>
        </w:rPr>
        <w:t xml:space="preserve"> </w:t>
      </w:r>
      <w:proofErr w:type="spellStart"/>
      <w:r w:rsidR="006432AD" w:rsidRPr="00703D81">
        <w:rPr>
          <w:szCs w:val="20"/>
        </w:rPr>
        <w:t>potekal</w:t>
      </w:r>
      <w:r w:rsidRPr="00703D81">
        <w:rPr>
          <w:szCs w:val="20"/>
        </w:rPr>
        <w:t>a</w:t>
      </w:r>
      <w:proofErr w:type="spellEnd"/>
      <w:r w:rsidR="006432AD" w:rsidRPr="00703D81">
        <w:rPr>
          <w:szCs w:val="20"/>
        </w:rPr>
        <w:t xml:space="preserve"> v obdobju ………………………………</w:t>
      </w:r>
    </w:p>
    <w:p w:rsidR="006432AD" w:rsidRPr="00703D81" w:rsidRDefault="006432AD" w:rsidP="006432AD">
      <w:pPr>
        <w:rPr>
          <w:szCs w:val="20"/>
        </w:rPr>
      </w:pPr>
    </w:p>
    <w:p w:rsidR="006432AD" w:rsidRPr="00703D81" w:rsidRDefault="006432AD" w:rsidP="006432AD">
      <w:pPr>
        <w:rPr>
          <w:szCs w:val="20"/>
        </w:rPr>
      </w:pPr>
      <w:r w:rsidRPr="00703D81">
        <w:rPr>
          <w:szCs w:val="20"/>
        </w:rPr>
        <w:t>Dela so bila opravljena v skladu s pogodbenimi določili in v določenih rokih.</w:t>
      </w:r>
    </w:p>
    <w:p w:rsidR="006432AD" w:rsidRPr="00703D81" w:rsidRDefault="006432AD" w:rsidP="006432AD">
      <w:pPr>
        <w:jc w:val="center"/>
        <w:rPr>
          <w:b/>
          <w:szCs w:val="20"/>
        </w:rPr>
      </w:pPr>
    </w:p>
    <w:p w:rsidR="006432AD" w:rsidRPr="00703D81" w:rsidRDefault="006432AD" w:rsidP="006432AD">
      <w:pPr>
        <w:jc w:val="center"/>
        <w:rPr>
          <w:szCs w:val="20"/>
        </w:rPr>
      </w:pPr>
      <w:r w:rsidRPr="00703D81">
        <w:rPr>
          <w:b/>
          <w:szCs w:val="20"/>
        </w:rPr>
        <w:t>DA                        NE</w:t>
      </w:r>
    </w:p>
    <w:p w:rsidR="006432AD" w:rsidRPr="00703D81" w:rsidRDefault="006432AD" w:rsidP="006432AD">
      <w:pPr>
        <w:rPr>
          <w:b/>
          <w:szCs w:val="20"/>
        </w:rPr>
      </w:pPr>
    </w:p>
    <w:p w:rsidR="006432AD" w:rsidRPr="00703D81" w:rsidRDefault="006432AD" w:rsidP="006432AD">
      <w:pPr>
        <w:rPr>
          <w:szCs w:val="20"/>
        </w:rPr>
      </w:pPr>
    </w:p>
    <w:p w:rsidR="006432AD" w:rsidRPr="00703D81" w:rsidRDefault="006432AD" w:rsidP="006432AD">
      <w:pPr>
        <w:rPr>
          <w:szCs w:val="20"/>
        </w:rPr>
      </w:pPr>
      <w:r w:rsidRPr="00703D81">
        <w:rPr>
          <w:szCs w:val="20"/>
        </w:rPr>
        <w:t xml:space="preserve">V/na _______________, dne _____________ </w:t>
      </w:r>
    </w:p>
    <w:p w:rsidR="006432AD" w:rsidRPr="00703D81" w:rsidRDefault="006432AD" w:rsidP="006432AD">
      <w:pPr>
        <w:rPr>
          <w:szCs w:val="20"/>
        </w:rPr>
      </w:pPr>
    </w:p>
    <w:p w:rsidR="006432AD" w:rsidRPr="00703D81" w:rsidRDefault="006432AD" w:rsidP="006432AD">
      <w:pPr>
        <w:rPr>
          <w:szCs w:val="20"/>
        </w:rPr>
      </w:pPr>
    </w:p>
    <w:p w:rsidR="006432AD" w:rsidRPr="00703D81" w:rsidRDefault="006432AD" w:rsidP="006432AD">
      <w:pPr>
        <w:jc w:val="right"/>
        <w:rPr>
          <w:szCs w:val="20"/>
        </w:rPr>
      </w:pPr>
      <w:r w:rsidRPr="00703D81">
        <w:rPr>
          <w:szCs w:val="20"/>
        </w:rPr>
        <w:t>Oseba, pristojna za potrditev reference:</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 xml:space="preserve">Ime in priimek (čitljivo): ___________________ </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Tel. št.: ___________________</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Elektronski naslov: ___________________</w:t>
      </w:r>
    </w:p>
    <w:p w:rsidR="006432AD" w:rsidRPr="00703D81" w:rsidRDefault="006432AD" w:rsidP="006432AD">
      <w:pPr>
        <w:jc w:val="right"/>
        <w:rPr>
          <w:szCs w:val="20"/>
        </w:rPr>
      </w:pPr>
    </w:p>
    <w:p w:rsidR="006432AD" w:rsidRPr="00703D81" w:rsidRDefault="006432AD" w:rsidP="006432AD">
      <w:pPr>
        <w:jc w:val="right"/>
        <w:rPr>
          <w:szCs w:val="20"/>
        </w:rPr>
      </w:pPr>
      <w:r w:rsidRPr="00703D81">
        <w:rPr>
          <w:szCs w:val="20"/>
        </w:rPr>
        <w:t xml:space="preserve">___________________ </w:t>
      </w:r>
    </w:p>
    <w:p w:rsidR="006432AD" w:rsidRPr="00703D81" w:rsidRDefault="006432AD" w:rsidP="006432AD">
      <w:pPr>
        <w:jc w:val="right"/>
        <w:rPr>
          <w:szCs w:val="20"/>
        </w:rPr>
      </w:pPr>
      <w:r w:rsidRPr="00703D81">
        <w:rPr>
          <w:szCs w:val="20"/>
        </w:rPr>
        <w:t>(podpis</w:t>
      </w:r>
      <w:r w:rsidR="00690CB5" w:rsidRPr="00703D81">
        <w:rPr>
          <w:szCs w:val="20"/>
        </w:rPr>
        <w:t xml:space="preserve"> in žig</w:t>
      </w:r>
      <w:r w:rsidRPr="00703D81">
        <w:rPr>
          <w:szCs w:val="20"/>
        </w:rPr>
        <w:t>)</w:t>
      </w:r>
    </w:p>
    <w:p w:rsidR="006432AD" w:rsidRPr="00703D81" w:rsidRDefault="006432AD" w:rsidP="006432AD">
      <w:pPr>
        <w:jc w:val="right"/>
        <w:rPr>
          <w:szCs w:val="20"/>
        </w:rPr>
      </w:pPr>
    </w:p>
    <w:p w:rsidR="00081692" w:rsidRPr="00A2630C" w:rsidRDefault="00081692" w:rsidP="007B7ECE">
      <w:pPr>
        <w:rPr>
          <w:szCs w:val="20"/>
          <w:highlight w:val="red"/>
        </w:rPr>
      </w:pPr>
    </w:p>
    <w:p w:rsidR="00C6632A" w:rsidRPr="00A2630C" w:rsidRDefault="00C6632A" w:rsidP="007B7ECE">
      <w:pPr>
        <w:rPr>
          <w:szCs w:val="20"/>
          <w:highlight w:val="red"/>
        </w:rPr>
      </w:pPr>
    </w:p>
    <w:p w:rsidR="00C6632A" w:rsidRPr="00A2630C" w:rsidRDefault="00C6632A" w:rsidP="007B7ECE">
      <w:pPr>
        <w:rPr>
          <w:szCs w:val="20"/>
          <w:highlight w:val="red"/>
        </w:rPr>
      </w:pPr>
    </w:p>
    <w:p w:rsidR="002E6B67" w:rsidRPr="00C7289B" w:rsidRDefault="002E6B67" w:rsidP="006432AD">
      <w:pPr>
        <w:jc w:val="right"/>
        <w:rPr>
          <w:szCs w:val="20"/>
        </w:rPr>
      </w:pPr>
    </w:p>
    <w:p w:rsidR="006432AD" w:rsidRPr="00C7289B" w:rsidRDefault="007B7ECE" w:rsidP="006432AD">
      <w:pPr>
        <w:widowControl w:val="0"/>
        <w:spacing w:before="60" w:line="240" w:lineRule="auto"/>
        <w:jc w:val="right"/>
        <w:rPr>
          <w:szCs w:val="20"/>
        </w:rPr>
      </w:pPr>
      <w:r w:rsidRPr="00C7289B">
        <w:rPr>
          <w:b/>
          <w:szCs w:val="20"/>
          <w:u w:val="single"/>
        </w:rPr>
        <w:t>RAZPISNI OBRAZEC 12</w:t>
      </w:r>
      <w:r w:rsidR="006432AD" w:rsidRPr="00C7289B">
        <w:rPr>
          <w:b/>
          <w:szCs w:val="20"/>
          <w:u w:val="single"/>
        </w:rPr>
        <w:t>a</w:t>
      </w:r>
    </w:p>
    <w:p w:rsidR="0095694D" w:rsidRPr="00C7289B" w:rsidRDefault="0095694D" w:rsidP="0095694D">
      <w:pPr>
        <w:widowControl w:val="0"/>
        <w:spacing w:before="60" w:line="240" w:lineRule="auto"/>
        <w:jc w:val="center"/>
        <w:rPr>
          <w:b/>
          <w:szCs w:val="20"/>
          <w:lang w:eastAsia="sl-SI"/>
        </w:rPr>
      </w:pPr>
    </w:p>
    <w:p w:rsidR="0095694D" w:rsidRPr="00C7289B" w:rsidRDefault="0095694D" w:rsidP="0095694D">
      <w:pPr>
        <w:widowControl w:val="0"/>
        <w:spacing w:before="60" w:line="240" w:lineRule="auto"/>
        <w:jc w:val="center"/>
        <w:rPr>
          <w:b/>
          <w:szCs w:val="20"/>
          <w:lang w:eastAsia="sl-SI"/>
        </w:rPr>
      </w:pPr>
      <w:r w:rsidRPr="00C7289B">
        <w:rPr>
          <w:b/>
          <w:szCs w:val="20"/>
          <w:lang w:eastAsia="sl-SI"/>
        </w:rPr>
        <w:t>POOBLASTILO ZA PRIDOBITEV POTRDILA IZ KAZENSKE EVIDENCE PRAVNIH OSEB</w:t>
      </w:r>
    </w:p>
    <w:p w:rsidR="0095694D" w:rsidRPr="00C7289B" w:rsidRDefault="0095694D" w:rsidP="0095694D">
      <w:pPr>
        <w:rPr>
          <w:szCs w:val="20"/>
        </w:rPr>
      </w:pPr>
      <w:r w:rsidRPr="00C7289B">
        <w:rPr>
          <w:szCs w:val="20"/>
        </w:rPr>
        <w:t xml:space="preserve">Pooblastilo oddajamo kot: (se označi z X) </w:t>
      </w:r>
    </w:p>
    <w:p w:rsidR="0095694D" w:rsidRPr="00C7289B" w:rsidRDefault="0095694D" w:rsidP="0095694D">
      <w:pPr>
        <w:rPr>
          <w:szCs w:val="20"/>
        </w:rPr>
      </w:pPr>
    </w:p>
    <w:p w:rsidR="0095694D" w:rsidRPr="00C7289B" w:rsidRDefault="0095694D" w:rsidP="0095694D">
      <w:pPr>
        <w:rPr>
          <w:szCs w:val="20"/>
        </w:rPr>
      </w:pPr>
      <w:r w:rsidRPr="00C7289B">
        <w:rPr>
          <w:rFonts w:ascii="MS Gothic" w:eastAsia="MS Gothic" w:hAnsi="MS Gothic" w:cs="MS Gothic" w:hint="eastAsia"/>
          <w:szCs w:val="20"/>
        </w:rPr>
        <w:t>☐</w:t>
      </w:r>
      <w:r w:rsidRPr="00C7289B">
        <w:rPr>
          <w:szCs w:val="20"/>
        </w:rPr>
        <w:t xml:space="preserve"> ponudnik</w:t>
      </w:r>
    </w:p>
    <w:p w:rsidR="0095694D" w:rsidRPr="00C7289B" w:rsidRDefault="0095694D" w:rsidP="0095694D">
      <w:pPr>
        <w:rPr>
          <w:szCs w:val="20"/>
        </w:rPr>
      </w:pPr>
    </w:p>
    <w:p w:rsidR="0095694D" w:rsidRPr="00C7289B" w:rsidRDefault="0095694D" w:rsidP="0095694D">
      <w:pPr>
        <w:rPr>
          <w:szCs w:val="20"/>
        </w:rPr>
      </w:pPr>
      <w:r w:rsidRPr="00C7289B">
        <w:rPr>
          <w:rFonts w:ascii="MS Gothic" w:eastAsia="MS Gothic" w:hAnsi="MS Gothic" w:cs="MS Gothic" w:hint="eastAsia"/>
          <w:szCs w:val="20"/>
        </w:rPr>
        <w:t>☐</w:t>
      </w:r>
      <w:r w:rsidRPr="00C7289B">
        <w:rPr>
          <w:szCs w:val="20"/>
        </w:rPr>
        <w:t xml:space="preserve"> skupni ponudnik</w:t>
      </w:r>
    </w:p>
    <w:p w:rsidR="0095694D" w:rsidRPr="00C7289B" w:rsidRDefault="0095694D" w:rsidP="0095694D">
      <w:pPr>
        <w:rPr>
          <w:szCs w:val="20"/>
        </w:rPr>
      </w:pPr>
    </w:p>
    <w:p w:rsidR="0095694D" w:rsidRPr="00C7289B" w:rsidRDefault="0095694D" w:rsidP="0095694D">
      <w:pPr>
        <w:tabs>
          <w:tab w:val="left" w:pos="7936"/>
        </w:tabs>
        <w:rPr>
          <w:szCs w:val="20"/>
        </w:rPr>
      </w:pPr>
      <w:r w:rsidRPr="00C7289B">
        <w:rPr>
          <w:rFonts w:ascii="MS Gothic" w:eastAsia="MS Gothic" w:hAnsi="MS Gothic" w:cs="MS Gothic" w:hint="eastAsia"/>
          <w:szCs w:val="20"/>
        </w:rPr>
        <w:t>☐</w:t>
      </w:r>
      <w:r w:rsidRPr="00C7289B">
        <w:rPr>
          <w:szCs w:val="20"/>
        </w:rPr>
        <w:t xml:space="preserve"> podizvajalec</w:t>
      </w:r>
    </w:p>
    <w:p w:rsidR="0095694D" w:rsidRPr="00C7289B" w:rsidRDefault="0095694D" w:rsidP="0095694D">
      <w:pPr>
        <w:tabs>
          <w:tab w:val="left" w:pos="7936"/>
        </w:tabs>
        <w:rPr>
          <w:szCs w:val="20"/>
        </w:rPr>
      </w:pPr>
    </w:p>
    <w:p w:rsidR="0095694D" w:rsidRPr="00C7289B" w:rsidRDefault="0095694D" w:rsidP="0095694D">
      <w:pPr>
        <w:tabs>
          <w:tab w:val="left" w:pos="7936"/>
        </w:tabs>
        <w:rPr>
          <w:szCs w:val="20"/>
        </w:rPr>
      </w:pPr>
      <w:r w:rsidRPr="00C7289B">
        <w:rPr>
          <w:rFonts w:ascii="MS Gothic" w:eastAsia="MS Gothic" w:hAnsi="MS Gothic" w:cs="MS Gothic" w:hint="eastAsia"/>
          <w:szCs w:val="20"/>
        </w:rPr>
        <w:t>☐</w:t>
      </w:r>
      <w:r w:rsidRPr="00C7289B">
        <w:rPr>
          <w:szCs w:val="20"/>
        </w:rPr>
        <w:t xml:space="preserve"> z uporabo instituta zmogljivosti drugih subjektov</w:t>
      </w:r>
    </w:p>
    <w:p w:rsidR="0095694D" w:rsidRPr="00C7289B" w:rsidRDefault="0095694D" w:rsidP="0095694D">
      <w:pPr>
        <w:spacing w:after="120" w:line="240" w:lineRule="auto"/>
        <w:rPr>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95694D" w:rsidRPr="00C7289B" w:rsidTr="009E6062">
        <w:tc>
          <w:tcPr>
            <w:tcW w:w="3085" w:type="dxa"/>
            <w:gridSpan w:val="2"/>
            <w:tcBorders>
              <w:top w:val="nil"/>
              <w:bottom w:val="nil"/>
            </w:tcBorders>
          </w:tcPr>
          <w:p w:rsidR="0095694D" w:rsidRPr="00C7289B" w:rsidRDefault="0095694D" w:rsidP="009E6062">
            <w:pPr>
              <w:spacing w:line="240" w:lineRule="auto"/>
              <w:rPr>
                <w:szCs w:val="20"/>
                <w:lang w:eastAsia="sl-SI"/>
              </w:rPr>
            </w:pPr>
            <w:r w:rsidRPr="00C7289B">
              <w:rPr>
                <w:szCs w:val="20"/>
                <w:lang w:eastAsia="sl-SI"/>
              </w:rPr>
              <w:t>Ponudnik/gospodarski subjekt/partner/podizvajalec:</w:t>
            </w:r>
          </w:p>
        </w:tc>
      </w:tr>
      <w:tr w:rsidR="0095694D" w:rsidRPr="00C7289B" w:rsidTr="009E6062">
        <w:trPr>
          <w:gridAfter w:val="1"/>
          <w:wAfter w:w="850" w:type="dxa"/>
        </w:trPr>
        <w:tc>
          <w:tcPr>
            <w:tcW w:w="2235" w:type="dxa"/>
            <w:tcBorders>
              <w:top w:val="nil"/>
              <w:bottom w:val="nil"/>
            </w:tcBorders>
          </w:tcPr>
          <w:p w:rsidR="0095694D" w:rsidRPr="00C7289B" w:rsidRDefault="0095694D" w:rsidP="009E6062">
            <w:pPr>
              <w:spacing w:line="240" w:lineRule="auto"/>
              <w:rPr>
                <w:szCs w:val="20"/>
                <w:lang w:eastAsia="sl-SI"/>
              </w:rPr>
            </w:pPr>
          </w:p>
        </w:tc>
      </w:tr>
    </w:tbl>
    <w:p w:rsidR="0095694D" w:rsidRPr="00C7289B" w:rsidRDefault="0095694D" w:rsidP="0095694D">
      <w:pPr>
        <w:spacing w:line="240" w:lineRule="auto"/>
        <w:rPr>
          <w:szCs w:val="20"/>
          <w:lang w:eastAsia="sl-SI"/>
        </w:rPr>
      </w:pPr>
      <w:r w:rsidRPr="00C7289B">
        <w:rPr>
          <w:szCs w:val="20"/>
          <w:lang w:eastAsia="sl-SI"/>
        </w:rPr>
        <w:t>__________________________________________________________________</w:t>
      </w:r>
    </w:p>
    <w:p w:rsidR="0095694D" w:rsidRPr="00C7289B" w:rsidRDefault="0095694D" w:rsidP="0095694D">
      <w:pPr>
        <w:spacing w:line="240" w:lineRule="auto"/>
        <w:rPr>
          <w:szCs w:val="20"/>
          <w:lang w:eastAsia="sl-SI"/>
        </w:rPr>
      </w:pPr>
    </w:p>
    <w:p w:rsidR="0095694D" w:rsidRPr="00C7289B" w:rsidRDefault="0095694D" w:rsidP="0095694D">
      <w:pPr>
        <w:spacing w:line="240" w:lineRule="auto"/>
        <w:rPr>
          <w:szCs w:val="20"/>
          <w:lang w:eastAsia="sl-SI"/>
        </w:rPr>
      </w:pPr>
      <w:r w:rsidRPr="00C7289B">
        <w:rPr>
          <w:szCs w:val="20"/>
          <w:lang w:eastAsia="sl-SI"/>
        </w:rPr>
        <w:t>Naslov:</w:t>
      </w:r>
    </w:p>
    <w:p w:rsidR="0095694D" w:rsidRPr="00C7289B" w:rsidRDefault="0095694D" w:rsidP="0095694D">
      <w:pPr>
        <w:spacing w:line="240" w:lineRule="auto"/>
        <w:rPr>
          <w:szCs w:val="20"/>
          <w:lang w:eastAsia="sl-SI"/>
        </w:rPr>
      </w:pPr>
      <w:r w:rsidRPr="00C7289B">
        <w:rPr>
          <w:szCs w:val="20"/>
          <w:lang w:eastAsia="sl-SI"/>
        </w:rPr>
        <w:t>__________________________________________________________________</w:t>
      </w:r>
    </w:p>
    <w:p w:rsidR="0095694D" w:rsidRPr="00C7289B" w:rsidRDefault="0095694D" w:rsidP="0095694D">
      <w:pPr>
        <w:spacing w:line="240" w:lineRule="auto"/>
        <w:rPr>
          <w:szCs w:val="20"/>
          <w:lang w:eastAsia="sl-SI"/>
        </w:rPr>
      </w:pPr>
    </w:p>
    <w:p w:rsidR="0095694D" w:rsidRPr="00C7289B" w:rsidRDefault="0095694D" w:rsidP="0095694D">
      <w:pPr>
        <w:spacing w:line="240" w:lineRule="auto"/>
        <w:rPr>
          <w:szCs w:val="20"/>
          <w:lang w:eastAsia="sl-SI"/>
        </w:rPr>
      </w:pPr>
      <w:r w:rsidRPr="00C7289B">
        <w:rPr>
          <w:szCs w:val="20"/>
          <w:lang w:eastAsia="sl-SI"/>
        </w:rPr>
        <w:t>Matična številka gospodarskega subjekta:</w:t>
      </w:r>
    </w:p>
    <w:p w:rsidR="0095694D" w:rsidRPr="00C7289B" w:rsidRDefault="0095694D" w:rsidP="0095694D">
      <w:pPr>
        <w:spacing w:line="240" w:lineRule="auto"/>
        <w:rPr>
          <w:szCs w:val="20"/>
          <w:lang w:eastAsia="sl-SI"/>
        </w:rPr>
      </w:pPr>
      <w:r w:rsidRPr="00C7289B">
        <w:rPr>
          <w:szCs w:val="20"/>
          <w:lang w:eastAsia="sl-SI"/>
        </w:rPr>
        <w:t>_________________________________________________________________</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lang w:eastAsia="sl-SI"/>
        </w:rPr>
      </w:pPr>
    </w:p>
    <w:p w:rsidR="006432AD" w:rsidRPr="00C7289B" w:rsidRDefault="006432AD" w:rsidP="006432AD">
      <w:pPr>
        <w:spacing w:after="280" w:line="480" w:lineRule="auto"/>
        <w:rPr>
          <w:szCs w:val="20"/>
        </w:rPr>
      </w:pPr>
      <w:r w:rsidRPr="00C7289B">
        <w:rPr>
          <w:szCs w:val="20"/>
          <w:lang w:eastAsia="sl-SI"/>
        </w:rPr>
        <w:t>pooblaščam naročnika</w:t>
      </w:r>
      <w:r w:rsidR="00C7289B" w:rsidRPr="00C7289B">
        <w:rPr>
          <w:szCs w:val="20"/>
          <w:lang w:eastAsia="sl-SI"/>
        </w:rPr>
        <w:t xml:space="preserve"> VRTEC HANSA CHRISTIANA ANDERSENA, Rašiška ulica 7, 1000 Ljubljana</w:t>
      </w:r>
      <w:r w:rsidRPr="00C7289B">
        <w:rPr>
          <w:b/>
          <w:szCs w:val="20"/>
          <w:lang w:eastAsia="sl-SI"/>
        </w:rPr>
        <w:t>,</w:t>
      </w:r>
      <w:r w:rsidRPr="00C7289B">
        <w:rPr>
          <w:szCs w:val="20"/>
          <w:lang w:eastAsia="sl-SI"/>
        </w:rPr>
        <w:t xml:space="preserve"> da za potrebe preverjanja ponudnikov in s tem neobstoja razlogov za izključitev ponudnikov po 75. členu Zakona o javnem naročanju (Uradni list RS, št. 91/15</w:t>
      </w:r>
      <w:r w:rsidR="0095694D" w:rsidRPr="00C7289B">
        <w:rPr>
          <w:szCs w:val="20"/>
          <w:lang w:eastAsia="sl-SI"/>
        </w:rPr>
        <w:t xml:space="preserve"> in št. 14/18</w:t>
      </w:r>
      <w:r w:rsidRPr="00C7289B">
        <w:rPr>
          <w:szCs w:val="20"/>
          <w:lang w:eastAsia="sl-SI"/>
        </w:rPr>
        <w:t xml:space="preserve">) pri izvajanju predmetnega postopka oddaje javnega naročila po </w:t>
      </w:r>
      <w:r w:rsidR="00AE3001" w:rsidRPr="00C7289B">
        <w:rPr>
          <w:szCs w:val="20"/>
          <w:lang w:eastAsia="sl-SI"/>
        </w:rPr>
        <w:t>odprtem postopku</w:t>
      </w:r>
      <w:r w:rsidRPr="00C7289B">
        <w:rPr>
          <w:szCs w:val="20"/>
          <w:lang w:eastAsia="sl-SI"/>
        </w:rPr>
        <w:t xml:space="preserve"> </w:t>
      </w:r>
      <w:r w:rsidR="003A0ABC" w:rsidRPr="00C7289B">
        <w:rPr>
          <w:szCs w:val="20"/>
          <w:lang w:eastAsia="sl-SI"/>
        </w:rPr>
        <w:t xml:space="preserve">s sklenitvijo </w:t>
      </w:r>
      <w:r w:rsidR="00ED120F" w:rsidRPr="00C7289B">
        <w:rPr>
          <w:szCs w:val="20"/>
          <w:lang w:eastAsia="sl-SI"/>
        </w:rPr>
        <w:t>pogodbe</w:t>
      </w:r>
      <w:r w:rsidR="003A0ABC" w:rsidRPr="00C7289B">
        <w:rPr>
          <w:szCs w:val="20"/>
          <w:lang w:eastAsia="sl-SI"/>
        </w:rPr>
        <w:t xml:space="preserve"> </w:t>
      </w:r>
      <w:r w:rsidRPr="00C7289B">
        <w:rPr>
          <w:szCs w:val="20"/>
          <w:lang w:eastAsia="sl-SI"/>
        </w:rPr>
        <w:t xml:space="preserve">izbiro izvajalca za – </w:t>
      </w:r>
      <w:r w:rsidRPr="00C7289B">
        <w:rPr>
          <w:b/>
          <w:bCs/>
          <w:szCs w:val="20"/>
        </w:rPr>
        <w:t>»</w:t>
      </w:r>
      <w:r w:rsidR="007B7ECE" w:rsidRPr="00C7289B">
        <w:rPr>
          <w:b/>
          <w:bCs/>
          <w:szCs w:val="20"/>
        </w:rPr>
        <w:t xml:space="preserve">STORITVE ČIŠČENJA Z OKOLJU PRIJAZNIMI </w:t>
      </w:r>
      <w:r w:rsidR="00C6632A" w:rsidRPr="00C7289B">
        <w:rPr>
          <w:b/>
          <w:bCs/>
          <w:szCs w:val="20"/>
        </w:rPr>
        <w:t>ZA</w:t>
      </w:r>
      <w:r w:rsidR="00C82FA2" w:rsidRPr="00C7289B">
        <w:rPr>
          <w:b/>
          <w:bCs/>
          <w:szCs w:val="20"/>
        </w:rPr>
        <w:t xml:space="preserve"> OBDOBJE </w:t>
      </w:r>
      <w:r w:rsidR="00C7289B" w:rsidRPr="00C7289B">
        <w:rPr>
          <w:b/>
          <w:bCs/>
          <w:szCs w:val="20"/>
        </w:rPr>
        <w:t>TREH LET od 1. 1. 2021 do 31. 12. 2023</w:t>
      </w:r>
      <w:r w:rsidRPr="00C7289B">
        <w:rPr>
          <w:b/>
          <w:bCs/>
          <w:szCs w:val="20"/>
        </w:rPr>
        <w:t>«</w:t>
      </w:r>
      <w:r w:rsidRPr="00C7289B">
        <w:rPr>
          <w:b/>
          <w:szCs w:val="20"/>
          <w:lang w:eastAsia="sl-SI"/>
        </w:rPr>
        <w:t xml:space="preserve"> </w:t>
      </w:r>
      <w:r w:rsidRPr="00C7289B">
        <w:rPr>
          <w:szCs w:val="20"/>
          <w:lang w:eastAsia="sl-SI"/>
        </w:rPr>
        <w:t>pri Ministrstvu za pravosodje pridobi vse potrebne podatke oz. potrdilo iz kazenske evidence pravnih oseb, ki se vodi pri Ministrstvu za pravosodje.</w:t>
      </w:r>
    </w:p>
    <w:p w:rsidR="006432AD" w:rsidRPr="00C7289B" w:rsidRDefault="006432AD" w:rsidP="006432AD">
      <w:pPr>
        <w:spacing w:line="240" w:lineRule="auto"/>
        <w:rPr>
          <w:szCs w:val="20"/>
        </w:rPr>
      </w:pPr>
      <w:r w:rsidRPr="00C7289B">
        <w:rPr>
          <w:b/>
          <w:szCs w:val="20"/>
          <w:lang w:eastAsia="sl-SI"/>
        </w:rPr>
        <w:t>OPOMBA:</w:t>
      </w:r>
      <w:r w:rsidRPr="00C7289B">
        <w:rPr>
          <w:szCs w:val="20"/>
          <w:lang w:eastAsia="sl-SI"/>
        </w:rPr>
        <w:t xml:space="preserve"> V primeru, da ponudnik na javnem razpisu sodeluje s podizvajalcem/ponudnikom v skupni </w:t>
      </w:r>
      <w:r w:rsidR="0095694D" w:rsidRPr="00C7289B">
        <w:rPr>
          <w:szCs w:val="20"/>
          <w:lang w:eastAsia="sl-SI"/>
        </w:rPr>
        <w:t>ponudbi mora razpisni obrazec 12</w:t>
      </w:r>
      <w:r w:rsidRPr="00C7289B">
        <w:rPr>
          <w:szCs w:val="20"/>
          <w:lang w:eastAsia="sl-SI"/>
        </w:rPr>
        <w:t>a predložiti tudi za vsakega podizvajalca/ponudnika v skupni ponudbi.</w:t>
      </w:r>
    </w:p>
    <w:p w:rsidR="006432AD" w:rsidRPr="00C7289B" w:rsidRDefault="006432AD" w:rsidP="006432AD">
      <w:pPr>
        <w:spacing w:line="240" w:lineRule="auto"/>
        <w:rPr>
          <w:szCs w:val="20"/>
          <w:lang w:eastAsia="sl-SI"/>
        </w:rPr>
      </w:pPr>
    </w:p>
    <w:p w:rsidR="006432AD" w:rsidRPr="00C7289B" w:rsidRDefault="006432AD" w:rsidP="006432AD">
      <w:pPr>
        <w:widowControl w:val="0"/>
        <w:tabs>
          <w:tab w:val="center" w:pos="4153"/>
          <w:tab w:val="right" w:pos="8306"/>
        </w:tabs>
        <w:spacing w:line="240" w:lineRule="auto"/>
        <w:rPr>
          <w:szCs w:val="20"/>
          <w:lang w:eastAsia="sl-SI"/>
        </w:rPr>
      </w:pPr>
    </w:p>
    <w:p w:rsidR="006432AD" w:rsidRPr="00C7289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C7289B" w:rsidTr="000D0CFF">
        <w:trPr>
          <w:cantSplit/>
          <w:jc w:val="right"/>
        </w:trPr>
        <w:tc>
          <w:tcPr>
            <w:tcW w:w="2109" w:type="dxa"/>
            <w:vMerge w:val="restart"/>
            <w:shd w:val="clear" w:color="auto" w:fill="auto"/>
            <w:vAlign w:val="center"/>
          </w:tcPr>
          <w:p w:rsidR="006432AD" w:rsidRPr="00C7289B" w:rsidRDefault="006432AD" w:rsidP="000D0CFF">
            <w:pPr>
              <w:tabs>
                <w:tab w:val="left" w:pos="12758"/>
              </w:tabs>
              <w:spacing w:line="240" w:lineRule="auto"/>
              <w:rPr>
                <w:szCs w:val="20"/>
              </w:rPr>
            </w:pPr>
            <w:r w:rsidRPr="00C7289B">
              <w:rPr>
                <w:szCs w:val="20"/>
                <w:lang w:eastAsia="sl-SI"/>
              </w:rPr>
              <w:t>žig</w:t>
            </w:r>
          </w:p>
        </w:tc>
        <w:tc>
          <w:tcPr>
            <w:tcW w:w="3543" w:type="dxa"/>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ponudnik/partner</w:t>
            </w: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C7289B" w:rsidRDefault="006432AD" w:rsidP="000D0CFF">
            <w:pPr>
              <w:tabs>
                <w:tab w:val="left" w:pos="12758"/>
              </w:tabs>
              <w:snapToGrid w:val="0"/>
              <w:spacing w:before="120" w:line="240" w:lineRule="auto"/>
              <w:rPr>
                <w:szCs w:val="20"/>
                <w:lang w:eastAsia="sl-SI"/>
              </w:rPr>
            </w:pP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(ime in priimek pooblaščene osebe)</w:t>
            </w: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C7289B" w:rsidRDefault="006432AD" w:rsidP="000D0CFF">
            <w:pPr>
              <w:tabs>
                <w:tab w:val="left" w:pos="12758"/>
              </w:tabs>
              <w:snapToGrid w:val="0"/>
              <w:spacing w:before="120" w:line="240" w:lineRule="auto"/>
              <w:rPr>
                <w:szCs w:val="20"/>
                <w:lang w:eastAsia="sl-SI"/>
              </w:rPr>
            </w:pPr>
          </w:p>
        </w:tc>
      </w:tr>
      <w:tr w:rsidR="006432AD" w:rsidRPr="00C7289B" w:rsidTr="000D0CFF">
        <w:trPr>
          <w:cantSplit/>
          <w:jc w:val="right"/>
        </w:trPr>
        <w:tc>
          <w:tcPr>
            <w:tcW w:w="2109" w:type="dxa"/>
            <w:vMerge/>
            <w:shd w:val="clear" w:color="auto" w:fill="auto"/>
            <w:vAlign w:val="center"/>
          </w:tcPr>
          <w:p w:rsidR="006432AD" w:rsidRPr="00C7289B"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(podpis)</w:t>
            </w:r>
          </w:p>
        </w:tc>
      </w:tr>
    </w:tbl>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lang w:eastAsia="sl-SI"/>
        </w:rPr>
      </w:pPr>
    </w:p>
    <w:p w:rsidR="00C82FA2" w:rsidRPr="00C7289B" w:rsidRDefault="00C82FA2" w:rsidP="006432AD">
      <w:pPr>
        <w:widowControl w:val="0"/>
        <w:spacing w:before="60" w:line="240" w:lineRule="auto"/>
        <w:jc w:val="right"/>
        <w:rPr>
          <w:b/>
          <w:szCs w:val="20"/>
          <w:u w:val="single"/>
        </w:rPr>
      </w:pPr>
    </w:p>
    <w:p w:rsidR="006432AD" w:rsidRPr="00C7289B" w:rsidRDefault="007B7ECE" w:rsidP="006432AD">
      <w:pPr>
        <w:widowControl w:val="0"/>
        <w:spacing w:before="60" w:line="240" w:lineRule="auto"/>
        <w:jc w:val="right"/>
        <w:rPr>
          <w:szCs w:val="20"/>
        </w:rPr>
      </w:pPr>
      <w:r w:rsidRPr="00C7289B">
        <w:rPr>
          <w:b/>
          <w:szCs w:val="20"/>
          <w:u w:val="single"/>
        </w:rPr>
        <w:lastRenderedPageBreak/>
        <w:t>RAZPISNI OBRAZEC 12</w:t>
      </w:r>
      <w:r w:rsidR="006432AD" w:rsidRPr="00C7289B">
        <w:rPr>
          <w:b/>
          <w:szCs w:val="20"/>
          <w:u w:val="single"/>
        </w:rPr>
        <w:t>b</w:t>
      </w:r>
    </w:p>
    <w:p w:rsidR="006432AD" w:rsidRPr="00C7289B" w:rsidRDefault="006432AD" w:rsidP="006432AD">
      <w:pPr>
        <w:widowControl w:val="0"/>
        <w:spacing w:before="60" w:line="240" w:lineRule="auto"/>
        <w:jc w:val="center"/>
        <w:rPr>
          <w:b/>
          <w:szCs w:val="20"/>
          <w:lang w:eastAsia="sl-SI"/>
        </w:rPr>
      </w:pPr>
    </w:p>
    <w:p w:rsidR="00723741" w:rsidRPr="00C7289B" w:rsidRDefault="00723741" w:rsidP="00723741">
      <w:pPr>
        <w:widowControl w:val="0"/>
        <w:spacing w:before="60" w:line="240" w:lineRule="auto"/>
        <w:jc w:val="center"/>
        <w:rPr>
          <w:b/>
          <w:szCs w:val="20"/>
          <w:lang w:eastAsia="sl-SI"/>
        </w:rPr>
      </w:pPr>
      <w:r w:rsidRPr="00C7289B">
        <w:rPr>
          <w:b/>
          <w:szCs w:val="20"/>
          <w:lang w:eastAsia="sl-SI"/>
        </w:rPr>
        <w:t>POOBLASTILO ZA PRIDOBITEV POTRDILA IZ KAZENSKE EVIDENCE FIZIČNIH OSEB</w:t>
      </w:r>
    </w:p>
    <w:p w:rsidR="005718A0" w:rsidRPr="00C7289B" w:rsidRDefault="005718A0" w:rsidP="00723741">
      <w:pPr>
        <w:rPr>
          <w:szCs w:val="20"/>
        </w:rPr>
      </w:pPr>
    </w:p>
    <w:p w:rsidR="00723741" w:rsidRPr="00C7289B" w:rsidRDefault="00723741" w:rsidP="00723741">
      <w:pPr>
        <w:rPr>
          <w:szCs w:val="20"/>
        </w:rPr>
      </w:pPr>
      <w:r w:rsidRPr="00C7289B">
        <w:rPr>
          <w:szCs w:val="20"/>
        </w:rPr>
        <w:t xml:space="preserve">Pooblastilo oddajamo kot: (se označi z X) </w:t>
      </w:r>
    </w:p>
    <w:p w:rsidR="00723741" w:rsidRPr="00C7289B" w:rsidRDefault="00723741" w:rsidP="00723741">
      <w:pPr>
        <w:rPr>
          <w:szCs w:val="20"/>
        </w:rPr>
      </w:pPr>
      <w:r w:rsidRPr="00C7289B">
        <w:rPr>
          <w:rFonts w:ascii="MS Gothic" w:eastAsia="MS Gothic" w:hAnsi="MS Gothic" w:cs="MS Gothic" w:hint="eastAsia"/>
          <w:szCs w:val="20"/>
        </w:rPr>
        <w:t>☐</w:t>
      </w:r>
      <w:r w:rsidRPr="00C7289B">
        <w:rPr>
          <w:szCs w:val="20"/>
        </w:rPr>
        <w:t xml:space="preserve"> ponudnik</w:t>
      </w:r>
    </w:p>
    <w:p w:rsidR="00723741" w:rsidRPr="00C7289B" w:rsidRDefault="00723741" w:rsidP="00723741">
      <w:pPr>
        <w:rPr>
          <w:szCs w:val="20"/>
        </w:rPr>
      </w:pPr>
      <w:r w:rsidRPr="00C7289B">
        <w:rPr>
          <w:rFonts w:ascii="MS Gothic" w:eastAsia="MS Gothic" w:hAnsi="MS Gothic" w:cs="MS Gothic" w:hint="eastAsia"/>
          <w:szCs w:val="20"/>
        </w:rPr>
        <w:t>☐</w:t>
      </w:r>
      <w:r w:rsidRPr="00C7289B">
        <w:rPr>
          <w:szCs w:val="20"/>
        </w:rPr>
        <w:t xml:space="preserve"> skupni ponudnik</w:t>
      </w:r>
    </w:p>
    <w:p w:rsidR="00723741" w:rsidRPr="00C7289B" w:rsidRDefault="00723741" w:rsidP="00723741">
      <w:pPr>
        <w:tabs>
          <w:tab w:val="left" w:pos="7936"/>
        </w:tabs>
        <w:rPr>
          <w:szCs w:val="20"/>
        </w:rPr>
      </w:pPr>
      <w:r w:rsidRPr="00C7289B">
        <w:rPr>
          <w:rFonts w:ascii="MS Gothic" w:eastAsia="MS Gothic" w:hAnsi="MS Gothic" w:cs="MS Gothic" w:hint="eastAsia"/>
          <w:szCs w:val="20"/>
        </w:rPr>
        <w:t>☐</w:t>
      </w:r>
      <w:r w:rsidRPr="00C7289B">
        <w:rPr>
          <w:szCs w:val="20"/>
        </w:rPr>
        <w:t xml:space="preserve"> podizvajalec</w:t>
      </w:r>
    </w:p>
    <w:p w:rsidR="00723741" w:rsidRPr="00C7289B" w:rsidRDefault="00723741" w:rsidP="00723741">
      <w:pPr>
        <w:tabs>
          <w:tab w:val="left" w:pos="7936"/>
        </w:tabs>
        <w:rPr>
          <w:szCs w:val="20"/>
        </w:rPr>
      </w:pPr>
      <w:r w:rsidRPr="00C7289B">
        <w:rPr>
          <w:rFonts w:ascii="MS Gothic" w:eastAsia="MS Gothic" w:hAnsi="MS Gothic" w:cs="MS Gothic" w:hint="eastAsia"/>
          <w:szCs w:val="20"/>
        </w:rPr>
        <w:t>☐</w:t>
      </w:r>
      <w:r w:rsidRPr="00C7289B">
        <w:rPr>
          <w:szCs w:val="20"/>
        </w:rPr>
        <w:t xml:space="preserve"> z uporabo instituta zmogljivosti drugih subjektov</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4361"/>
      </w:tblGrid>
      <w:tr w:rsidR="00723741" w:rsidRPr="00C7289B" w:rsidTr="009E6062">
        <w:tc>
          <w:tcPr>
            <w:tcW w:w="4361" w:type="dxa"/>
            <w:tcBorders>
              <w:top w:val="nil"/>
              <w:bottom w:val="nil"/>
            </w:tcBorders>
          </w:tcPr>
          <w:p w:rsidR="00723741" w:rsidRPr="00C7289B" w:rsidRDefault="00723741" w:rsidP="009E6062">
            <w:pPr>
              <w:keepNext/>
              <w:spacing w:line="240" w:lineRule="auto"/>
              <w:outlineLvl w:val="5"/>
              <w:rPr>
                <w:bCs/>
                <w:szCs w:val="20"/>
                <w:lang w:eastAsia="sl-SI"/>
              </w:rPr>
            </w:pPr>
          </w:p>
        </w:tc>
      </w:tr>
    </w:tbl>
    <w:p w:rsidR="00723741" w:rsidRPr="00C7289B" w:rsidRDefault="00723741" w:rsidP="00723741">
      <w:pPr>
        <w:keepNext/>
        <w:spacing w:line="240" w:lineRule="auto"/>
        <w:outlineLvl w:val="5"/>
        <w:rPr>
          <w:bCs/>
          <w:szCs w:val="20"/>
          <w:lang w:eastAsia="sl-SI"/>
        </w:rPr>
      </w:pPr>
      <w:r w:rsidRPr="00C7289B">
        <w:rPr>
          <w:bCs/>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723741" w:rsidRPr="00C7289B" w:rsidTr="009E6062">
        <w:tc>
          <w:tcPr>
            <w:tcW w:w="5637" w:type="dxa"/>
            <w:tcBorders>
              <w:top w:val="nil"/>
              <w:bottom w:val="nil"/>
            </w:tcBorders>
          </w:tcPr>
          <w:p w:rsidR="00723741" w:rsidRPr="00C7289B" w:rsidRDefault="00723741" w:rsidP="009E6062">
            <w:pPr>
              <w:spacing w:line="240" w:lineRule="auto"/>
              <w:rPr>
                <w:szCs w:val="20"/>
                <w:lang w:eastAsia="sl-SI"/>
              </w:rPr>
            </w:pPr>
            <w:r w:rsidRPr="00C7289B">
              <w:rPr>
                <w:bCs/>
                <w:szCs w:val="20"/>
                <w:lang w:eastAsia="sl-SI"/>
              </w:rPr>
              <w:t>Ponudnik/gospodarski subjekt/partner/podizvajalec:</w:t>
            </w:r>
          </w:p>
        </w:tc>
      </w:tr>
      <w:tr w:rsidR="00723741" w:rsidRPr="00C7289B" w:rsidTr="009E6062">
        <w:tc>
          <w:tcPr>
            <w:tcW w:w="5637" w:type="dxa"/>
            <w:tcBorders>
              <w:top w:val="nil"/>
              <w:bottom w:val="nil"/>
            </w:tcBorders>
          </w:tcPr>
          <w:p w:rsidR="00723741" w:rsidRPr="00C7289B" w:rsidRDefault="00723741" w:rsidP="009E6062">
            <w:pPr>
              <w:spacing w:line="240" w:lineRule="auto"/>
              <w:rPr>
                <w:szCs w:val="20"/>
                <w:lang w:eastAsia="sl-SI"/>
              </w:rPr>
            </w:pPr>
          </w:p>
        </w:tc>
      </w:tr>
    </w:tbl>
    <w:p w:rsidR="00723741" w:rsidRPr="00C7289B" w:rsidRDefault="00723741" w:rsidP="00723741">
      <w:pPr>
        <w:spacing w:line="240" w:lineRule="auto"/>
        <w:rPr>
          <w:szCs w:val="20"/>
          <w:lang w:eastAsia="sl-SI"/>
        </w:rPr>
      </w:pPr>
      <w:r w:rsidRPr="00C7289B">
        <w:rPr>
          <w:szCs w:val="20"/>
          <w:lang w:eastAsia="sl-SI"/>
        </w:rPr>
        <w:t>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723741" w:rsidRPr="00C7289B" w:rsidTr="009E6062">
        <w:tc>
          <w:tcPr>
            <w:tcW w:w="2235" w:type="dxa"/>
            <w:tcBorders>
              <w:top w:val="nil"/>
              <w:bottom w:val="nil"/>
            </w:tcBorders>
          </w:tcPr>
          <w:p w:rsidR="00723741" w:rsidRPr="00C7289B" w:rsidRDefault="00723741" w:rsidP="009E6062">
            <w:pPr>
              <w:spacing w:line="240" w:lineRule="auto"/>
              <w:rPr>
                <w:szCs w:val="20"/>
                <w:lang w:eastAsia="sl-SI"/>
              </w:rPr>
            </w:pPr>
            <w:r w:rsidRPr="00C7289B">
              <w:rPr>
                <w:szCs w:val="20"/>
                <w:lang w:eastAsia="sl-SI"/>
              </w:rPr>
              <w:t>Zakoniti zastopnik*:</w:t>
            </w:r>
          </w:p>
        </w:tc>
      </w:tr>
      <w:tr w:rsidR="00723741" w:rsidRPr="00C7289B" w:rsidTr="009E6062">
        <w:tc>
          <w:tcPr>
            <w:tcW w:w="2235" w:type="dxa"/>
            <w:tcBorders>
              <w:top w:val="nil"/>
              <w:bottom w:val="nil"/>
            </w:tcBorders>
          </w:tcPr>
          <w:p w:rsidR="00723741" w:rsidRPr="00C7289B" w:rsidRDefault="00723741" w:rsidP="009E6062">
            <w:pPr>
              <w:spacing w:line="240" w:lineRule="auto"/>
              <w:rPr>
                <w:szCs w:val="20"/>
                <w:lang w:eastAsia="sl-SI"/>
              </w:rPr>
            </w:pPr>
            <w:r w:rsidRPr="00C7289B">
              <w:rPr>
                <w:szCs w:val="20"/>
                <w:lang w:eastAsia="sl-SI"/>
              </w:rPr>
              <w:t>(ime in priimek čitljivo)</w:t>
            </w:r>
          </w:p>
        </w:tc>
      </w:tr>
    </w:tbl>
    <w:p w:rsidR="005718A0" w:rsidRPr="00C7289B" w:rsidRDefault="005718A0"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__________________________________________________________________</w:t>
      </w:r>
    </w:p>
    <w:p w:rsidR="006432AD" w:rsidRPr="00C7289B" w:rsidRDefault="006432AD" w:rsidP="006432AD">
      <w:pPr>
        <w:spacing w:line="240" w:lineRule="auto"/>
        <w:rPr>
          <w:szCs w:val="20"/>
        </w:rPr>
      </w:pPr>
      <w:r w:rsidRPr="00C7289B">
        <w:rPr>
          <w:szCs w:val="20"/>
          <w:lang w:eastAsia="sl-SI"/>
        </w:rPr>
        <w:t>Naslov</w:t>
      </w:r>
      <w:r w:rsidR="009B6491" w:rsidRPr="00C7289B">
        <w:rPr>
          <w:szCs w:val="20"/>
          <w:lang w:eastAsia="sl-SI"/>
        </w:rPr>
        <w:t xml:space="preserve"> stalnega prebivališča</w:t>
      </w:r>
      <w:r w:rsidR="00723741" w:rsidRPr="00C7289B">
        <w:rPr>
          <w:szCs w:val="20"/>
          <w:lang w:eastAsia="sl-SI"/>
        </w:rPr>
        <w:t xml:space="preserve"> zakonitega zastopnika</w:t>
      </w:r>
    </w:p>
    <w:p w:rsidR="009B6491" w:rsidRPr="00C7289B" w:rsidRDefault="009B6491" w:rsidP="009B6491">
      <w:pPr>
        <w:spacing w:line="240" w:lineRule="auto"/>
        <w:rPr>
          <w:szCs w:val="20"/>
          <w:lang w:eastAsia="sl-SI"/>
        </w:rPr>
      </w:pPr>
    </w:p>
    <w:p w:rsidR="009B6491" w:rsidRPr="00C7289B" w:rsidRDefault="009B6491" w:rsidP="009B6491">
      <w:pPr>
        <w:spacing w:line="240" w:lineRule="auto"/>
        <w:rPr>
          <w:szCs w:val="20"/>
        </w:rPr>
      </w:pPr>
      <w:r w:rsidRPr="00C7289B">
        <w:rPr>
          <w:szCs w:val="20"/>
          <w:lang w:eastAsia="sl-SI"/>
        </w:rPr>
        <w:t>__________________________________________________________________</w:t>
      </w:r>
    </w:p>
    <w:p w:rsidR="009B6491" w:rsidRPr="00C7289B" w:rsidRDefault="009B6491" w:rsidP="009B6491">
      <w:pPr>
        <w:spacing w:line="240" w:lineRule="auto"/>
        <w:rPr>
          <w:szCs w:val="20"/>
        </w:rPr>
      </w:pPr>
      <w:r w:rsidRPr="00C7289B">
        <w:rPr>
          <w:szCs w:val="20"/>
          <w:lang w:eastAsia="sl-SI"/>
        </w:rPr>
        <w:t>Naslov začasnega pre</w:t>
      </w:r>
      <w:r w:rsidR="00723741" w:rsidRPr="00C7289B">
        <w:rPr>
          <w:szCs w:val="20"/>
          <w:lang w:eastAsia="sl-SI"/>
        </w:rPr>
        <w:t>bivališča zakonitega zastopnika</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__________________________________________________________________</w:t>
      </w:r>
    </w:p>
    <w:p w:rsidR="006432AD" w:rsidRPr="00C7289B" w:rsidRDefault="006432AD" w:rsidP="006432AD">
      <w:pPr>
        <w:spacing w:line="240" w:lineRule="auto"/>
        <w:rPr>
          <w:szCs w:val="20"/>
        </w:rPr>
      </w:pPr>
      <w:r w:rsidRPr="00C7289B">
        <w:rPr>
          <w:szCs w:val="20"/>
          <w:lang w:eastAsia="sl-SI"/>
        </w:rPr>
        <w:t>EMŠO zakonitega zastopnika:</w:t>
      </w:r>
    </w:p>
    <w:p w:rsidR="006432AD" w:rsidRPr="00C7289B" w:rsidRDefault="006432AD" w:rsidP="006432AD">
      <w:pPr>
        <w:spacing w:line="240" w:lineRule="auto"/>
        <w:rPr>
          <w:szCs w:val="20"/>
          <w:lang w:eastAsia="sl-SI"/>
        </w:rPr>
      </w:pPr>
    </w:p>
    <w:p w:rsidR="009B6491" w:rsidRPr="00C7289B" w:rsidRDefault="009B6491" w:rsidP="009B6491">
      <w:pPr>
        <w:spacing w:line="240" w:lineRule="auto"/>
        <w:rPr>
          <w:szCs w:val="20"/>
        </w:rPr>
      </w:pPr>
      <w:r w:rsidRPr="00C7289B">
        <w:rPr>
          <w:szCs w:val="20"/>
          <w:lang w:eastAsia="sl-SI"/>
        </w:rPr>
        <w:t>_________________________________________________________________</w:t>
      </w:r>
    </w:p>
    <w:p w:rsidR="009B6491" w:rsidRPr="00C7289B" w:rsidRDefault="009B6491" w:rsidP="009B6491">
      <w:pPr>
        <w:spacing w:line="240" w:lineRule="auto"/>
        <w:rPr>
          <w:szCs w:val="20"/>
        </w:rPr>
      </w:pPr>
      <w:r w:rsidRPr="00C7289B">
        <w:rPr>
          <w:szCs w:val="20"/>
          <w:lang w:eastAsia="sl-SI"/>
        </w:rPr>
        <w:t>Datum rojstva zakonitega zastopnika:</w:t>
      </w:r>
    </w:p>
    <w:p w:rsidR="009B6491" w:rsidRPr="00C7289B" w:rsidRDefault="009B6491"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_________________________________________________________________</w:t>
      </w:r>
    </w:p>
    <w:p w:rsidR="003D25EC" w:rsidRPr="00C7289B" w:rsidRDefault="003D25EC" w:rsidP="003D25EC">
      <w:pPr>
        <w:spacing w:line="240" w:lineRule="auto"/>
        <w:rPr>
          <w:szCs w:val="20"/>
        </w:rPr>
      </w:pPr>
      <w:r w:rsidRPr="00C7289B">
        <w:rPr>
          <w:szCs w:val="20"/>
          <w:lang w:eastAsia="sl-SI"/>
        </w:rPr>
        <w:t>Kraj, občina in država rojstva</w:t>
      </w:r>
      <w:r w:rsidR="009B6491" w:rsidRPr="00C7289B">
        <w:rPr>
          <w:szCs w:val="20"/>
          <w:lang w:eastAsia="sl-SI"/>
        </w:rPr>
        <w:t xml:space="preserve"> zakonitega zastopnika</w:t>
      </w:r>
      <w:r w:rsidRPr="00C7289B">
        <w:rPr>
          <w:szCs w:val="20"/>
          <w:lang w:eastAsia="sl-SI"/>
        </w:rPr>
        <w:t>:</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lang w:eastAsia="sl-SI"/>
        </w:rPr>
        <w:t>pooblaščam naročnika</w:t>
      </w:r>
      <w:r w:rsidR="00C7289B" w:rsidRPr="00C7289B">
        <w:rPr>
          <w:szCs w:val="20"/>
        </w:rPr>
        <w:t xml:space="preserve"> VRTEC HANSA CHRISTIANA ANDERSENA, Rašiška ulica 7, 1000 Ljubljana</w:t>
      </w:r>
      <w:r w:rsidRPr="00C7289B">
        <w:rPr>
          <w:szCs w:val="20"/>
          <w:lang w:eastAsia="sl-SI"/>
        </w:rPr>
        <w:t>, da za potrebe preverjanja ponudnikov in s tem neobstoja razlogov za izključitev ponudnikov po 75. členu Zakona o javnem naročanju (Uradni list RS, št. 91/15</w:t>
      </w:r>
      <w:r w:rsidR="00723741" w:rsidRPr="00C7289B">
        <w:rPr>
          <w:szCs w:val="20"/>
          <w:lang w:eastAsia="sl-SI"/>
        </w:rPr>
        <w:t xml:space="preserve"> in št. 14/18</w:t>
      </w:r>
      <w:r w:rsidRPr="00C7289B">
        <w:rPr>
          <w:szCs w:val="20"/>
          <w:lang w:eastAsia="sl-SI"/>
        </w:rPr>
        <w:t xml:space="preserve">), pri izvajanju predmetnega postopka oddaje javnega naročila po </w:t>
      </w:r>
      <w:r w:rsidR="00AE3001" w:rsidRPr="00C7289B">
        <w:rPr>
          <w:szCs w:val="20"/>
          <w:lang w:eastAsia="sl-SI"/>
        </w:rPr>
        <w:t xml:space="preserve">odprtem </w:t>
      </w:r>
      <w:r w:rsidR="003A0ABC" w:rsidRPr="00C7289B">
        <w:rPr>
          <w:szCs w:val="20"/>
          <w:lang w:eastAsia="sl-SI"/>
        </w:rPr>
        <w:t xml:space="preserve">postopku </w:t>
      </w:r>
      <w:r w:rsidRPr="00C7289B">
        <w:rPr>
          <w:szCs w:val="20"/>
          <w:lang w:eastAsia="sl-SI"/>
        </w:rPr>
        <w:t xml:space="preserve">za  izbiro izvajalca za – </w:t>
      </w:r>
      <w:r w:rsidRPr="00C7289B">
        <w:rPr>
          <w:b/>
          <w:bCs/>
          <w:szCs w:val="20"/>
        </w:rPr>
        <w:t>»</w:t>
      </w:r>
      <w:r w:rsidR="007B7ECE" w:rsidRPr="00C7289B">
        <w:rPr>
          <w:b/>
          <w:bCs/>
          <w:szCs w:val="20"/>
        </w:rPr>
        <w:t xml:space="preserve">STORITVE ČIŠČENJA Z OKOLJU PRIJAZNIMI ČISTILI </w:t>
      </w:r>
      <w:r w:rsidR="001024C2" w:rsidRPr="00C7289B">
        <w:rPr>
          <w:b/>
          <w:bCs/>
          <w:szCs w:val="20"/>
        </w:rPr>
        <w:t>ZA OBDOBJE</w:t>
      </w:r>
      <w:r w:rsidR="00C7289B" w:rsidRPr="00C7289B">
        <w:rPr>
          <w:b/>
          <w:bCs/>
          <w:szCs w:val="20"/>
        </w:rPr>
        <w:t xml:space="preserve"> TREH LET od 1. 1. 2021 do 31. 12. 2023</w:t>
      </w:r>
      <w:r w:rsidRPr="00C7289B">
        <w:rPr>
          <w:b/>
          <w:bCs/>
          <w:szCs w:val="20"/>
        </w:rPr>
        <w:t>«</w:t>
      </w:r>
      <w:r w:rsidRPr="00C7289B">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C7289B" w:rsidRDefault="006432AD" w:rsidP="006432AD">
      <w:pPr>
        <w:spacing w:line="240" w:lineRule="auto"/>
        <w:rPr>
          <w:szCs w:val="20"/>
          <w:lang w:eastAsia="sl-SI"/>
        </w:rPr>
      </w:pPr>
    </w:p>
    <w:p w:rsidR="006432AD" w:rsidRPr="00C7289B" w:rsidRDefault="006432AD" w:rsidP="006432AD">
      <w:pPr>
        <w:spacing w:line="240" w:lineRule="auto"/>
        <w:rPr>
          <w:szCs w:val="20"/>
        </w:rPr>
      </w:pPr>
      <w:r w:rsidRPr="00C7289B">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6432AD" w:rsidRPr="00C7289B" w:rsidRDefault="006432AD" w:rsidP="006432AD">
      <w:pPr>
        <w:spacing w:line="240" w:lineRule="auto"/>
        <w:rPr>
          <w:b/>
          <w:szCs w:val="20"/>
          <w:u w:val="single"/>
          <w:lang w:eastAsia="sl-SI"/>
        </w:rPr>
      </w:pPr>
    </w:p>
    <w:p w:rsidR="006432AD" w:rsidRPr="00C7289B" w:rsidRDefault="006432AD" w:rsidP="006432AD">
      <w:pPr>
        <w:spacing w:line="240" w:lineRule="auto"/>
        <w:rPr>
          <w:szCs w:val="20"/>
        </w:rPr>
      </w:pPr>
      <w:r w:rsidRPr="00C7289B">
        <w:rPr>
          <w:b/>
          <w:szCs w:val="20"/>
          <w:lang w:eastAsia="sl-SI"/>
        </w:rPr>
        <w:t>OPOMBA:</w:t>
      </w:r>
      <w:r w:rsidRPr="00C7289B">
        <w:rPr>
          <w:szCs w:val="20"/>
          <w:lang w:eastAsia="sl-SI"/>
        </w:rPr>
        <w:t xml:space="preserve"> V primeru, da ponudnik na javnem razpisu sodeluje s podizvajalcem/ponudnikom v skupni ponudbi mora razpisni obrazec 1</w:t>
      </w:r>
      <w:r w:rsidR="00723741" w:rsidRPr="00C7289B">
        <w:rPr>
          <w:szCs w:val="20"/>
          <w:lang w:eastAsia="sl-SI"/>
        </w:rPr>
        <w:t>2</w:t>
      </w:r>
      <w:r w:rsidRPr="00C7289B">
        <w:rPr>
          <w:szCs w:val="20"/>
          <w:lang w:eastAsia="sl-SI"/>
        </w:rPr>
        <w:t>b predložiti tudi za vsakega podizvajalca/ponudnika v skupni ponudbi.</w:t>
      </w:r>
    </w:p>
    <w:p w:rsidR="006432AD" w:rsidRPr="00C7289B"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C7289B" w:rsidTr="000D0CFF">
        <w:trPr>
          <w:cantSplit/>
          <w:trHeight w:val="254"/>
          <w:jc w:val="right"/>
        </w:trPr>
        <w:tc>
          <w:tcPr>
            <w:tcW w:w="2136" w:type="dxa"/>
            <w:vMerge w:val="restart"/>
            <w:shd w:val="clear" w:color="auto" w:fill="auto"/>
            <w:vAlign w:val="center"/>
          </w:tcPr>
          <w:p w:rsidR="006432AD" w:rsidRPr="00C7289B" w:rsidRDefault="006432AD" w:rsidP="000D0CFF">
            <w:pPr>
              <w:tabs>
                <w:tab w:val="left" w:pos="12758"/>
              </w:tabs>
              <w:spacing w:line="240" w:lineRule="auto"/>
              <w:rPr>
                <w:szCs w:val="20"/>
              </w:rPr>
            </w:pPr>
            <w:r w:rsidRPr="00C7289B">
              <w:rPr>
                <w:szCs w:val="20"/>
                <w:lang w:eastAsia="sl-SI"/>
              </w:rPr>
              <w:t>žig</w:t>
            </w:r>
          </w:p>
        </w:tc>
        <w:tc>
          <w:tcPr>
            <w:tcW w:w="3589" w:type="dxa"/>
            <w:gridSpan w:val="2"/>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Podpis zakonitega zastopnika ponudnika:</w:t>
            </w:r>
          </w:p>
        </w:tc>
      </w:tr>
      <w:tr w:rsidR="006432AD" w:rsidRPr="00C7289B" w:rsidTr="000D0CFF">
        <w:trPr>
          <w:cantSplit/>
          <w:trHeight w:val="72"/>
          <w:jc w:val="right"/>
        </w:trPr>
        <w:tc>
          <w:tcPr>
            <w:tcW w:w="2136" w:type="dxa"/>
            <w:vMerge/>
            <w:shd w:val="clear" w:color="auto" w:fill="auto"/>
            <w:vAlign w:val="center"/>
          </w:tcPr>
          <w:p w:rsidR="006432AD" w:rsidRPr="00C7289B"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shd w:val="clear" w:color="auto" w:fill="auto"/>
          </w:tcPr>
          <w:p w:rsidR="006432AD" w:rsidRPr="00C7289B" w:rsidRDefault="006432AD" w:rsidP="000D0CFF">
            <w:pPr>
              <w:tabs>
                <w:tab w:val="left" w:pos="12758"/>
              </w:tabs>
              <w:snapToGrid w:val="0"/>
              <w:spacing w:before="120" w:line="240" w:lineRule="auto"/>
              <w:rPr>
                <w:szCs w:val="20"/>
                <w:lang w:eastAsia="sl-SI"/>
              </w:rPr>
            </w:pPr>
          </w:p>
          <w:p w:rsidR="006432AD" w:rsidRPr="00C7289B" w:rsidRDefault="006432AD" w:rsidP="000D0CFF">
            <w:pPr>
              <w:tabs>
                <w:tab w:val="left" w:pos="12758"/>
              </w:tabs>
              <w:spacing w:before="120" w:line="240" w:lineRule="auto"/>
              <w:rPr>
                <w:szCs w:val="20"/>
                <w:lang w:eastAsia="sl-SI"/>
              </w:rPr>
            </w:pPr>
          </w:p>
        </w:tc>
      </w:tr>
      <w:tr w:rsidR="006432AD" w:rsidRPr="00C7289B" w:rsidTr="000D0CFF">
        <w:trPr>
          <w:cantSplit/>
          <w:trHeight w:val="253"/>
          <w:jc w:val="right"/>
        </w:trPr>
        <w:tc>
          <w:tcPr>
            <w:tcW w:w="3589" w:type="dxa"/>
            <w:gridSpan w:val="2"/>
            <w:shd w:val="clear" w:color="auto" w:fill="auto"/>
          </w:tcPr>
          <w:p w:rsidR="006432AD" w:rsidRPr="00C7289B" w:rsidRDefault="006432AD" w:rsidP="000D0CFF">
            <w:pPr>
              <w:rPr>
                <w:szCs w:val="20"/>
                <w:lang w:eastAsia="sl-SI"/>
              </w:rPr>
            </w:pPr>
          </w:p>
        </w:tc>
        <w:tc>
          <w:tcPr>
            <w:tcW w:w="2136" w:type="dxa"/>
            <w:shd w:val="clear" w:color="auto" w:fill="auto"/>
          </w:tcPr>
          <w:p w:rsidR="006432AD" w:rsidRPr="00C7289B" w:rsidRDefault="006432AD" w:rsidP="000D0CFF">
            <w:pPr>
              <w:tabs>
                <w:tab w:val="left" w:pos="12758"/>
              </w:tabs>
              <w:snapToGrid w:val="0"/>
              <w:spacing w:line="240" w:lineRule="auto"/>
              <w:rPr>
                <w:szCs w:val="20"/>
                <w:lang w:eastAsia="sl-SI"/>
              </w:rPr>
            </w:pPr>
          </w:p>
        </w:tc>
      </w:tr>
      <w:tr w:rsidR="006432AD" w:rsidRPr="00C7289B" w:rsidTr="000D0CFF">
        <w:trPr>
          <w:cantSplit/>
          <w:trHeight w:val="373"/>
          <w:jc w:val="right"/>
        </w:trPr>
        <w:tc>
          <w:tcPr>
            <w:tcW w:w="3589" w:type="dxa"/>
            <w:gridSpan w:val="2"/>
            <w:shd w:val="clear" w:color="auto" w:fill="auto"/>
          </w:tcPr>
          <w:p w:rsidR="006432AD" w:rsidRPr="00C7289B" w:rsidRDefault="006432AD" w:rsidP="000D0CFF">
            <w:pPr>
              <w:rPr>
                <w:szCs w:val="20"/>
                <w:lang w:eastAsia="sl-SI"/>
              </w:rPr>
            </w:pPr>
          </w:p>
        </w:tc>
        <w:tc>
          <w:tcPr>
            <w:tcW w:w="2136" w:type="dxa"/>
            <w:shd w:val="clear" w:color="auto" w:fill="auto"/>
          </w:tcPr>
          <w:p w:rsidR="006432AD" w:rsidRPr="00C7289B" w:rsidRDefault="006432AD" w:rsidP="000D0CFF">
            <w:pPr>
              <w:tabs>
                <w:tab w:val="left" w:pos="12758"/>
              </w:tabs>
              <w:snapToGrid w:val="0"/>
              <w:spacing w:before="120" w:line="240" w:lineRule="auto"/>
              <w:rPr>
                <w:szCs w:val="20"/>
                <w:lang w:eastAsia="sl-SI"/>
              </w:rPr>
            </w:pPr>
          </w:p>
        </w:tc>
      </w:tr>
      <w:tr w:rsidR="006432AD" w:rsidRPr="00C7289B" w:rsidTr="000D0CFF">
        <w:trPr>
          <w:cantSplit/>
          <w:trHeight w:val="72"/>
          <w:jc w:val="right"/>
        </w:trPr>
        <w:tc>
          <w:tcPr>
            <w:tcW w:w="2136" w:type="dxa"/>
            <w:vMerge/>
            <w:shd w:val="clear" w:color="auto" w:fill="auto"/>
            <w:vAlign w:val="center"/>
          </w:tcPr>
          <w:p w:rsidR="006432AD" w:rsidRPr="00C7289B" w:rsidRDefault="006432AD" w:rsidP="000D0CFF">
            <w:pPr>
              <w:tabs>
                <w:tab w:val="left" w:pos="12758"/>
              </w:tabs>
              <w:snapToGrid w:val="0"/>
              <w:spacing w:line="240" w:lineRule="auto"/>
              <w:rPr>
                <w:szCs w:val="20"/>
                <w:lang w:eastAsia="sl-SI"/>
              </w:rPr>
            </w:pPr>
          </w:p>
        </w:tc>
        <w:tc>
          <w:tcPr>
            <w:tcW w:w="3589" w:type="dxa"/>
            <w:gridSpan w:val="2"/>
            <w:shd w:val="clear" w:color="auto" w:fill="auto"/>
          </w:tcPr>
          <w:p w:rsidR="006432AD" w:rsidRPr="00C7289B" w:rsidRDefault="006432AD" w:rsidP="000D0CFF">
            <w:pPr>
              <w:tabs>
                <w:tab w:val="left" w:pos="12758"/>
              </w:tabs>
              <w:spacing w:line="240" w:lineRule="auto"/>
              <w:rPr>
                <w:szCs w:val="20"/>
              </w:rPr>
            </w:pPr>
            <w:r w:rsidRPr="00C7289B">
              <w:rPr>
                <w:szCs w:val="20"/>
                <w:lang w:eastAsia="sl-SI"/>
              </w:rPr>
              <w:t>(podpis)</w:t>
            </w:r>
          </w:p>
        </w:tc>
      </w:tr>
    </w:tbl>
    <w:p w:rsidR="006432AD" w:rsidRPr="00A2630C" w:rsidRDefault="006432AD" w:rsidP="006432AD">
      <w:pPr>
        <w:rPr>
          <w:szCs w:val="20"/>
          <w:highlight w:val="red"/>
        </w:rPr>
        <w:sectPr w:rsidR="006432AD" w:rsidRPr="00A2630C">
          <w:footerReference w:type="default" r:id="rId9"/>
          <w:headerReference w:type="first" r:id="rId10"/>
          <w:footerReference w:type="first" r:id="rId11"/>
          <w:pgSz w:w="11906" w:h="16838"/>
          <w:pgMar w:top="1258" w:right="1418" w:bottom="1078" w:left="1418" w:header="709" w:footer="709" w:gutter="0"/>
          <w:cols w:space="708"/>
          <w:titlePg/>
          <w:docGrid w:linePitch="326"/>
        </w:sectPr>
      </w:pPr>
    </w:p>
    <w:p w:rsidR="006432AD" w:rsidRPr="00C7289B" w:rsidRDefault="00FA4047" w:rsidP="006432AD">
      <w:pPr>
        <w:jc w:val="right"/>
        <w:rPr>
          <w:szCs w:val="20"/>
        </w:rPr>
      </w:pPr>
      <w:r w:rsidRPr="00C7289B">
        <w:rPr>
          <w:b/>
          <w:szCs w:val="20"/>
          <w:u w:val="single"/>
        </w:rPr>
        <w:lastRenderedPageBreak/>
        <w:t>RAZPISNI OBRAZEC 13</w:t>
      </w:r>
    </w:p>
    <w:p w:rsidR="006432AD" w:rsidRPr="00C7289B" w:rsidRDefault="006432AD" w:rsidP="006432AD">
      <w:pPr>
        <w:jc w:val="center"/>
        <w:rPr>
          <w:b/>
          <w:szCs w:val="20"/>
        </w:rPr>
      </w:pPr>
    </w:p>
    <w:p w:rsidR="006432AD" w:rsidRPr="00C7289B" w:rsidRDefault="006432AD" w:rsidP="006432AD">
      <w:pPr>
        <w:rPr>
          <w:szCs w:val="20"/>
        </w:rPr>
      </w:pPr>
    </w:p>
    <w:p w:rsidR="006432AD" w:rsidRPr="00C7289B" w:rsidRDefault="006432AD" w:rsidP="006432AD">
      <w:pPr>
        <w:pStyle w:val="Naslov10"/>
        <w:spacing w:after="0"/>
        <w:rPr>
          <w:szCs w:val="20"/>
        </w:rPr>
      </w:pPr>
    </w:p>
    <w:p w:rsidR="006432AD" w:rsidRPr="00C7289B" w:rsidRDefault="006432AD" w:rsidP="006432AD">
      <w:pPr>
        <w:pStyle w:val="Naslov10"/>
        <w:spacing w:after="0"/>
        <w:rPr>
          <w:szCs w:val="20"/>
        </w:rPr>
      </w:pPr>
      <w:r w:rsidRPr="00C7289B">
        <w:rPr>
          <w:szCs w:val="20"/>
        </w:rPr>
        <w:t>soglasje PODIZVAJALCA</w:t>
      </w:r>
    </w:p>
    <w:p w:rsidR="006432AD" w:rsidRPr="00C7289B" w:rsidRDefault="006432AD" w:rsidP="006432AD">
      <w:pPr>
        <w:pStyle w:val="Naslov10"/>
        <w:spacing w:after="0"/>
        <w:rPr>
          <w:szCs w:val="20"/>
        </w:rPr>
      </w:pPr>
      <w:r w:rsidRPr="00C7289B">
        <w:rPr>
          <w:szCs w:val="20"/>
        </w:rPr>
        <w:t>(</w:t>
      </w:r>
      <w:r w:rsidRPr="00C7289B">
        <w:rPr>
          <w:caps w:val="0"/>
          <w:szCs w:val="20"/>
        </w:rPr>
        <w:t>za neposredna plačila</w:t>
      </w:r>
      <w:r w:rsidRPr="00C7289B">
        <w:rPr>
          <w:szCs w:val="20"/>
        </w:rPr>
        <w:t>)</w:t>
      </w:r>
    </w:p>
    <w:p w:rsidR="006432AD" w:rsidRPr="00C7289B" w:rsidRDefault="006432AD" w:rsidP="006432AD">
      <w:pPr>
        <w:rPr>
          <w:rFonts w:eastAsia="Calibri"/>
          <w:szCs w:val="20"/>
        </w:rPr>
      </w:pPr>
    </w:p>
    <w:p w:rsidR="006432AD" w:rsidRPr="00C7289B" w:rsidRDefault="006432AD" w:rsidP="006432AD">
      <w:pPr>
        <w:rPr>
          <w:rFonts w:eastAsia="Calibri"/>
          <w:szCs w:val="20"/>
        </w:rPr>
      </w:pPr>
    </w:p>
    <w:p w:rsidR="006432AD" w:rsidRPr="00C7289B" w:rsidRDefault="006432AD" w:rsidP="006432AD">
      <w:pPr>
        <w:spacing w:after="240"/>
        <w:rPr>
          <w:szCs w:val="20"/>
        </w:rPr>
      </w:pPr>
      <w:r w:rsidRPr="00C7289B">
        <w:rPr>
          <w:rFonts w:eastAsia="Calibri"/>
          <w:szCs w:val="20"/>
        </w:rPr>
        <w:t>Naziv podizvajalca: __________________________________________________________</w:t>
      </w:r>
    </w:p>
    <w:p w:rsidR="006432AD" w:rsidRPr="00C7289B" w:rsidRDefault="006432AD" w:rsidP="006432AD">
      <w:pPr>
        <w:spacing w:after="240"/>
        <w:rPr>
          <w:szCs w:val="20"/>
        </w:rPr>
      </w:pPr>
      <w:r w:rsidRPr="00C7289B">
        <w:rPr>
          <w:rFonts w:eastAsia="Calibri"/>
          <w:szCs w:val="20"/>
        </w:rPr>
        <w:t xml:space="preserve">Sedež (naslov) podizvajalca: </w:t>
      </w:r>
      <w:r w:rsidRPr="00C7289B">
        <w:rPr>
          <w:szCs w:val="20"/>
        </w:rPr>
        <w:t>__________________________________________________</w:t>
      </w:r>
    </w:p>
    <w:p w:rsidR="006432AD" w:rsidRPr="00C7289B" w:rsidRDefault="006432AD" w:rsidP="006432AD">
      <w:pPr>
        <w:spacing w:after="240"/>
        <w:rPr>
          <w:szCs w:val="20"/>
        </w:rPr>
      </w:pPr>
      <w:r w:rsidRPr="00C7289B">
        <w:rPr>
          <w:rFonts w:eastAsia="Calibri"/>
          <w:szCs w:val="20"/>
        </w:rPr>
        <w:t xml:space="preserve">Davčna številka podizvajalca: </w:t>
      </w:r>
      <w:r w:rsidRPr="00C7289B">
        <w:rPr>
          <w:szCs w:val="20"/>
        </w:rPr>
        <w:t>__________________________________________________</w:t>
      </w:r>
    </w:p>
    <w:p w:rsidR="006432AD" w:rsidRPr="00C7289B" w:rsidRDefault="006432AD" w:rsidP="006432AD">
      <w:pPr>
        <w:spacing w:after="240"/>
        <w:rPr>
          <w:szCs w:val="20"/>
        </w:rPr>
      </w:pPr>
      <w:r w:rsidRPr="00C7289B">
        <w:rPr>
          <w:rFonts w:eastAsia="Calibri"/>
          <w:szCs w:val="20"/>
        </w:rPr>
        <w:t>Matična številka</w:t>
      </w:r>
      <w:r w:rsidR="001976E0" w:rsidRPr="00C7289B">
        <w:rPr>
          <w:rFonts w:eastAsia="Calibri"/>
          <w:szCs w:val="20"/>
        </w:rPr>
        <w:t xml:space="preserve"> podizvajalca</w:t>
      </w:r>
      <w:r w:rsidRPr="00C7289B">
        <w:rPr>
          <w:rFonts w:eastAsia="Calibri"/>
          <w:szCs w:val="20"/>
        </w:rPr>
        <w:t xml:space="preserve">: </w:t>
      </w:r>
      <w:r w:rsidRPr="00C7289B">
        <w:rPr>
          <w:szCs w:val="20"/>
        </w:rPr>
        <w:t>____</w:t>
      </w:r>
      <w:r w:rsidR="001976E0" w:rsidRPr="00C7289B">
        <w:rPr>
          <w:szCs w:val="20"/>
        </w:rPr>
        <w:t>_____________________________</w:t>
      </w:r>
      <w:r w:rsidR="00AF3115" w:rsidRPr="00C7289B">
        <w:rPr>
          <w:szCs w:val="20"/>
        </w:rPr>
        <w:t>_________</w:t>
      </w:r>
      <w:r w:rsidRPr="00C7289B">
        <w:rPr>
          <w:szCs w:val="20"/>
        </w:rPr>
        <w:t>__________</w:t>
      </w:r>
    </w:p>
    <w:p w:rsidR="006432AD" w:rsidRPr="00C7289B" w:rsidRDefault="006432AD" w:rsidP="006432AD">
      <w:pPr>
        <w:pStyle w:val="HTML-oblikovano"/>
        <w:rPr>
          <w:rFonts w:ascii="Arial" w:eastAsia="Calibri" w:hAnsi="Arial" w:cs="Arial"/>
          <w:sz w:val="20"/>
          <w:szCs w:val="20"/>
        </w:rPr>
      </w:pPr>
    </w:p>
    <w:p w:rsidR="006432AD" w:rsidRPr="00C7289B" w:rsidRDefault="00AF3115" w:rsidP="006432AD">
      <w:pPr>
        <w:pStyle w:val="HTML-oblikovano"/>
        <w:jc w:val="both"/>
        <w:rPr>
          <w:rFonts w:ascii="Arial" w:hAnsi="Arial" w:cs="Arial"/>
          <w:sz w:val="20"/>
          <w:szCs w:val="20"/>
        </w:rPr>
      </w:pPr>
      <w:r w:rsidRPr="00C7289B">
        <w:rPr>
          <w:rFonts w:ascii="Arial" w:eastAsia="Calibri" w:hAnsi="Arial" w:cs="Arial"/>
          <w:sz w:val="20"/>
          <w:szCs w:val="20"/>
        </w:rPr>
        <w:t xml:space="preserve">Številka transakcijskega računa podizvajalca: IBAN SI56 </w:t>
      </w:r>
      <w:r w:rsidRPr="00C7289B">
        <w:rPr>
          <w:rFonts w:ascii="Arial" w:hAnsi="Arial" w:cs="Arial"/>
          <w:sz w:val="20"/>
          <w:szCs w:val="20"/>
        </w:rPr>
        <w:t>________________________________,</w:t>
      </w:r>
    </w:p>
    <w:p w:rsidR="00AF3115" w:rsidRPr="00C7289B" w:rsidRDefault="00AF3115" w:rsidP="006432AD">
      <w:pPr>
        <w:pStyle w:val="HTML-oblikovano"/>
        <w:jc w:val="both"/>
        <w:rPr>
          <w:rFonts w:ascii="Arial" w:hAnsi="Arial" w:cs="Arial"/>
          <w:sz w:val="20"/>
          <w:szCs w:val="20"/>
        </w:rPr>
      </w:pPr>
      <w:r w:rsidRPr="00C7289B">
        <w:rPr>
          <w:rFonts w:ascii="Arial" w:hAnsi="Arial" w:cs="Arial"/>
          <w:sz w:val="20"/>
          <w:szCs w:val="20"/>
        </w:rPr>
        <w:t>odprt pri _____________________________________________________________________</w:t>
      </w:r>
    </w:p>
    <w:p w:rsidR="006432AD" w:rsidRPr="00C7289B" w:rsidRDefault="006432AD" w:rsidP="006432AD">
      <w:pPr>
        <w:widowControl w:val="0"/>
        <w:autoSpaceDE w:val="0"/>
        <w:rPr>
          <w:szCs w:val="20"/>
        </w:rPr>
      </w:pPr>
    </w:p>
    <w:p w:rsidR="006432AD" w:rsidRPr="00C7289B" w:rsidRDefault="006432AD" w:rsidP="006432AD">
      <w:pPr>
        <w:rPr>
          <w:szCs w:val="20"/>
        </w:rPr>
      </w:pPr>
    </w:p>
    <w:p w:rsidR="006432AD" w:rsidRPr="00C7289B" w:rsidRDefault="006432AD" w:rsidP="00C7289B">
      <w:pPr>
        <w:jc w:val="left"/>
        <w:rPr>
          <w:szCs w:val="20"/>
        </w:rPr>
      </w:pPr>
      <w:r w:rsidRPr="00C7289B">
        <w:rPr>
          <w:szCs w:val="20"/>
          <w:shd w:val="clear" w:color="auto" w:fill="FFFFFF"/>
        </w:rPr>
        <w:t xml:space="preserve">Na podlagi četrte </w:t>
      </w:r>
      <w:proofErr w:type="spellStart"/>
      <w:r w:rsidRPr="00C7289B">
        <w:rPr>
          <w:szCs w:val="20"/>
          <w:shd w:val="clear" w:color="auto" w:fill="FFFFFF"/>
        </w:rPr>
        <w:t>alinee</w:t>
      </w:r>
      <w:proofErr w:type="spellEnd"/>
      <w:r w:rsidRPr="00C7289B">
        <w:rPr>
          <w:szCs w:val="20"/>
          <w:shd w:val="clear" w:color="auto" w:fill="FFFFFF"/>
        </w:rPr>
        <w:t xml:space="preserve"> drugega odstavka 94. člena ZJN-3 zahtevamo, da bo naročnik</w:t>
      </w:r>
      <w:r w:rsidR="00C7289B" w:rsidRPr="00C7289B">
        <w:t xml:space="preserve"> </w:t>
      </w:r>
      <w:r w:rsidR="00C7289B" w:rsidRPr="00C7289B">
        <w:rPr>
          <w:szCs w:val="20"/>
          <w:shd w:val="clear" w:color="auto" w:fill="FFFFFF"/>
        </w:rPr>
        <w:t>VRTEC HANSA CHRISTIANA ANDERSENA, Rašiška ulica 7, 1000 Ljubljana,</w:t>
      </w:r>
      <w:r w:rsidRPr="00C7289B">
        <w:rPr>
          <w:szCs w:val="20"/>
        </w:rPr>
        <w:t xml:space="preserve"> </w:t>
      </w:r>
      <w:r w:rsidRPr="00C7289B">
        <w:rPr>
          <w:szCs w:val="20"/>
          <w:shd w:val="clear" w:color="auto" w:fill="FFFFFF"/>
        </w:rPr>
        <w:t>za javno naročilo, katerega predmet je</w:t>
      </w:r>
      <w:r w:rsidRPr="00C7289B">
        <w:rPr>
          <w:szCs w:val="20"/>
        </w:rPr>
        <w:t xml:space="preserve"> </w:t>
      </w:r>
      <w:r w:rsidR="002E261F" w:rsidRPr="00C7289B">
        <w:rPr>
          <w:bCs/>
          <w:szCs w:val="20"/>
        </w:rPr>
        <w:t>»</w:t>
      </w:r>
      <w:r w:rsidR="004D1555" w:rsidRPr="00C7289B">
        <w:rPr>
          <w:b/>
          <w:bCs/>
          <w:szCs w:val="20"/>
        </w:rPr>
        <w:t xml:space="preserve">STORITVE ČIŠČENJA Z OKOLJU PRIJAZNIMI ČISTILI </w:t>
      </w:r>
      <w:r w:rsidR="00A92815" w:rsidRPr="00C7289B">
        <w:rPr>
          <w:b/>
          <w:bCs/>
          <w:szCs w:val="20"/>
        </w:rPr>
        <w:t>ZA OBDOBJE</w:t>
      </w:r>
      <w:r w:rsidR="00C7289B" w:rsidRPr="00C7289B">
        <w:rPr>
          <w:b/>
          <w:bCs/>
          <w:szCs w:val="20"/>
        </w:rPr>
        <w:t xml:space="preserve"> TREH LET od 1. 1. 2021 do 31. 12. 2023</w:t>
      </w:r>
      <w:r w:rsidRPr="00C7289B">
        <w:rPr>
          <w:b/>
          <w:bCs/>
          <w:szCs w:val="20"/>
        </w:rPr>
        <w:t>«</w:t>
      </w:r>
      <w:r w:rsidR="00AF3115" w:rsidRPr="00C7289B">
        <w:rPr>
          <w:b/>
          <w:szCs w:val="20"/>
        </w:rPr>
        <w:t>,</w:t>
      </w:r>
      <w:r w:rsidR="00AF3115" w:rsidRPr="00C7289B">
        <w:rPr>
          <w:szCs w:val="20"/>
        </w:rPr>
        <w:t xml:space="preserve"> namesto ponudniku</w:t>
      </w:r>
      <w:r w:rsidRPr="00C7289B">
        <w:rPr>
          <w:szCs w:val="20"/>
        </w:rPr>
        <w:t xml:space="preserve"> </w:t>
      </w:r>
      <w:r w:rsidR="005718A0" w:rsidRPr="00C7289B">
        <w:rPr>
          <w:szCs w:val="20"/>
        </w:rPr>
        <w:t>__</w:t>
      </w:r>
      <w:r w:rsidRPr="00C7289B">
        <w:rPr>
          <w:szCs w:val="20"/>
        </w:rPr>
        <w:t>_____________________</w:t>
      </w:r>
      <w:r w:rsidR="00690CB5" w:rsidRPr="00C7289B">
        <w:rPr>
          <w:szCs w:val="20"/>
        </w:rPr>
        <w:t>__________________________</w:t>
      </w:r>
      <w:r w:rsidRPr="00C7289B">
        <w:rPr>
          <w:szCs w:val="20"/>
        </w:rPr>
        <w:t xml:space="preserve">___________________ </w:t>
      </w:r>
      <w:r w:rsidRPr="00C7289B">
        <w:rPr>
          <w:rFonts w:eastAsia="Calibri"/>
          <w:i/>
          <w:szCs w:val="20"/>
        </w:rPr>
        <w:t>/vpiše se naziv ponudnika/</w:t>
      </w:r>
      <w:r w:rsidRPr="00C7289B">
        <w:rPr>
          <w:szCs w:val="20"/>
        </w:rPr>
        <w:t xml:space="preserve"> poravnaval naše terjatve do ponudnika neposredno nam</w:t>
      </w:r>
      <w:r w:rsidR="00AF3115" w:rsidRPr="00C7289B">
        <w:rPr>
          <w:szCs w:val="20"/>
        </w:rPr>
        <w:t>, kot podizvajalcu</w:t>
      </w:r>
      <w:r w:rsidRPr="00C7289B">
        <w:rPr>
          <w:szCs w:val="20"/>
        </w:rPr>
        <w:t>.</w:t>
      </w:r>
    </w:p>
    <w:p w:rsidR="006432AD" w:rsidRPr="00C7289B" w:rsidRDefault="006432AD" w:rsidP="006432AD">
      <w:pPr>
        <w:rPr>
          <w:szCs w:val="20"/>
        </w:rPr>
      </w:pPr>
    </w:p>
    <w:p w:rsidR="006432AD" w:rsidRPr="00A2630C" w:rsidRDefault="006432AD" w:rsidP="006432AD">
      <w:pPr>
        <w:pStyle w:val="Odstavekseznama"/>
        <w:ind w:left="0"/>
        <w:rPr>
          <w:szCs w:val="20"/>
          <w:highlight w:val="red"/>
        </w:rPr>
      </w:pPr>
    </w:p>
    <w:p w:rsidR="006432AD" w:rsidRPr="00A2630C" w:rsidRDefault="006432AD" w:rsidP="006432AD">
      <w:pPr>
        <w:pStyle w:val="Odstavekseznama"/>
        <w:ind w:left="0"/>
        <w:rPr>
          <w:szCs w:val="20"/>
          <w:highlight w:val="red"/>
        </w:rPr>
      </w:pPr>
    </w:p>
    <w:p w:rsidR="005718A0" w:rsidRPr="00A2630C" w:rsidRDefault="005718A0" w:rsidP="005718A0">
      <w:pPr>
        <w:rPr>
          <w:b/>
          <w:szCs w:val="20"/>
          <w:highlight w:val="red"/>
        </w:rPr>
      </w:pPr>
    </w:p>
    <w:p w:rsidR="005718A0" w:rsidRPr="00C7289B"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C7289B" w:rsidTr="009E6062">
        <w:trPr>
          <w:trHeight w:val="241"/>
        </w:trPr>
        <w:tc>
          <w:tcPr>
            <w:tcW w:w="3348" w:type="dxa"/>
            <w:shd w:val="clear" w:color="auto" w:fill="auto"/>
          </w:tcPr>
          <w:p w:rsidR="005718A0" w:rsidRPr="00C7289B" w:rsidRDefault="005718A0" w:rsidP="009E6062">
            <w:pPr>
              <w:snapToGrid w:val="0"/>
              <w:rPr>
                <w:szCs w:val="20"/>
              </w:rPr>
            </w:pPr>
          </w:p>
          <w:p w:rsidR="005718A0" w:rsidRPr="00C7289B" w:rsidRDefault="005718A0" w:rsidP="009E6062">
            <w:pPr>
              <w:rPr>
                <w:szCs w:val="20"/>
              </w:rPr>
            </w:pPr>
            <w:r w:rsidRPr="00C7289B">
              <w:rPr>
                <w:szCs w:val="20"/>
              </w:rPr>
              <w:t>Kraj: ___________________</w:t>
            </w:r>
          </w:p>
        </w:tc>
        <w:tc>
          <w:tcPr>
            <w:tcW w:w="1818" w:type="dxa"/>
            <w:shd w:val="clear" w:color="auto" w:fill="auto"/>
          </w:tcPr>
          <w:p w:rsidR="005718A0" w:rsidRPr="00C7289B" w:rsidRDefault="005718A0" w:rsidP="009E6062">
            <w:pPr>
              <w:snapToGrid w:val="0"/>
              <w:rPr>
                <w:szCs w:val="20"/>
              </w:rPr>
            </w:pPr>
          </w:p>
        </w:tc>
        <w:tc>
          <w:tcPr>
            <w:tcW w:w="4324" w:type="dxa"/>
            <w:shd w:val="clear" w:color="auto" w:fill="auto"/>
          </w:tcPr>
          <w:p w:rsidR="005718A0" w:rsidRPr="00C7289B" w:rsidRDefault="005718A0" w:rsidP="009E6062">
            <w:pPr>
              <w:rPr>
                <w:szCs w:val="20"/>
              </w:rPr>
            </w:pPr>
            <w:r w:rsidRPr="00C7289B">
              <w:rPr>
                <w:szCs w:val="20"/>
              </w:rPr>
              <w:t>Ime in priimek odgovorne osebe:</w:t>
            </w:r>
          </w:p>
          <w:p w:rsidR="005718A0" w:rsidRPr="00C7289B" w:rsidRDefault="005718A0" w:rsidP="009E6062">
            <w:pPr>
              <w:rPr>
                <w:szCs w:val="20"/>
              </w:rPr>
            </w:pPr>
          </w:p>
          <w:p w:rsidR="005718A0" w:rsidRPr="00C7289B" w:rsidRDefault="005718A0" w:rsidP="009E6062">
            <w:pPr>
              <w:rPr>
                <w:szCs w:val="20"/>
              </w:rPr>
            </w:pPr>
            <w:r w:rsidRPr="00C7289B">
              <w:rPr>
                <w:szCs w:val="20"/>
              </w:rPr>
              <w:t>________________________</w:t>
            </w:r>
          </w:p>
          <w:p w:rsidR="005718A0" w:rsidRPr="00C7289B" w:rsidRDefault="005718A0" w:rsidP="009E6062">
            <w:pPr>
              <w:rPr>
                <w:szCs w:val="20"/>
              </w:rPr>
            </w:pPr>
          </w:p>
        </w:tc>
      </w:tr>
      <w:tr w:rsidR="005718A0" w:rsidRPr="00C7289B" w:rsidTr="009E6062">
        <w:trPr>
          <w:trHeight w:val="483"/>
        </w:trPr>
        <w:tc>
          <w:tcPr>
            <w:tcW w:w="3348" w:type="dxa"/>
            <w:shd w:val="clear" w:color="auto" w:fill="auto"/>
          </w:tcPr>
          <w:p w:rsidR="005718A0" w:rsidRPr="00C7289B" w:rsidRDefault="005718A0" w:rsidP="009E6062">
            <w:pPr>
              <w:rPr>
                <w:szCs w:val="20"/>
              </w:rPr>
            </w:pPr>
            <w:r w:rsidRPr="00C7289B">
              <w:rPr>
                <w:szCs w:val="20"/>
              </w:rPr>
              <w:t>Datum</w:t>
            </w:r>
            <w:r w:rsidRPr="00C7289B">
              <w:rPr>
                <w:szCs w:val="20"/>
              </w:rPr>
              <w:fldChar w:fldCharType="begin">
                <w:ffData>
                  <w:name w:val=""/>
                  <w:enabled/>
                  <w:calcOnExit w:val="0"/>
                  <w:textInput/>
                </w:ffData>
              </w:fldChar>
            </w:r>
            <w:r w:rsidRPr="00C7289B">
              <w:rPr>
                <w:szCs w:val="20"/>
              </w:rPr>
              <w:instrText xml:space="preserve"> FORMTEXT </w:instrText>
            </w:r>
            <w:r w:rsidR="00852CE4">
              <w:rPr>
                <w:szCs w:val="20"/>
              </w:rPr>
            </w:r>
            <w:r w:rsidR="00852CE4">
              <w:rPr>
                <w:szCs w:val="20"/>
              </w:rPr>
              <w:fldChar w:fldCharType="separate"/>
            </w:r>
            <w:r w:rsidRPr="00C7289B">
              <w:rPr>
                <w:szCs w:val="20"/>
              </w:rPr>
              <w:fldChar w:fldCharType="end"/>
            </w:r>
            <w:r w:rsidRPr="00C7289B">
              <w:rPr>
                <w:szCs w:val="20"/>
              </w:rPr>
              <w:t>: _________________</w:t>
            </w:r>
          </w:p>
        </w:tc>
        <w:tc>
          <w:tcPr>
            <w:tcW w:w="1818" w:type="dxa"/>
            <w:shd w:val="clear" w:color="auto" w:fill="auto"/>
          </w:tcPr>
          <w:p w:rsidR="005718A0" w:rsidRPr="00C7289B" w:rsidRDefault="005718A0" w:rsidP="009E6062">
            <w:pPr>
              <w:rPr>
                <w:szCs w:val="20"/>
              </w:rPr>
            </w:pPr>
            <w:r w:rsidRPr="00C7289B">
              <w:rPr>
                <w:szCs w:val="20"/>
              </w:rPr>
              <w:t>Žig</w:t>
            </w:r>
          </w:p>
        </w:tc>
        <w:tc>
          <w:tcPr>
            <w:tcW w:w="4324" w:type="dxa"/>
            <w:shd w:val="clear" w:color="auto" w:fill="auto"/>
          </w:tcPr>
          <w:p w:rsidR="005718A0" w:rsidRPr="00C7289B" w:rsidRDefault="005718A0" w:rsidP="009E6062">
            <w:pPr>
              <w:rPr>
                <w:szCs w:val="20"/>
              </w:rPr>
            </w:pPr>
            <w:r w:rsidRPr="00C7289B">
              <w:rPr>
                <w:szCs w:val="20"/>
              </w:rPr>
              <w:t>________________________</w:t>
            </w:r>
          </w:p>
          <w:p w:rsidR="005718A0" w:rsidRPr="00C7289B" w:rsidRDefault="005718A0" w:rsidP="009E6062">
            <w:pPr>
              <w:rPr>
                <w:szCs w:val="20"/>
              </w:rPr>
            </w:pPr>
            <w:r w:rsidRPr="00C7289B">
              <w:rPr>
                <w:szCs w:val="20"/>
              </w:rPr>
              <w:t>Podpis odgovorne osebe</w:t>
            </w:r>
          </w:p>
        </w:tc>
      </w:tr>
    </w:tbl>
    <w:p w:rsidR="005718A0" w:rsidRPr="00C7289B" w:rsidRDefault="005718A0" w:rsidP="005718A0">
      <w:pPr>
        <w:rPr>
          <w:b/>
          <w:szCs w:val="20"/>
          <w:u w:val="single"/>
        </w:rPr>
      </w:pPr>
    </w:p>
    <w:p w:rsidR="006432AD" w:rsidRPr="00C7289B" w:rsidRDefault="006432AD" w:rsidP="006432AD">
      <w:pPr>
        <w:pStyle w:val="Odstavekseznama"/>
        <w:ind w:left="0"/>
        <w:rPr>
          <w:szCs w:val="20"/>
        </w:rPr>
      </w:pPr>
    </w:p>
    <w:p w:rsidR="006432AD" w:rsidRPr="00C7289B" w:rsidRDefault="006432AD" w:rsidP="006432AD">
      <w:pPr>
        <w:pStyle w:val="Odstavekseznama"/>
        <w:ind w:left="0"/>
        <w:rPr>
          <w:szCs w:val="20"/>
        </w:rPr>
      </w:pPr>
    </w:p>
    <w:p w:rsidR="006432AD" w:rsidRPr="00C7289B" w:rsidRDefault="006432AD" w:rsidP="006432AD">
      <w:pPr>
        <w:rPr>
          <w:szCs w:val="20"/>
        </w:rPr>
      </w:pPr>
    </w:p>
    <w:p w:rsidR="005718A0" w:rsidRPr="00C7289B" w:rsidRDefault="005718A0" w:rsidP="006432AD">
      <w:pPr>
        <w:rPr>
          <w:szCs w:val="20"/>
        </w:rPr>
      </w:pPr>
    </w:p>
    <w:p w:rsidR="006432AD" w:rsidRPr="00C7289B" w:rsidRDefault="006432AD" w:rsidP="006432AD">
      <w:pPr>
        <w:rPr>
          <w:szCs w:val="20"/>
        </w:rPr>
      </w:pPr>
    </w:p>
    <w:p w:rsidR="006432AD" w:rsidRPr="00C7289B" w:rsidRDefault="006432AD" w:rsidP="006432AD">
      <w:pPr>
        <w:rPr>
          <w:szCs w:val="20"/>
        </w:rPr>
      </w:pPr>
    </w:p>
    <w:p w:rsidR="006432AD" w:rsidRPr="00C7289B" w:rsidRDefault="006432AD" w:rsidP="006432AD">
      <w:pPr>
        <w:rPr>
          <w:szCs w:val="20"/>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6432AD" w:rsidRPr="00A2630C" w:rsidRDefault="006432AD" w:rsidP="006432AD">
      <w:pPr>
        <w:rPr>
          <w:szCs w:val="20"/>
          <w:highlight w:val="red"/>
        </w:rPr>
      </w:pPr>
    </w:p>
    <w:p w:rsidR="00CB7CAF" w:rsidRPr="00A2630C" w:rsidRDefault="00CB7CAF" w:rsidP="006432AD">
      <w:pPr>
        <w:rPr>
          <w:szCs w:val="20"/>
          <w:highlight w:val="red"/>
        </w:rPr>
      </w:pPr>
    </w:p>
    <w:p w:rsidR="006432AD" w:rsidRPr="00A2630C" w:rsidRDefault="006432AD" w:rsidP="006432AD">
      <w:pPr>
        <w:rPr>
          <w:szCs w:val="20"/>
          <w:highlight w:val="red"/>
        </w:rPr>
      </w:pPr>
    </w:p>
    <w:p w:rsidR="00B253D1" w:rsidRPr="00A2630C" w:rsidRDefault="00B253D1" w:rsidP="00ED120F">
      <w:pPr>
        <w:numPr>
          <w:ilvl w:val="12"/>
          <w:numId w:val="0"/>
        </w:numPr>
        <w:tabs>
          <w:tab w:val="left" w:pos="7371"/>
        </w:tabs>
        <w:jc w:val="right"/>
        <w:rPr>
          <w:b/>
          <w:bCs/>
          <w:szCs w:val="20"/>
          <w:highlight w:val="red"/>
        </w:rPr>
      </w:pPr>
    </w:p>
    <w:p w:rsidR="00B253D1" w:rsidRPr="00A2630C" w:rsidRDefault="00B253D1" w:rsidP="00ED120F">
      <w:pPr>
        <w:numPr>
          <w:ilvl w:val="12"/>
          <w:numId w:val="0"/>
        </w:numPr>
        <w:tabs>
          <w:tab w:val="left" w:pos="7371"/>
        </w:tabs>
        <w:jc w:val="right"/>
        <w:rPr>
          <w:b/>
          <w:bCs/>
          <w:szCs w:val="20"/>
          <w:highlight w:val="red"/>
        </w:rPr>
      </w:pPr>
    </w:p>
    <w:p w:rsidR="00B253D1" w:rsidRPr="00A2630C" w:rsidRDefault="00B253D1" w:rsidP="00ED120F">
      <w:pPr>
        <w:numPr>
          <w:ilvl w:val="12"/>
          <w:numId w:val="0"/>
        </w:numPr>
        <w:tabs>
          <w:tab w:val="left" w:pos="7371"/>
        </w:tabs>
        <w:jc w:val="right"/>
        <w:rPr>
          <w:b/>
          <w:bCs/>
          <w:szCs w:val="20"/>
          <w:highlight w:val="red"/>
        </w:rPr>
      </w:pPr>
    </w:p>
    <w:p w:rsidR="00B253D1" w:rsidRPr="00A2630C" w:rsidRDefault="00B253D1" w:rsidP="00ED120F">
      <w:pPr>
        <w:numPr>
          <w:ilvl w:val="12"/>
          <w:numId w:val="0"/>
        </w:numPr>
        <w:tabs>
          <w:tab w:val="left" w:pos="7371"/>
        </w:tabs>
        <w:jc w:val="right"/>
        <w:rPr>
          <w:b/>
          <w:bCs/>
          <w:szCs w:val="20"/>
          <w:highlight w:val="red"/>
        </w:rPr>
      </w:pPr>
    </w:p>
    <w:p w:rsidR="00B253D1" w:rsidRPr="00856B48" w:rsidRDefault="00B253D1" w:rsidP="00ED120F">
      <w:pPr>
        <w:numPr>
          <w:ilvl w:val="12"/>
          <w:numId w:val="0"/>
        </w:numPr>
        <w:tabs>
          <w:tab w:val="left" w:pos="7371"/>
        </w:tabs>
        <w:jc w:val="right"/>
        <w:rPr>
          <w:b/>
          <w:bCs/>
          <w:szCs w:val="20"/>
        </w:rPr>
      </w:pPr>
    </w:p>
    <w:p w:rsidR="00ED120F" w:rsidRPr="00856B48" w:rsidRDefault="00FA4047" w:rsidP="00ED120F">
      <w:pPr>
        <w:numPr>
          <w:ilvl w:val="12"/>
          <w:numId w:val="0"/>
        </w:numPr>
        <w:tabs>
          <w:tab w:val="left" w:pos="7371"/>
        </w:tabs>
        <w:jc w:val="right"/>
        <w:rPr>
          <w:b/>
          <w:bCs/>
          <w:szCs w:val="20"/>
        </w:rPr>
      </w:pPr>
      <w:r w:rsidRPr="00856B48">
        <w:rPr>
          <w:b/>
          <w:bCs/>
          <w:szCs w:val="20"/>
        </w:rPr>
        <w:t>RAZPISNI OBRAZEC 14</w:t>
      </w:r>
    </w:p>
    <w:p w:rsidR="00ED120F" w:rsidRPr="00856B48" w:rsidRDefault="00ED120F" w:rsidP="00ED120F">
      <w:pPr>
        <w:rPr>
          <w:szCs w:val="20"/>
        </w:rPr>
      </w:pP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r w:rsidRPr="00856B48">
        <w:rPr>
          <w:szCs w:val="20"/>
        </w:rPr>
        <w:tab/>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jc w:val="center"/>
        <w:rPr>
          <w:b/>
          <w:bCs/>
          <w:szCs w:val="20"/>
        </w:rPr>
      </w:pPr>
      <w:r w:rsidRPr="00856B48">
        <w:rPr>
          <w:b/>
          <w:bCs/>
          <w:szCs w:val="20"/>
        </w:rPr>
        <w:t>IZJAVA PONUDNIKA</w:t>
      </w:r>
    </w:p>
    <w:p w:rsidR="00ED120F" w:rsidRPr="00856B48" w:rsidRDefault="00ED120F" w:rsidP="00ED120F">
      <w:pPr>
        <w:jc w:val="center"/>
        <w:rPr>
          <w:b/>
          <w:bCs/>
          <w:szCs w:val="20"/>
        </w:rPr>
      </w:pPr>
      <w:r w:rsidRPr="00856B48">
        <w:rPr>
          <w:b/>
          <w:bCs/>
          <w:szCs w:val="20"/>
        </w:rPr>
        <w:t>O PORAVNANJU MOREBITNE ŠKODE</w:t>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r w:rsidRPr="00856B48">
        <w:rPr>
          <w:szCs w:val="20"/>
        </w:rPr>
        <w:t>Ponudnik ________________________</w:t>
      </w:r>
      <w:r w:rsidR="005718A0" w:rsidRPr="00856B48">
        <w:rPr>
          <w:szCs w:val="20"/>
        </w:rPr>
        <w:t>_____________________ izjavljam, da bom</w:t>
      </w:r>
      <w:r w:rsidRPr="00856B48">
        <w:rPr>
          <w:szCs w:val="20"/>
        </w:rPr>
        <w:t xml:space="preserve"> v slučaju poškodb na objektu, opremi in izdelkih, ki bi bile posledica izvajanja stori</w:t>
      </w:r>
      <w:r w:rsidR="005718A0" w:rsidRPr="00856B48">
        <w:rPr>
          <w:szCs w:val="20"/>
        </w:rPr>
        <w:t>tev čiščenja, finančno poravnal</w:t>
      </w:r>
      <w:r w:rsidRPr="00856B48">
        <w:rPr>
          <w:szCs w:val="20"/>
        </w:rPr>
        <w:t xml:space="preserve"> nastalo škodo.</w:t>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b/>
          <w:bCs/>
          <w:szCs w:val="20"/>
        </w:rPr>
      </w:pPr>
      <w:r w:rsidRPr="00856B48">
        <w:rPr>
          <w:b/>
          <w:bCs/>
          <w:szCs w:val="20"/>
        </w:rPr>
        <w:t>Dokaz: obvezna priloga kopija zavarovalne police</w:t>
      </w:r>
    </w:p>
    <w:p w:rsidR="00ED120F" w:rsidRPr="00856B48" w:rsidRDefault="00ED120F" w:rsidP="00ED120F">
      <w:pPr>
        <w:rPr>
          <w:szCs w:val="20"/>
        </w:rPr>
      </w:pPr>
    </w:p>
    <w:p w:rsidR="00ED120F" w:rsidRPr="00856B48" w:rsidRDefault="00ED120F" w:rsidP="00ED120F">
      <w:pPr>
        <w:rPr>
          <w:szCs w:val="20"/>
        </w:rPr>
      </w:pPr>
    </w:p>
    <w:p w:rsidR="00ED120F" w:rsidRPr="00856B48" w:rsidRDefault="00ED120F" w:rsidP="00ED120F">
      <w:pPr>
        <w:rPr>
          <w:szCs w:val="20"/>
        </w:rPr>
      </w:pPr>
    </w:p>
    <w:p w:rsidR="005718A0" w:rsidRPr="00856B48" w:rsidRDefault="005718A0" w:rsidP="005718A0">
      <w:pPr>
        <w:rPr>
          <w:b/>
          <w:szCs w:val="20"/>
        </w:rPr>
      </w:pPr>
    </w:p>
    <w:p w:rsidR="005718A0" w:rsidRPr="00856B48"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856B48" w:rsidTr="009E6062">
        <w:trPr>
          <w:trHeight w:val="241"/>
        </w:trPr>
        <w:tc>
          <w:tcPr>
            <w:tcW w:w="3348" w:type="dxa"/>
            <w:shd w:val="clear" w:color="auto" w:fill="auto"/>
          </w:tcPr>
          <w:p w:rsidR="005718A0" w:rsidRPr="00856B48" w:rsidRDefault="005718A0" w:rsidP="009E6062">
            <w:pPr>
              <w:snapToGrid w:val="0"/>
              <w:rPr>
                <w:szCs w:val="20"/>
              </w:rPr>
            </w:pPr>
          </w:p>
          <w:p w:rsidR="005718A0" w:rsidRPr="00856B48" w:rsidRDefault="005718A0" w:rsidP="009E6062">
            <w:pPr>
              <w:rPr>
                <w:szCs w:val="20"/>
              </w:rPr>
            </w:pPr>
            <w:r w:rsidRPr="00856B48">
              <w:rPr>
                <w:szCs w:val="20"/>
              </w:rPr>
              <w:t>Kraj: ___________________</w:t>
            </w:r>
          </w:p>
        </w:tc>
        <w:tc>
          <w:tcPr>
            <w:tcW w:w="1818" w:type="dxa"/>
            <w:shd w:val="clear" w:color="auto" w:fill="auto"/>
          </w:tcPr>
          <w:p w:rsidR="005718A0" w:rsidRPr="00856B48" w:rsidRDefault="005718A0" w:rsidP="009E6062">
            <w:pPr>
              <w:snapToGrid w:val="0"/>
              <w:rPr>
                <w:szCs w:val="20"/>
              </w:rPr>
            </w:pPr>
          </w:p>
        </w:tc>
        <w:tc>
          <w:tcPr>
            <w:tcW w:w="4324" w:type="dxa"/>
            <w:shd w:val="clear" w:color="auto" w:fill="auto"/>
          </w:tcPr>
          <w:p w:rsidR="005718A0" w:rsidRPr="00856B48" w:rsidRDefault="005718A0" w:rsidP="009E6062">
            <w:pPr>
              <w:rPr>
                <w:szCs w:val="20"/>
              </w:rPr>
            </w:pPr>
            <w:r w:rsidRPr="00856B48">
              <w:rPr>
                <w:szCs w:val="20"/>
              </w:rPr>
              <w:t>Ime in priimek odgovorne osebe:</w:t>
            </w:r>
          </w:p>
          <w:p w:rsidR="005718A0" w:rsidRPr="00856B48" w:rsidRDefault="005718A0" w:rsidP="009E6062">
            <w:pPr>
              <w:rPr>
                <w:szCs w:val="20"/>
              </w:rPr>
            </w:pPr>
          </w:p>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p>
        </w:tc>
      </w:tr>
      <w:tr w:rsidR="005718A0" w:rsidRPr="00856B48" w:rsidTr="009E6062">
        <w:trPr>
          <w:trHeight w:val="483"/>
        </w:trPr>
        <w:tc>
          <w:tcPr>
            <w:tcW w:w="3348" w:type="dxa"/>
            <w:shd w:val="clear" w:color="auto" w:fill="auto"/>
          </w:tcPr>
          <w:p w:rsidR="005718A0" w:rsidRPr="00856B48" w:rsidRDefault="005718A0" w:rsidP="009E6062">
            <w:pPr>
              <w:rPr>
                <w:szCs w:val="20"/>
              </w:rPr>
            </w:pPr>
            <w:r w:rsidRPr="00856B48">
              <w:rPr>
                <w:szCs w:val="20"/>
              </w:rPr>
              <w:t>Datum</w:t>
            </w:r>
            <w:r w:rsidRPr="00856B48">
              <w:rPr>
                <w:szCs w:val="20"/>
              </w:rPr>
              <w:fldChar w:fldCharType="begin">
                <w:ffData>
                  <w:name w:val=""/>
                  <w:enabled/>
                  <w:calcOnExit w:val="0"/>
                  <w:textInput/>
                </w:ffData>
              </w:fldChar>
            </w:r>
            <w:r w:rsidRPr="00856B48">
              <w:rPr>
                <w:szCs w:val="20"/>
              </w:rPr>
              <w:instrText xml:space="preserve"> FORMTEXT </w:instrText>
            </w:r>
            <w:r w:rsidR="00852CE4">
              <w:rPr>
                <w:szCs w:val="20"/>
              </w:rPr>
            </w:r>
            <w:r w:rsidR="00852CE4">
              <w:rPr>
                <w:szCs w:val="20"/>
              </w:rPr>
              <w:fldChar w:fldCharType="separate"/>
            </w:r>
            <w:r w:rsidRPr="00856B48">
              <w:rPr>
                <w:szCs w:val="20"/>
              </w:rPr>
              <w:fldChar w:fldCharType="end"/>
            </w:r>
            <w:r w:rsidRPr="00856B48">
              <w:rPr>
                <w:szCs w:val="20"/>
              </w:rPr>
              <w:t>: _________________</w:t>
            </w:r>
          </w:p>
        </w:tc>
        <w:tc>
          <w:tcPr>
            <w:tcW w:w="1818" w:type="dxa"/>
            <w:shd w:val="clear" w:color="auto" w:fill="auto"/>
          </w:tcPr>
          <w:p w:rsidR="005718A0" w:rsidRPr="00856B48" w:rsidRDefault="005718A0" w:rsidP="009E6062">
            <w:pPr>
              <w:rPr>
                <w:szCs w:val="20"/>
              </w:rPr>
            </w:pPr>
            <w:r w:rsidRPr="00856B48">
              <w:rPr>
                <w:szCs w:val="20"/>
              </w:rPr>
              <w:t>Žig</w:t>
            </w:r>
          </w:p>
        </w:tc>
        <w:tc>
          <w:tcPr>
            <w:tcW w:w="4324" w:type="dxa"/>
            <w:shd w:val="clear" w:color="auto" w:fill="auto"/>
          </w:tcPr>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r w:rsidRPr="00856B48">
              <w:rPr>
                <w:szCs w:val="20"/>
              </w:rPr>
              <w:t>Podpis odgovorne osebe</w:t>
            </w:r>
          </w:p>
        </w:tc>
      </w:tr>
    </w:tbl>
    <w:p w:rsidR="005718A0" w:rsidRPr="00856B48" w:rsidRDefault="005718A0" w:rsidP="005718A0">
      <w:pPr>
        <w:rPr>
          <w:b/>
          <w:szCs w:val="20"/>
          <w:u w:val="single"/>
        </w:rPr>
      </w:pPr>
    </w:p>
    <w:p w:rsidR="00ED120F" w:rsidRPr="00856B48" w:rsidRDefault="00ED120F" w:rsidP="00ED120F">
      <w:pPr>
        <w:rPr>
          <w:szCs w:val="20"/>
        </w:rPr>
      </w:pPr>
    </w:p>
    <w:p w:rsidR="00ED120F" w:rsidRPr="00856B48" w:rsidRDefault="00ED120F" w:rsidP="00ED120F">
      <w:pPr>
        <w:jc w:val="center"/>
        <w:rPr>
          <w:szCs w:val="20"/>
        </w:rPr>
      </w:pPr>
    </w:p>
    <w:p w:rsidR="00ED120F" w:rsidRPr="00856B48" w:rsidRDefault="00ED120F" w:rsidP="00ED120F">
      <w:pPr>
        <w:jc w:val="center"/>
        <w:rPr>
          <w:szCs w:val="20"/>
        </w:rPr>
      </w:pPr>
    </w:p>
    <w:p w:rsidR="00ED120F" w:rsidRPr="00856B48" w:rsidRDefault="00ED120F" w:rsidP="00ED120F">
      <w:pPr>
        <w:numPr>
          <w:ilvl w:val="12"/>
          <w:numId w:val="0"/>
        </w:numPr>
        <w:tabs>
          <w:tab w:val="left" w:pos="7371"/>
        </w:tabs>
        <w:jc w:val="right"/>
        <w:rPr>
          <w:b/>
          <w:bCs/>
          <w:szCs w:val="20"/>
        </w:rPr>
      </w:pPr>
      <w:r w:rsidRPr="00A2630C">
        <w:rPr>
          <w:b/>
          <w:bCs/>
          <w:szCs w:val="20"/>
          <w:highlight w:val="red"/>
        </w:rPr>
        <w:br w:type="page"/>
      </w:r>
      <w:r w:rsidR="00FA4047" w:rsidRPr="00856B48">
        <w:rPr>
          <w:b/>
          <w:bCs/>
          <w:szCs w:val="20"/>
        </w:rPr>
        <w:lastRenderedPageBreak/>
        <w:t>RAZPISNI OBRAZEC 15</w:t>
      </w:r>
    </w:p>
    <w:p w:rsidR="00ED120F" w:rsidRPr="00856B48" w:rsidRDefault="00ED120F" w:rsidP="00ED120F">
      <w:pPr>
        <w:jc w:val="center"/>
        <w:rPr>
          <w:szCs w:val="20"/>
        </w:rPr>
      </w:pPr>
    </w:p>
    <w:p w:rsidR="00ED120F" w:rsidRPr="00856B48" w:rsidRDefault="00ED120F" w:rsidP="00ED120F">
      <w:pPr>
        <w:jc w:val="center"/>
        <w:rPr>
          <w:szCs w:val="20"/>
        </w:rPr>
      </w:pPr>
    </w:p>
    <w:p w:rsidR="00ED120F" w:rsidRPr="00856B48" w:rsidRDefault="00ED120F" w:rsidP="00ED120F">
      <w:pPr>
        <w:jc w:val="center"/>
        <w:rPr>
          <w:szCs w:val="20"/>
        </w:rPr>
      </w:pPr>
    </w:p>
    <w:p w:rsidR="00ED120F" w:rsidRPr="00856B48" w:rsidRDefault="00ED120F" w:rsidP="00ED120F">
      <w:pPr>
        <w:jc w:val="center"/>
        <w:rPr>
          <w:b/>
          <w:bCs/>
          <w:szCs w:val="20"/>
        </w:rPr>
      </w:pPr>
      <w:r w:rsidRPr="00856B48">
        <w:rPr>
          <w:b/>
          <w:bCs/>
          <w:szCs w:val="20"/>
        </w:rPr>
        <w:t>IZJAVA PONUDNIKA</w:t>
      </w:r>
    </w:p>
    <w:p w:rsidR="00ED120F" w:rsidRPr="00856B48" w:rsidRDefault="00ED120F" w:rsidP="00ED120F">
      <w:pPr>
        <w:jc w:val="center"/>
        <w:rPr>
          <w:b/>
          <w:bCs/>
          <w:szCs w:val="20"/>
        </w:rPr>
      </w:pPr>
      <w:r w:rsidRPr="00856B48">
        <w:rPr>
          <w:b/>
          <w:bCs/>
          <w:szCs w:val="20"/>
        </w:rPr>
        <w:t>O OKOLJU PRIJAZNIH ČISTILIH</w:t>
      </w:r>
    </w:p>
    <w:p w:rsidR="00ED120F" w:rsidRPr="00856B48" w:rsidRDefault="00ED120F" w:rsidP="00ED120F">
      <w:pPr>
        <w:jc w:val="center"/>
        <w:rPr>
          <w:b/>
          <w:bCs/>
          <w:szCs w:val="20"/>
        </w:rPr>
      </w:pPr>
    </w:p>
    <w:p w:rsidR="00ED120F" w:rsidRPr="00856B48" w:rsidRDefault="00ED120F" w:rsidP="00ED120F">
      <w:pPr>
        <w:jc w:val="center"/>
        <w:rPr>
          <w:b/>
          <w:bCs/>
          <w:szCs w:val="20"/>
        </w:rPr>
      </w:pPr>
    </w:p>
    <w:p w:rsidR="00ED120F" w:rsidRPr="00856B48" w:rsidRDefault="00ED120F" w:rsidP="00ED120F">
      <w:pPr>
        <w:jc w:val="center"/>
        <w:rPr>
          <w:b/>
          <w:bCs/>
          <w:szCs w:val="20"/>
        </w:rPr>
      </w:pPr>
    </w:p>
    <w:p w:rsidR="00ED120F" w:rsidRPr="00856B48" w:rsidRDefault="00ED120F" w:rsidP="00ED120F">
      <w:pPr>
        <w:rPr>
          <w:szCs w:val="20"/>
        </w:rPr>
      </w:pPr>
    </w:p>
    <w:p w:rsidR="00ED120F" w:rsidRPr="00856B48" w:rsidRDefault="00ED120F" w:rsidP="00ED120F">
      <w:pPr>
        <w:rPr>
          <w:szCs w:val="20"/>
        </w:rPr>
      </w:pPr>
      <w:r w:rsidRPr="00856B48">
        <w:rPr>
          <w:szCs w:val="20"/>
        </w:rPr>
        <w:t>Ponudnik ______________________________________________________________ pod kazensko in m</w:t>
      </w:r>
      <w:r w:rsidR="005718A0" w:rsidRPr="00856B48">
        <w:rPr>
          <w:szCs w:val="20"/>
        </w:rPr>
        <w:t>aterialno odgovornostjo podajam</w:t>
      </w:r>
      <w:r w:rsidRPr="00856B48">
        <w:rPr>
          <w:szCs w:val="20"/>
        </w:rPr>
        <w:t xml:space="preserve"> predmetno izjavo,</w:t>
      </w:r>
      <w:r w:rsidR="005718A0" w:rsidRPr="00856B48">
        <w:rPr>
          <w:szCs w:val="20"/>
        </w:rPr>
        <w:t xml:space="preserve"> s katero naročniku zagotavljam, da bom</w:t>
      </w:r>
      <w:r w:rsidRPr="00856B48">
        <w:rPr>
          <w:szCs w:val="20"/>
        </w:rPr>
        <w:t xml:space="preserve"> storitve </w:t>
      </w:r>
      <w:r w:rsidR="005718A0" w:rsidRPr="00856B48">
        <w:rPr>
          <w:szCs w:val="20"/>
        </w:rPr>
        <w:t>čiščenja za naročnika opravljal</w:t>
      </w:r>
      <w:r w:rsidRPr="00856B48">
        <w:rPr>
          <w:szCs w:val="20"/>
        </w:rPr>
        <w:t xml:space="preserve"> s čistili, ki so manj obremenjujoča za zdravje in okolje, kakor to izhaja iz razpisne dokumentacije. </w:t>
      </w:r>
    </w:p>
    <w:p w:rsidR="00ED120F" w:rsidRPr="00856B48" w:rsidRDefault="00ED120F" w:rsidP="00ED120F">
      <w:pPr>
        <w:rPr>
          <w:szCs w:val="20"/>
        </w:rPr>
      </w:pPr>
    </w:p>
    <w:p w:rsidR="00ED120F" w:rsidRPr="00856B48" w:rsidRDefault="00ED120F" w:rsidP="00ED120F">
      <w:pPr>
        <w:rPr>
          <w:szCs w:val="20"/>
        </w:rPr>
      </w:pPr>
      <w:r w:rsidRPr="00856B48">
        <w:rPr>
          <w:szCs w:val="20"/>
        </w:rPr>
        <w:t>Storitve čiščenja bomo opravljali s proizvodi / čistili:</w:t>
      </w:r>
    </w:p>
    <w:p w:rsidR="00ED120F" w:rsidRPr="00856B48" w:rsidRDefault="00ED120F" w:rsidP="00ED120F">
      <w:pPr>
        <w:pStyle w:val="Telobesedila-zamik"/>
        <w:ind w:left="709" w:hanging="1"/>
        <w:rPr>
          <w:szCs w:val="20"/>
        </w:rPr>
      </w:pPr>
      <w:r w:rsidRPr="00856B48">
        <w:rPr>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R31 (V stiku s kislinami se sprošča strupen plin.) ali EUH031 (V stiku s kislinami s sprošča strupen plin.),</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 xml:space="preserve">R59 (Nevarno za ozonski plašč.) ali H420 (Škodljivo za javno zdravje in okolje zaradi uničevanja ozona v zgornji atmosferi.), </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 xml:space="preserve">R63 (Lahko škoduje plodnosti.) ali H361d (Sum škodljivosti za nerojenega otroka.), </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lastRenderedPageBreak/>
        <w:t>R59 (Nevarno za ozonski plašč.) ali H420 (Škodljivo za javno zdravje in okolje zaradi uničevanja ozona v zgornji atmosferi.),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 xml:space="preserve">4. čistili za sanitarne prostore, ki glede na težo ne vsebujejo </w:t>
      </w:r>
      <w:proofErr w:type="spellStart"/>
      <w:r w:rsidRPr="00856B48">
        <w:rPr>
          <w:szCs w:val="20"/>
        </w:rPr>
        <w:t>vec</w:t>
      </w:r>
      <w:proofErr w:type="spellEnd"/>
      <w:r w:rsidRPr="00856B48">
        <w:rPr>
          <w:szCs w:val="20"/>
        </w:rPr>
        <w:t xml:space="preserve">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 xml:space="preserve">R59 (Nevarno za ozonski plašč.) ali H420 (Škodljivo za javno zdravje in okolje zaradi uničevanja ozona v zgornji atmosferi.), </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lastRenderedPageBreak/>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R59 (Nevarno za ozonski plašč.) ali H420 (Škodljivo za javno zdravje in okolje zaradi uničevanja ozona v zgornji atmosferi.),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pStyle w:val="Telobesedila-zamik"/>
        <w:ind w:left="709" w:hanging="1"/>
        <w:rPr>
          <w:szCs w:val="20"/>
        </w:rPr>
      </w:pPr>
      <w:r w:rsidRPr="00856B48">
        <w:rPr>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R42 (Vdihavanje lahko povzroči preobčutljivost.) ali H334 (Lahko povzroči simptome alergije ali astme ali težave z dihanjem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R43 (Stik s kožo lahko povzroči preobčutljivost.) ali H317 (Lahko povzroči alergijski odziv kože.),</w:t>
      </w:r>
    </w:p>
    <w:p w:rsidR="00ED120F" w:rsidRPr="00856B48" w:rsidRDefault="00ED120F" w:rsidP="00ED120F">
      <w:pPr>
        <w:pStyle w:val="Telobesedila-zamik"/>
        <w:ind w:left="709" w:hanging="1"/>
        <w:rPr>
          <w:szCs w:val="20"/>
        </w:rPr>
      </w:pPr>
      <w:r w:rsidRPr="00856B48">
        <w:rPr>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R40 (Možen rakotvoren učinek.) ali H351 (Sum povzročitve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R45 (Lahko povzroči raka.) ali H350 (Lahko povzroči raka.),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R46 (Lahko povzroči dedne genetske okvare.) ali H340 (Lahko povzroči genetske okvare.),</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R49 (Pri vdihavanju lahko povzroči raka.) ali H350i (Lahko povzroči raka pri vdihavanju.),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R60 (Lahko škoduje plodnosti.) ali H360F (Lahko škoduje plodnosti.),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R61 (Lahko škoduje nerojenemu otroku.) ali H360D (Lahko škoduje nerojenemu otroku.),</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R62 (Možna nevarnost oslabitve plodnosti.) ali H361f (Sum škodljivosti za plodnost.),</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R63 (Lahko škoduje plodnosti.) ali H361d (Sum škodljivosti za nerojenega otroka.),</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R68 (Možna nevarnost trajnih okvar zdravja.) ali H341 (Sum povzročitve genetskih okvar.),</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R50/53 (Zelo strupeno za vodne organizme. Lahko povzroči dolgotrajne škodljive učinke na vodno okolje.) ali H400 (Zelo strupeno za vodne organizme.) in H410 (Zelo strupeno za vodne organizme, z dolgotrajnimi učinki.),</w:t>
      </w:r>
    </w:p>
    <w:p w:rsidR="00ED120F" w:rsidRPr="00856B48" w:rsidRDefault="00ED120F" w:rsidP="00553C73">
      <w:pPr>
        <w:pStyle w:val="Telobesedila-zamik"/>
        <w:numPr>
          <w:ilvl w:val="0"/>
          <w:numId w:val="25"/>
        </w:numPr>
        <w:suppressAutoHyphens w:val="0"/>
        <w:spacing w:after="0" w:line="240" w:lineRule="auto"/>
        <w:ind w:left="1276"/>
        <w:rPr>
          <w:szCs w:val="20"/>
        </w:rPr>
      </w:pPr>
      <w:r w:rsidRPr="00856B48">
        <w:rPr>
          <w:szCs w:val="20"/>
        </w:rPr>
        <w:t>R51/53 (Strupeno za vodne organizme. Lahko povzroči dolgotrajne škodljive učinke na vodno okolje.) ali H411 (Strupeno za vodne organizme z dolgotrajnimi učinki.)</w:t>
      </w:r>
    </w:p>
    <w:p w:rsidR="00ED120F" w:rsidRPr="00856B48" w:rsidRDefault="00ED120F" w:rsidP="00ED120F">
      <w:pPr>
        <w:rPr>
          <w:szCs w:val="20"/>
        </w:rPr>
      </w:pPr>
    </w:p>
    <w:p w:rsidR="00ED120F" w:rsidRPr="00856B48" w:rsidRDefault="005718A0" w:rsidP="00ED120F">
      <w:pPr>
        <w:rPr>
          <w:szCs w:val="20"/>
        </w:rPr>
      </w:pPr>
      <w:r w:rsidRPr="00856B48">
        <w:rPr>
          <w:szCs w:val="20"/>
        </w:rPr>
        <w:t>Storitve čiščenja bom opravljal z naslednjimi čistili (navesti je potrebno</w:t>
      </w:r>
      <w:r w:rsidR="00ED120F" w:rsidRPr="00856B48">
        <w:rPr>
          <w:szCs w:val="20"/>
        </w:rPr>
        <w:t xml:space="preserve"> blagovne znamke, komercialna imena oziroma druga identifikacijska imena ali znake, ki so enolični za posamezni proizvod in se uporabljajo v običajnem prometu): </w:t>
      </w:r>
    </w:p>
    <w:p w:rsidR="00ED120F" w:rsidRPr="00856B48" w:rsidRDefault="00ED120F" w:rsidP="00ED120F">
      <w:pP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bl>
    <w:p w:rsidR="00ED120F" w:rsidRPr="00856B48" w:rsidRDefault="00ED120F" w:rsidP="00ED120F">
      <w:pPr>
        <w:rPr>
          <w:szCs w:val="20"/>
        </w:rPr>
      </w:pPr>
    </w:p>
    <w:p w:rsidR="00ED120F" w:rsidRPr="00856B48" w:rsidRDefault="005718A0" w:rsidP="00ED120F">
      <w:pPr>
        <w:rPr>
          <w:szCs w:val="20"/>
        </w:rPr>
      </w:pPr>
      <w:r w:rsidRPr="00856B48">
        <w:rPr>
          <w:szCs w:val="20"/>
        </w:rPr>
        <w:t>Zavezujem</w:t>
      </w:r>
      <w:r w:rsidR="00ED120F" w:rsidRPr="00856B48">
        <w:rPr>
          <w:szCs w:val="20"/>
        </w:rPr>
        <w:t xml:space="preserve"> </w:t>
      </w:r>
      <w:r w:rsidRPr="00856B48">
        <w:rPr>
          <w:szCs w:val="20"/>
        </w:rPr>
        <w:t>se, da storitev čiščenja ne bom</w:t>
      </w:r>
      <w:r w:rsidR="00ED120F" w:rsidRPr="00856B48">
        <w:rPr>
          <w:szCs w:val="20"/>
        </w:rPr>
        <w:t xml:space="preserve"> opravljali s čistili, ki ne izpolnjujejo zgornjih zahtev. </w:t>
      </w:r>
    </w:p>
    <w:p w:rsidR="00ED120F" w:rsidRPr="00856B48" w:rsidRDefault="00ED120F" w:rsidP="00ED120F">
      <w:pPr>
        <w:rPr>
          <w:szCs w:val="20"/>
        </w:rPr>
      </w:pPr>
    </w:p>
    <w:p w:rsidR="00ED120F" w:rsidRPr="00856B48" w:rsidRDefault="00ED120F" w:rsidP="00ED120F">
      <w:pPr>
        <w:rPr>
          <w:szCs w:val="20"/>
        </w:rPr>
      </w:pPr>
      <w:r w:rsidRPr="00856B48">
        <w:rPr>
          <w:szCs w:val="20"/>
        </w:rPr>
        <w:t>Kot dokazilo za vsa čistila, s katerimi bom opravljal storitve čiščenja pri naročniku, prilagam</w:t>
      </w:r>
      <w:r w:rsidR="005718A0" w:rsidRPr="00856B48">
        <w:rPr>
          <w:szCs w:val="20"/>
        </w:rPr>
        <w:t xml:space="preserve"> naslednje </w:t>
      </w:r>
      <w:r w:rsidRPr="00856B48">
        <w:rPr>
          <w:szCs w:val="20"/>
        </w:rPr>
        <w:t xml:space="preserve"> dokumente:</w:t>
      </w:r>
    </w:p>
    <w:p w:rsidR="00ED120F" w:rsidRPr="00856B48" w:rsidRDefault="00ED120F" w:rsidP="00ED120F">
      <w:pPr>
        <w:jc w:val="cente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r w:rsidR="00ED120F" w:rsidRPr="00856B48" w:rsidTr="00A317C0">
        <w:tc>
          <w:tcPr>
            <w:tcW w:w="9211" w:type="dxa"/>
          </w:tcPr>
          <w:p w:rsidR="00ED120F" w:rsidRPr="00856B48" w:rsidRDefault="00ED120F" w:rsidP="00A317C0">
            <w:pPr>
              <w:rPr>
                <w:szCs w:val="20"/>
              </w:rPr>
            </w:pPr>
          </w:p>
        </w:tc>
      </w:tr>
    </w:tbl>
    <w:p w:rsidR="00ED120F" w:rsidRPr="00856B48" w:rsidRDefault="00ED120F" w:rsidP="00ED120F">
      <w:pPr>
        <w:jc w:val="center"/>
        <w:rPr>
          <w:szCs w:val="20"/>
        </w:rPr>
      </w:pPr>
    </w:p>
    <w:p w:rsidR="005718A0" w:rsidRPr="00856B48" w:rsidRDefault="005718A0" w:rsidP="005718A0">
      <w:pPr>
        <w:rPr>
          <w:b/>
          <w:szCs w:val="20"/>
        </w:rPr>
      </w:pPr>
    </w:p>
    <w:p w:rsidR="005718A0" w:rsidRPr="00856B48"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856B48" w:rsidTr="009E6062">
        <w:trPr>
          <w:trHeight w:val="241"/>
        </w:trPr>
        <w:tc>
          <w:tcPr>
            <w:tcW w:w="3348" w:type="dxa"/>
            <w:shd w:val="clear" w:color="auto" w:fill="auto"/>
          </w:tcPr>
          <w:p w:rsidR="005718A0" w:rsidRPr="00856B48" w:rsidRDefault="005718A0" w:rsidP="009E6062">
            <w:pPr>
              <w:snapToGrid w:val="0"/>
              <w:rPr>
                <w:szCs w:val="20"/>
              </w:rPr>
            </w:pPr>
          </w:p>
          <w:p w:rsidR="005718A0" w:rsidRPr="00856B48" w:rsidRDefault="005718A0" w:rsidP="009E6062">
            <w:pPr>
              <w:rPr>
                <w:szCs w:val="20"/>
              </w:rPr>
            </w:pPr>
            <w:r w:rsidRPr="00856B48">
              <w:rPr>
                <w:szCs w:val="20"/>
              </w:rPr>
              <w:t>Kraj: ___________________</w:t>
            </w:r>
          </w:p>
        </w:tc>
        <w:tc>
          <w:tcPr>
            <w:tcW w:w="1818" w:type="dxa"/>
            <w:shd w:val="clear" w:color="auto" w:fill="auto"/>
          </w:tcPr>
          <w:p w:rsidR="005718A0" w:rsidRPr="00856B48" w:rsidRDefault="005718A0" w:rsidP="009E6062">
            <w:pPr>
              <w:snapToGrid w:val="0"/>
              <w:rPr>
                <w:szCs w:val="20"/>
              </w:rPr>
            </w:pPr>
          </w:p>
        </w:tc>
        <w:tc>
          <w:tcPr>
            <w:tcW w:w="4324" w:type="dxa"/>
            <w:shd w:val="clear" w:color="auto" w:fill="auto"/>
          </w:tcPr>
          <w:p w:rsidR="005718A0" w:rsidRPr="00856B48" w:rsidRDefault="005718A0" w:rsidP="009E6062">
            <w:pPr>
              <w:rPr>
                <w:szCs w:val="20"/>
              </w:rPr>
            </w:pPr>
            <w:r w:rsidRPr="00856B48">
              <w:rPr>
                <w:szCs w:val="20"/>
              </w:rPr>
              <w:t>Ime in priimek odgovorne osebe:</w:t>
            </w:r>
          </w:p>
          <w:p w:rsidR="005718A0" w:rsidRPr="00856B48" w:rsidRDefault="005718A0" w:rsidP="009E6062">
            <w:pPr>
              <w:rPr>
                <w:szCs w:val="20"/>
              </w:rPr>
            </w:pPr>
          </w:p>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p>
        </w:tc>
      </w:tr>
      <w:tr w:rsidR="005718A0" w:rsidRPr="00856B48" w:rsidTr="009E6062">
        <w:trPr>
          <w:trHeight w:val="483"/>
        </w:trPr>
        <w:tc>
          <w:tcPr>
            <w:tcW w:w="3348" w:type="dxa"/>
            <w:shd w:val="clear" w:color="auto" w:fill="auto"/>
          </w:tcPr>
          <w:p w:rsidR="005718A0" w:rsidRPr="00856B48" w:rsidRDefault="005718A0" w:rsidP="009E6062">
            <w:pPr>
              <w:rPr>
                <w:szCs w:val="20"/>
              </w:rPr>
            </w:pPr>
            <w:r w:rsidRPr="00856B48">
              <w:rPr>
                <w:szCs w:val="20"/>
              </w:rPr>
              <w:t>Datum</w:t>
            </w:r>
            <w:r w:rsidRPr="00856B48">
              <w:rPr>
                <w:szCs w:val="20"/>
              </w:rPr>
              <w:fldChar w:fldCharType="begin">
                <w:ffData>
                  <w:name w:val=""/>
                  <w:enabled/>
                  <w:calcOnExit w:val="0"/>
                  <w:textInput/>
                </w:ffData>
              </w:fldChar>
            </w:r>
            <w:r w:rsidRPr="00856B48">
              <w:rPr>
                <w:szCs w:val="20"/>
              </w:rPr>
              <w:instrText xml:space="preserve"> FORMTEXT </w:instrText>
            </w:r>
            <w:r w:rsidR="00852CE4">
              <w:rPr>
                <w:szCs w:val="20"/>
              </w:rPr>
            </w:r>
            <w:r w:rsidR="00852CE4">
              <w:rPr>
                <w:szCs w:val="20"/>
              </w:rPr>
              <w:fldChar w:fldCharType="separate"/>
            </w:r>
            <w:r w:rsidRPr="00856B48">
              <w:rPr>
                <w:szCs w:val="20"/>
              </w:rPr>
              <w:fldChar w:fldCharType="end"/>
            </w:r>
            <w:r w:rsidRPr="00856B48">
              <w:rPr>
                <w:szCs w:val="20"/>
              </w:rPr>
              <w:t>: _________________</w:t>
            </w:r>
          </w:p>
        </w:tc>
        <w:tc>
          <w:tcPr>
            <w:tcW w:w="1818" w:type="dxa"/>
            <w:shd w:val="clear" w:color="auto" w:fill="auto"/>
          </w:tcPr>
          <w:p w:rsidR="005718A0" w:rsidRPr="00856B48" w:rsidRDefault="005718A0" w:rsidP="009E6062">
            <w:pPr>
              <w:rPr>
                <w:szCs w:val="20"/>
              </w:rPr>
            </w:pPr>
            <w:r w:rsidRPr="00856B48">
              <w:rPr>
                <w:szCs w:val="20"/>
              </w:rPr>
              <w:t>Žig</w:t>
            </w:r>
          </w:p>
        </w:tc>
        <w:tc>
          <w:tcPr>
            <w:tcW w:w="4324" w:type="dxa"/>
            <w:shd w:val="clear" w:color="auto" w:fill="auto"/>
          </w:tcPr>
          <w:p w:rsidR="005718A0" w:rsidRPr="00856B48" w:rsidRDefault="005718A0" w:rsidP="009E6062">
            <w:pPr>
              <w:rPr>
                <w:szCs w:val="20"/>
              </w:rPr>
            </w:pPr>
            <w:r w:rsidRPr="00856B48">
              <w:rPr>
                <w:szCs w:val="20"/>
              </w:rPr>
              <w:t>________________________</w:t>
            </w:r>
          </w:p>
          <w:p w:rsidR="005718A0" w:rsidRPr="00856B48" w:rsidRDefault="005718A0" w:rsidP="009E6062">
            <w:pPr>
              <w:rPr>
                <w:szCs w:val="20"/>
              </w:rPr>
            </w:pPr>
            <w:r w:rsidRPr="00856B48">
              <w:rPr>
                <w:szCs w:val="20"/>
              </w:rPr>
              <w:t>Podpis odgovorne osebe</w:t>
            </w:r>
          </w:p>
        </w:tc>
      </w:tr>
    </w:tbl>
    <w:p w:rsidR="005718A0" w:rsidRPr="00856B48" w:rsidRDefault="005718A0" w:rsidP="005718A0">
      <w:pPr>
        <w:rPr>
          <w:b/>
          <w:szCs w:val="20"/>
          <w:u w:val="single"/>
        </w:rPr>
      </w:pPr>
    </w:p>
    <w:p w:rsidR="005718A0" w:rsidRPr="00856B48" w:rsidRDefault="005718A0" w:rsidP="00ED120F">
      <w:pPr>
        <w:jc w:val="center"/>
        <w:rPr>
          <w:szCs w:val="20"/>
        </w:rPr>
      </w:pPr>
    </w:p>
    <w:p w:rsidR="00584178" w:rsidRPr="00856B48" w:rsidRDefault="00584178" w:rsidP="00ED120F">
      <w:pPr>
        <w:rPr>
          <w:szCs w:val="20"/>
        </w:rPr>
      </w:pPr>
    </w:p>
    <w:p w:rsidR="00584178" w:rsidRPr="00856B48" w:rsidRDefault="00584178" w:rsidP="00ED120F">
      <w:pPr>
        <w:rPr>
          <w:szCs w:val="20"/>
        </w:rPr>
      </w:pPr>
    </w:p>
    <w:p w:rsidR="008B6CB2" w:rsidRDefault="00ED120F" w:rsidP="00ED120F">
      <w:pPr>
        <w:numPr>
          <w:ilvl w:val="12"/>
          <w:numId w:val="0"/>
        </w:numPr>
        <w:tabs>
          <w:tab w:val="left" w:pos="7371"/>
        </w:tabs>
        <w:rPr>
          <w:szCs w:val="20"/>
        </w:rPr>
      </w:pPr>
      <w:r w:rsidRPr="00856B48">
        <w:rPr>
          <w:szCs w:val="20"/>
        </w:rPr>
        <w:t>Predmetno izjavo poda ponudnik, ki bo storitve čiščenja opravljal s čistili, ki so manj obremenjujoča za zdravje in okolje, v primeru popolne izjave pa bo ponudnik prejel tudi točke pri ustreznem merilu.</w:t>
      </w: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8B6CB2" w:rsidRDefault="008B6CB2" w:rsidP="00ED120F">
      <w:pPr>
        <w:numPr>
          <w:ilvl w:val="12"/>
          <w:numId w:val="0"/>
        </w:numPr>
        <w:tabs>
          <w:tab w:val="left" w:pos="7371"/>
        </w:tabs>
        <w:rPr>
          <w:szCs w:val="20"/>
        </w:rPr>
      </w:pPr>
    </w:p>
    <w:p w:rsidR="00ED120F" w:rsidRPr="002D13B3" w:rsidRDefault="00ED120F" w:rsidP="00ED120F">
      <w:pPr>
        <w:numPr>
          <w:ilvl w:val="12"/>
          <w:numId w:val="0"/>
        </w:numPr>
        <w:tabs>
          <w:tab w:val="left" w:pos="7371"/>
        </w:tabs>
        <w:rPr>
          <w:szCs w:val="20"/>
        </w:rPr>
      </w:pPr>
      <w:r w:rsidRPr="002D13B3">
        <w:rPr>
          <w:szCs w:val="20"/>
        </w:rPr>
        <w:t xml:space="preserve"> </w:t>
      </w:r>
    </w:p>
    <w:p w:rsidR="00DB0151" w:rsidRDefault="009D085C" w:rsidP="009D085C">
      <w:pPr>
        <w:jc w:val="right"/>
        <w:rPr>
          <w:b/>
          <w:szCs w:val="20"/>
        </w:rPr>
      </w:pPr>
      <w:r w:rsidRPr="009D085C">
        <w:rPr>
          <w:b/>
          <w:szCs w:val="20"/>
        </w:rPr>
        <w:lastRenderedPageBreak/>
        <w:t xml:space="preserve">RAZPISNI OBRAZEC 16 </w:t>
      </w:r>
    </w:p>
    <w:p w:rsidR="009D085C" w:rsidRDefault="009D085C" w:rsidP="009D085C">
      <w:pPr>
        <w:jc w:val="right"/>
        <w:rPr>
          <w:b/>
          <w:szCs w:val="20"/>
        </w:rPr>
      </w:pPr>
    </w:p>
    <w:p w:rsidR="009D085C" w:rsidRDefault="009D085C" w:rsidP="009D085C">
      <w:pPr>
        <w:jc w:val="right"/>
        <w:rPr>
          <w:b/>
          <w:szCs w:val="20"/>
        </w:rPr>
      </w:pPr>
    </w:p>
    <w:p w:rsidR="009D085C" w:rsidRPr="00856B48" w:rsidRDefault="009D085C" w:rsidP="009D085C">
      <w:pPr>
        <w:jc w:val="center"/>
        <w:rPr>
          <w:b/>
          <w:bCs/>
          <w:szCs w:val="20"/>
        </w:rPr>
      </w:pPr>
      <w:r w:rsidRPr="00856B48">
        <w:rPr>
          <w:b/>
          <w:bCs/>
          <w:szCs w:val="20"/>
        </w:rPr>
        <w:t>IZJAVA PONUDNIKA</w:t>
      </w:r>
    </w:p>
    <w:p w:rsidR="009D085C" w:rsidRDefault="009D085C" w:rsidP="009D085C">
      <w:pPr>
        <w:jc w:val="center"/>
        <w:rPr>
          <w:b/>
          <w:bCs/>
          <w:szCs w:val="20"/>
        </w:rPr>
      </w:pPr>
      <w:r w:rsidRPr="00856B48">
        <w:rPr>
          <w:b/>
          <w:bCs/>
          <w:szCs w:val="20"/>
        </w:rPr>
        <w:t xml:space="preserve">O </w:t>
      </w:r>
      <w:r>
        <w:rPr>
          <w:b/>
          <w:bCs/>
          <w:szCs w:val="20"/>
        </w:rPr>
        <w:t xml:space="preserve">USPOSOBLJENOSTI ZA OPRAVLJANJE STORITEV ČIŠČENJA </w:t>
      </w:r>
    </w:p>
    <w:p w:rsidR="009D085C" w:rsidRPr="00856B48" w:rsidRDefault="009D085C" w:rsidP="009D085C">
      <w:pPr>
        <w:jc w:val="center"/>
        <w:rPr>
          <w:b/>
          <w:bCs/>
          <w:szCs w:val="20"/>
        </w:rPr>
      </w:pPr>
      <w:r>
        <w:rPr>
          <w:b/>
          <w:bCs/>
          <w:szCs w:val="20"/>
        </w:rPr>
        <w:t>NA OKOLJU PRIJAZEN NAČIN</w:t>
      </w:r>
    </w:p>
    <w:p w:rsidR="009D085C" w:rsidRPr="00856B48" w:rsidRDefault="009D085C" w:rsidP="009D085C">
      <w:pPr>
        <w:jc w:val="center"/>
        <w:rPr>
          <w:b/>
          <w:bCs/>
          <w:szCs w:val="20"/>
        </w:rPr>
      </w:pPr>
    </w:p>
    <w:p w:rsidR="009D085C" w:rsidRPr="00856B48" w:rsidRDefault="009D085C" w:rsidP="009D085C">
      <w:pPr>
        <w:jc w:val="center"/>
        <w:rPr>
          <w:b/>
          <w:bCs/>
          <w:szCs w:val="20"/>
        </w:rPr>
      </w:pPr>
    </w:p>
    <w:p w:rsidR="009D085C" w:rsidRPr="00856B48" w:rsidRDefault="009D085C" w:rsidP="009D085C">
      <w:pPr>
        <w:rPr>
          <w:szCs w:val="20"/>
        </w:rPr>
      </w:pPr>
    </w:p>
    <w:p w:rsidR="009D085C" w:rsidRDefault="009D085C" w:rsidP="009D085C">
      <w:pPr>
        <w:rPr>
          <w:szCs w:val="20"/>
        </w:rPr>
      </w:pPr>
      <w:r w:rsidRPr="00856B48">
        <w:rPr>
          <w:szCs w:val="20"/>
        </w:rPr>
        <w:t>Ponudnik ______________________________________________________________ pod kazensko in materialno odgovornostjo podajam predmetno izjavo, s katero naročniku zagotavljam, da</w:t>
      </w:r>
      <w:r>
        <w:rPr>
          <w:szCs w:val="20"/>
        </w:rPr>
        <w:t xml:space="preserve"> sem usposobljen za opravljanje storitev čiščenja na okolju prijazen način</w:t>
      </w:r>
      <w:r w:rsidRPr="00856B48">
        <w:rPr>
          <w:szCs w:val="20"/>
        </w:rPr>
        <w:t>.</w:t>
      </w:r>
    </w:p>
    <w:p w:rsidR="009D085C" w:rsidRDefault="009D085C" w:rsidP="009D085C">
      <w:pPr>
        <w:rPr>
          <w:szCs w:val="20"/>
        </w:rPr>
      </w:pPr>
    </w:p>
    <w:p w:rsidR="009D085C" w:rsidRDefault="009D085C" w:rsidP="009D085C">
      <w:pPr>
        <w:rPr>
          <w:szCs w:val="20"/>
        </w:rPr>
      </w:pPr>
    </w:p>
    <w:p w:rsidR="009D085C" w:rsidRDefault="009D085C" w:rsidP="009D085C">
      <w:pPr>
        <w:rPr>
          <w:szCs w:val="20"/>
        </w:rPr>
      </w:pPr>
    </w:p>
    <w:p w:rsidR="009D085C" w:rsidRDefault="009D085C" w:rsidP="009D085C">
      <w:pPr>
        <w:rPr>
          <w:szCs w:val="20"/>
        </w:rPr>
      </w:pPr>
    </w:p>
    <w:p w:rsidR="009D085C" w:rsidRDefault="009D085C" w:rsidP="009D085C">
      <w:pPr>
        <w:rPr>
          <w:szCs w:val="20"/>
        </w:rPr>
      </w:pPr>
      <w:r>
        <w:rPr>
          <w:szCs w:val="20"/>
        </w:rPr>
        <w:t>Priloga (kot pogoj):</w:t>
      </w:r>
    </w:p>
    <w:p w:rsidR="009D085C" w:rsidRPr="009D085C" w:rsidRDefault="009D085C" w:rsidP="009D085C">
      <w:pPr>
        <w:pStyle w:val="Odstavekseznama"/>
        <w:numPr>
          <w:ilvl w:val="0"/>
          <w:numId w:val="25"/>
        </w:numPr>
        <w:rPr>
          <w:szCs w:val="20"/>
        </w:rPr>
      </w:pPr>
      <w:r w:rsidRPr="009D085C">
        <w:rPr>
          <w:szCs w:val="20"/>
        </w:rPr>
        <w:t xml:space="preserve"> </w:t>
      </w:r>
      <w:r w:rsidRPr="009D085C">
        <w:rPr>
          <w:szCs w:val="20"/>
          <w:u w:val="single"/>
        </w:rPr>
        <w:t>dokazilo o vzpostavljenem sistemu ravnanja z okoljem (EMAS ali ISO 14001)</w:t>
      </w:r>
      <w:r>
        <w:rPr>
          <w:szCs w:val="20"/>
        </w:rPr>
        <w:t xml:space="preserve">.  Naročnik bo upošteval priložen ustrezen certifikat oziroma odločbo. </w:t>
      </w:r>
    </w:p>
    <w:p w:rsidR="009D085C" w:rsidRPr="009D085C" w:rsidRDefault="009D085C" w:rsidP="009D085C">
      <w:pPr>
        <w:jc w:val="right"/>
        <w:rPr>
          <w:b/>
          <w:szCs w:val="20"/>
        </w:rPr>
      </w:pPr>
    </w:p>
    <w:sectPr w:rsidR="009D085C" w:rsidRPr="009D085C">
      <w:headerReference w:type="even" r:id="rId12"/>
      <w:headerReference w:type="default" r:id="rId13"/>
      <w:footerReference w:type="even" r:id="rId14"/>
      <w:footerReference w:type="default" r:id="rId15"/>
      <w:headerReference w:type="first" r:id="rId16"/>
      <w:footerReference w:type="first" r:id="rId17"/>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48D" w:rsidRDefault="00D2048D" w:rsidP="006432AD">
      <w:pPr>
        <w:spacing w:line="240" w:lineRule="auto"/>
      </w:pPr>
      <w:r>
        <w:separator/>
      </w:r>
    </w:p>
  </w:endnote>
  <w:endnote w:type="continuationSeparator" w:id="0">
    <w:p w:rsidR="00D2048D" w:rsidRDefault="00D2048D"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Noga"/>
    </w:pPr>
    <w:r>
      <w:rPr>
        <w:noProof/>
        <w:lang w:eastAsia="sl-SI"/>
      </w:rPr>
      <mc:AlternateContent>
        <mc:Choice Requires="wps">
          <w:drawing>
            <wp:anchor distT="0" distB="0" distL="0" distR="0" simplePos="0" relativeHeight="251658752" behindDoc="0" locked="0" layoutInCell="1" allowOverlap="1" wp14:anchorId="6730AB6D" wp14:editId="512D56AE">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6062" w:rsidRDefault="009E6062">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8752;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rsidR="009E6062" w:rsidRDefault="009E6062">
                    <w:pPr>
                      <w:pStyle w:val="Noga"/>
                    </w:pPr>
                  </w:p>
                </w:txbxContent>
              </v:textbox>
              <w10:wrap type="square" side="largest" anchorx="page"/>
            </v:shape>
          </w:pict>
        </mc:Fallback>
      </mc:AlternateContent>
    </w:r>
  </w:p>
  <w:p w:rsidR="009E6062" w:rsidRDefault="009E606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8EB" w:rsidRDefault="0060439B">
    <w:pPr>
      <w:pStyle w:val="Noga"/>
    </w:pPr>
    <w:r>
      <w:t>Št. javnega naročila: 430-400/2020/1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097720"/>
      <w:docPartObj>
        <w:docPartGallery w:val="Page Numbers (Bottom of Page)"/>
        <w:docPartUnique/>
      </w:docPartObj>
    </w:sdtPr>
    <w:sdtEndPr/>
    <w:sdtContent>
      <w:p w:rsidR="001168FB" w:rsidRDefault="001168FB">
        <w:pPr>
          <w:pStyle w:val="Noga"/>
          <w:jc w:val="right"/>
        </w:pPr>
        <w:r>
          <w:fldChar w:fldCharType="begin"/>
        </w:r>
        <w:r>
          <w:instrText>PAGE   \* MERGEFORMAT</w:instrText>
        </w:r>
        <w:r>
          <w:fldChar w:fldCharType="separate"/>
        </w:r>
        <w:r w:rsidR="00755709">
          <w:rPr>
            <w:noProof/>
          </w:rPr>
          <w:t>41</w:t>
        </w:r>
        <w:r>
          <w:fldChar w:fldCharType="end"/>
        </w:r>
      </w:p>
    </w:sdtContent>
  </w:sdt>
  <w:p w:rsidR="009E6062" w:rsidRDefault="009E606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48D" w:rsidRDefault="00D2048D" w:rsidP="006432AD">
      <w:pPr>
        <w:spacing w:line="240" w:lineRule="auto"/>
      </w:pPr>
      <w:r>
        <w:separator/>
      </w:r>
    </w:p>
  </w:footnote>
  <w:footnote w:type="continuationSeparator" w:id="0">
    <w:p w:rsidR="00D2048D" w:rsidRDefault="00D2048D" w:rsidP="006432AD">
      <w:pPr>
        <w:spacing w:line="240" w:lineRule="auto"/>
      </w:pPr>
      <w:r>
        <w:continuationSeparator/>
      </w:r>
    </w:p>
  </w:footnote>
  <w:footnote w:id="1">
    <w:p w:rsidR="009E6062" w:rsidRDefault="009E6062"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rsidR="009E6062" w:rsidRDefault="009E6062" w:rsidP="006432AD">
      <w:pPr>
        <w:pStyle w:val="Sprotnaopomba-besedilo"/>
      </w:pPr>
    </w:p>
  </w:footnote>
  <w:footnote w:id="2">
    <w:p w:rsidR="009E6062" w:rsidRDefault="009E6062"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9E6062" w:rsidRDefault="009E6062" w:rsidP="006432AD">
      <w:pPr>
        <w:pStyle w:val="Sprotnaopomba-besedilo"/>
      </w:pPr>
    </w:p>
  </w:footnote>
  <w:footnote w:id="3">
    <w:p w:rsidR="009E6062" w:rsidRDefault="009E6062"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Pr="00FD1B67" w:rsidRDefault="009E6062" w:rsidP="00EA095B">
    <w:pPr>
      <w:shd w:val="clear" w:color="auto" w:fill="B8CCE4"/>
      <w:tabs>
        <w:tab w:val="center" w:pos="4536"/>
        <w:tab w:val="right" w:pos="9072"/>
      </w:tabs>
      <w:spacing w:line="240" w:lineRule="auto"/>
      <w:jc w:val="center"/>
      <w:rPr>
        <w:b/>
        <w:sz w:val="22"/>
      </w:rPr>
    </w:pPr>
    <w:r w:rsidRPr="00FD1B67">
      <w:rPr>
        <w:b/>
        <w:sz w:val="22"/>
        <w:lang w:eastAsia="sl-SI"/>
      </w:rPr>
      <w:t>Razpisni obrazci za izbiro izvajalca za</w:t>
    </w:r>
    <w:r w:rsidRPr="00FD1B67">
      <w:rPr>
        <w:b/>
        <w:sz w:val="22"/>
      </w:rPr>
      <w:t xml:space="preserve"> </w:t>
    </w:r>
  </w:p>
  <w:p w:rsidR="009E6062" w:rsidRPr="00FD1B67" w:rsidRDefault="009E6062" w:rsidP="00EA095B">
    <w:pPr>
      <w:shd w:val="clear" w:color="auto" w:fill="B8CCE4"/>
      <w:tabs>
        <w:tab w:val="center" w:pos="4536"/>
        <w:tab w:val="right" w:pos="9072"/>
      </w:tabs>
      <w:spacing w:line="240" w:lineRule="auto"/>
      <w:jc w:val="center"/>
      <w:rPr>
        <w:b/>
        <w:bCs/>
        <w:sz w:val="22"/>
      </w:rPr>
    </w:pPr>
    <w:r w:rsidRPr="00FD1B67">
      <w:rPr>
        <w:b/>
        <w:sz w:val="22"/>
      </w:rPr>
      <w:t>»</w:t>
    </w:r>
    <w:r w:rsidRPr="00FD1B67">
      <w:rPr>
        <w:b/>
        <w:bCs/>
        <w:sz w:val="22"/>
      </w:rPr>
      <w:t xml:space="preserve">STORITVE ČIŠČENJA Z OKOLJU PRIJAZNIMI ČISTILI ZA OBDOBJE </w:t>
    </w:r>
    <w:r w:rsidR="00FD1B67" w:rsidRPr="00FD1B67">
      <w:rPr>
        <w:b/>
        <w:bCs/>
        <w:sz w:val="22"/>
      </w:rPr>
      <w:t xml:space="preserve">TREH </w:t>
    </w:r>
    <w:r w:rsidRPr="00FD1B67">
      <w:rPr>
        <w:b/>
        <w:bCs/>
        <w:sz w:val="22"/>
      </w:rPr>
      <w:t>LET</w:t>
    </w:r>
    <w:r w:rsidR="00FD1B67" w:rsidRPr="00FD1B67">
      <w:rPr>
        <w:b/>
        <w:bCs/>
        <w:sz w:val="22"/>
      </w:rPr>
      <w:t xml:space="preserve"> od 1. 1. 2021 do 31. 12. 2023</w:t>
    </w:r>
    <w:r w:rsidRPr="00FD1B67">
      <w:rPr>
        <w:b/>
        <w:bCs/>
        <w:sz w:val="22"/>
      </w:rPr>
      <w:t>«</w:t>
    </w:r>
  </w:p>
  <w:p w:rsidR="009E6062" w:rsidRPr="0062584C" w:rsidRDefault="009E6062" w:rsidP="00EA095B">
    <w:pPr>
      <w:shd w:val="clear" w:color="auto" w:fill="B8CCE4"/>
      <w:tabs>
        <w:tab w:val="center" w:pos="4536"/>
        <w:tab w:val="right" w:pos="9072"/>
      </w:tabs>
      <w:spacing w:line="240" w:lineRule="auto"/>
      <w:jc w:val="center"/>
      <w:rPr>
        <w:b/>
        <w:sz w:val="22"/>
        <w:lang w:eastAsia="sl-SI"/>
      </w:rPr>
    </w:pPr>
    <w:r w:rsidRPr="00FD1B67">
      <w:rPr>
        <w:b/>
        <w:sz w:val="22"/>
      </w:rPr>
      <w:t xml:space="preserve">naročnika </w:t>
    </w:r>
    <w:r w:rsidR="00FD1B67">
      <w:rPr>
        <w:b/>
        <w:sz w:val="22"/>
      </w:rPr>
      <w:t>VRTEC HANSA CHRISTIANA ANDERSENA, Rašiška ulica 7, 1000 Ljubljana</w:t>
    </w:r>
  </w:p>
  <w:p w:rsidR="009E6062" w:rsidRDefault="009E6062">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62" w:rsidRDefault="009E6062">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24">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25">
    <w:nsid w:val="15C96FBD"/>
    <w:multiLevelType w:val="singleLevel"/>
    <w:tmpl w:val="12209D1C"/>
    <w:lvl w:ilvl="0">
      <w:start w:val="1"/>
      <w:numFmt w:val="bullet"/>
      <w:lvlText w:val="-"/>
      <w:lvlJc w:val="left"/>
      <w:pPr>
        <w:tabs>
          <w:tab w:val="num" w:pos="360"/>
        </w:tabs>
        <w:ind w:left="360" w:hanging="360"/>
      </w:pPr>
    </w:lvl>
  </w:abstractNum>
  <w:abstractNum w:abstractNumId="26">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9">
    <w:nsid w:val="31A660DE"/>
    <w:multiLevelType w:val="hybridMultilevel"/>
    <w:tmpl w:val="DF8A3A0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2">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57BF7040"/>
    <w:multiLevelType w:val="hybridMultilevel"/>
    <w:tmpl w:val="E1D43088"/>
    <w:lvl w:ilvl="0" w:tplc="8070EEDA">
      <w:start w:val="6"/>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6">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38">
    <w:nsid w:val="69A0696C"/>
    <w:multiLevelType w:val="hybridMultilevel"/>
    <w:tmpl w:val="2834950E"/>
    <w:lvl w:ilvl="0" w:tplc="A77CA8B8">
      <w:start w:val="1"/>
      <w:numFmt w:val="decimal"/>
      <w:lvlText w:val="%1."/>
      <w:lvlJc w:val="left"/>
      <w:pPr>
        <w:ind w:left="1395" w:hanging="390"/>
      </w:pPr>
      <w:rPr>
        <w:rFonts w:hint="default"/>
      </w:rPr>
    </w:lvl>
    <w:lvl w:ilvl="1" w:tplc="04240019" w:tentative="1">
      <w:start w:val="1"/>
      <w:numFmt w:val="lowerLetter"/>
      <w:lvlText w:val="%2."/>
      <w:lvlJc w:val="left"/>
      <w:pPr>
        <w:ind w:left="2085" w:hanging="360"/>
      </w:pPr>
    </w:lvl>
    <w:lvl w:ilvl="2" w:tplc="0424001B" w:tentative="1">
      <w:start w:val="1"/>
      <w:numFmt w:val="lowerRoman"/>
      <w:lvlText w:val="%3."/>
      <w:lvlJc w:val="right"/>
      <w:pPr>
        <w:ind w:left="2805" w:hanging="180"/>
      </w:pPr>
    </w:lvl>
    <w:lvl w:ilvl="3" w:tplc="0424000F" w:tentative="1">
      <w:start w:val="1"/>
      <w:numFmt w:val="decimal"/>
      <w:lvlText w:val="%4."/>
      <w:lvlJc w:val="left"/>
      <w:pPr>
        <w:ind w:left="3525" w:hanging="360"/>
      </w:pPr>
    </w:lvl>
    <w:lvl w:ilvl="4" w:tplc="04240019" w:tentative="1">
      <w:start w:val="1"/>
      <w:numFmt w:val="lowerLetter"/>
      <w:lvlText w:val="%5."/>
      <w:lvlJc w:val="left"/>
      <w:pPr>
        <w:ind w:left="4245" w:hanging="360"/>
      </w:pPr>
    </w:lvl>
    <w:lvl w:ilvl="5" w:tplc="0424001B" w:tentative="1">
      <w:start w:val="1"/>
      <w:numFmt w:val="lowerRoman"/>
      <w:lvlText w:val="%6."/>
      <w:lvlJc w:val="right"/>
      <w:pPr>
        <w:ind w:left="4965" w:hanging="180"/>
      </w:pPr>
    </w:lvl>
    <w:lvl w:ilvl="6" w:tplc="0424000F" w:tentative="1">
      <w:start w:val="1"/>
      <w:numFmt w:val="decimal"/>
      <w:lvlText w:val="%7."/>
      <w:lvlJc w:val="left"/>
      <w:pPr>
        <w:ind w:left="5685" w:hanging="360"/>
      </w:pPr>
    </w:lvl>
    <w:lvl w:ilvl="7" w:tplc="04240019" w:tentative="1">
      <w:start w:val="1"/>
      <w:numFmt w:val="lowerLetter"/>
      <w:lvlText w:val="%8."/>
      <w:lvlJc w:val="left"/>
      <w:pPr>
        <w:ind w:left="6405" w:hanging="360"/>
      </w:pPr>
    </w:lvl>
    <w:lvl w:ilvl="8" w:tplc="0424001B" w:tentative="1">
      <w:start w:val="1"/>
      <w:numFmt w:val="lowerRoman"/>
      <w:lvlText w:val="%9."/>
      <w:lvlJc w:val="right"/>
      <w:pPr>
        <w:ind w:left="7125" w:hanging="180"/>
      </w:pPr>
    </w:lvl>
  </w:abstractNum>
  <w:abstractNum w:abstractNumId="39">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13"/>
  </w:num>
  <w:num w:numId="6">
    <w:abstractNumId w:val="16"/>
  </w:num>
  <w:num w:numId="7">
    <w:abstractNumId w:val="20"/>
  </w:num>
  <w:num w:numId="8">
    <w:abstractNumId w:val="21"/>
  </w:num>
  <w:num w:numId="9">
    <w:abstractNumId w:val="34"/>
  </w:num>
  <w:num w:numId="10">
    <w:abstractNumId w:val="30"/>
  </w:num>
  <w:num w:numId="11">
    <w:abstractNumId w:val="36"/>
  </w:num>
  <w:num w:numId="12">
    <w:abstractNumId w:val="27"/>
  </w:num>
  <w:num w:numId="13">
    <w:abstractNumId w:val="26"/>
  </w:num>
  <w:num w:numId="14">
    <w:abstractNumId w:val="22"/>
  </w:num>
  <w:num w:numId="15">
    <w:abstractNumId w:val="24"/>
  </w:num>
  <w:num w:numId="16">
    <w:abstractNumId w:val="28"/>
  </w:num>
  <w:num w:numId="17">
    <w:abstractNumId w:val="0"/>
    <w:lvlOverride w:ilvl="0">
      <w:lvl w:ilvl="0">
        <w:start w:val="4"/>
        <w:numFmt w:val="bullet"/>
        <w:lvlText w:val="-"/>
        <w:legacy w:legacy="1" w:legacySpace="0" w:legacyIndent="360"/>
        <w:lvlJc w:val="left"/>
        <w:pPr>
          <w:ind w:left="360" w:hanging="360"/>
        </w:pPr>
      </w:lvl>
    </w:lvlOverride>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37"/>
  </w:num>
  <w:num w:numId="20">
    <w:abstractNumId w:val="23"/>
  </w:num>
  <w:num w:numId="21">
    <w:abstractNumId w:val="32"/>
  </w:num>
  <w:num w:numId="22">
    <w:abstractNumId w:val="25"/>
  </w:num>
  <w:num w:numId="23">
    <w:abstractNumId w:val="31"/>
  </w:num>
  <w:num w:numId="24">
    <w:abstractNumId w:val="39"/>
  </w:num>
  <w:num w:numId="25">
    <w:abstractNumId w:val="35"/>
  </w:num>
  <w:num w:numId="26">
    <w:abstractNumId w:val="40"/>
  </w:num>
  <w:num w:numId="27">
    <w:abstractNumId w:val="33"/>
  </w:num>
  <w:num w:numId="28">
    <w:abstractNumId w:val="29"/>
  </w:num>
  <w:num w:numId="29">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117B"/>
    <w:rsid w:val="00006C92"/>
    <w:rsid w:val="00013A65"/>
    <w:rsid w:val="00021E9A"/>
    <w:rsid w:val="0002568D"/>
    <w:rsid w:val="000267C3"/>
    <w:rsid w:val="00051662"/>
    <w:rsid w:val="000529B0"/>
    <w:rsid w:val="00081692"/>
    <w:rsid w:val="000A4CE7"/>
    <w:rsid w:val="000A5C7B"/>
    <w:rsid w:val="000A76C1"/>
    <w:rsid w:val="000B5583"/>
    <w:rsid w:val="000B6EBF"/>
    <w:rsid w:val="000B7BD0"/>
    <w:rsid w:val="000C041D"/>
    <w:rsid w:val="000D0CFF"/>
    <w:rsid w:val="000D6C57"/>
    <w:rsid w:val="000E3883"/>
    <w:rsid w:val="000E6438"/>
    <w:rsid w:val="000F42D6"/>
    <w:rsid w:val="001000A3"/>
    <w:rsid w:val="00100835"/>
    <w:rsid w:val="001024C2"/>
    <w:rsid w:val="00105D89"/>
    <w:rsid w:val="00116426"/>
    <w:rsid w:val="001168FB"/>
    <w:rsid w:val="00116ED7"/>
    <w:rsid w:val="001237CC"/>
    <w:rsid w:val="00133920"/>
    <w:rsid w:val="00154C08"/>
    <w:rsid w:val="00154CA9"/>
    <w:rsid w:val="00167C15"/>
    <w:rsid w:val="0017258B"/>
    <w:rsid w:val="00176A57"/>
    <w:rsid w:val="00180734"/>
    <w:rsid w:val="001928D7"/>
    <w:rsid w:val="001976E0"/>
    <w:rsid w:val="001A2208"/>
    <w:rsid w:val="001A3211"/>
    <w:rsid w:val="001A4C5C"/>
    <w:rsid w:val="001A57CE"/>
    <w:rsid w:val="001B57CB"/>
    <w:rsid w:val="001C5055"/>
    <w:rsid w:val="001D4104"/>
    <w:rsid w:val="001D511B"/>
    <w:rsid w:val="001E30F6"/>
    <w:rsid w:val="001E5FB8"/>
    <w:rsid w:val="001F08DD"/>
    <w:rsid w:val="0020492D"/>
    <w:rsid w:val="00210600"/>
    <w:rsid w:val="002158F4"/>
    <w:rsid w:val="00215ED1"/>
    <w:rsid w:val="00231748"/>
    <w:rsid w:val="002369E3"/>
    <w:rsid w:val="00242DD9"/>
    <w:rsid w:val="00253525"/>
    <w:rsid w:val="00255F6C"/>
    <w:rsid w:val="00270605"/>
    <w:rsid w:val="00270E21"/>
    <w:rsid w:val="00273A23"/>
    <w:rsid w:val="002807FF"/>
    <w:rsid w:val="00284FE9"/>
    <w:rsid w:val="002853C5"/>
    <w:rsid w:val="002874FF"/>
    <w:rsid w:val="002972A0"/>
    <w:rsid w:val="002A0226"/>
    <w:rsid w:val="002A6135"/>
    <w:rsid w:val="002B739D"/>
    <w:rsid w:val="002C1281"/>
    <w:rsid w:val="002C1B05"/>
    <w:rsid w:val="002D13B3"/>
    <w:rsid w:val="002E261F"/>
    <w:rsid w:val="002E3822"/>
    <w:rsid w:val="002E6B67"/>
    <w:rsid w:val="00301255"/>
    <w:rsid w:val="003138B5"/>
    <w:rsid w:val="0032143F"/>
    <w:rsid w:val="00323227"/>
    <w:rsid w:val="00325D94"/>
    <w:rsid w:val="00327152"/>
    <w:rsid w:val="003301C5"/>
    <w:rsid w:val="00337C45"/>
    <w:rsid w:val="003415EB"/>
    <w:rsid w:val="00342214"/>
    <w:rsid w:val="0035131E"/>
    <w:rsid w:val="003561E6"/>
    <w:rsid w:val="00367986"/>
    <w:rsid w:val="00383CD7"/>
    <w:rsid w:val="00387200"/>
    <w:rsid w:val="003935F3"/>
    <w:rsid w:val="003A0ABC"/>
    <w:rsid w:val="003C74A3"/>
    <w:rsid w:val="003D1F3D"/>
    <w:rsid w:val="003D25EC"/>
    <w:rsid w:val="003D326F"/>
    <w:rsid w:val="003E08ED"/>
    <w:rsid w:val="003F3EB2"/>
    <w:rsid w:val="003F46C4"/>
    <w:rsid w:val="003F6FB2"/>
    <w:rsid w:val="0041246C"/>
    <w:rsid w:val="00416712"/>
    <w:rsid w:val="004215BC"/>
    <w:rsid w:val="00423F4D"/>
    <w:rsid w:val="004263D4"/>
    <w:rsid w:val="004417DE"/>
    <w:rsid w:val="00450E2B"/>
    <w:rsid w:val="00457A68"/>
    <w:rsid w:val="0046704E"/>
    <w:rsid w:val="004713A5"/>
    <w:rsid w:val="004836A3"/>
    <w:rsid w:val="00484460"/>
    <w:rsid w:val="00487368"/>
    <w:rsid w:val="004A352C"/>
    <w:rsid w:val="004A38EB"/>
    <w:rsid w:val="004B15CE"/>
    <w:rsid w:val="004B5667"/>
    <w:rsid w:val="004C0D2E"/>
    <w:rsid w:val="004C0F12"/>
    <w:rsid w:val="004D1555"/>
    <w:rsid w:val="004D2067"/>
    <w:rsid w:val="004D30D4"/>
    <w:rsid w:val="004D6898"/>
    <w:rsid w:val="004E08FC"/>
    <w:rsid w:val="004E4BA2"/>
    <w:rsid w:val="004F1088"/>
    <w:rsid w:val="004F1E19"/>
    <w:rsid w:val="004F5A74"/>
    <w:rsid w:val="00501AC3"/>
    <w:rsid w:val="00507E25"/>
    <w:rsid w:val="005141E8"/>
    <w:rsid w:val="00532946"/>
    <w:rsid w:val="00540179"/>
    <w:rsid w:val="00544082"/>
    <w:rsid w:val="00544674"/>
    <w:rsid w:val="005460AB"/>
    <w:rsid w:val="00553C73"/>
    <w:rsid w:val="00557B2B"/>
    <w:rsid w:val="0056387B"/>
    <w:rsid w:val="005642C3"/>
    <w:rsid w:val="005718A0"/>
    <w:rsid w:val="005720ED"/>
    <w:rsid w:val="00572A03"/>
    <w:rsid w:val="00584178"/>
    <w:rsid w:val="00592780"/>
    <w:rsid w:val="00595DA5"/>
    <w:rsid w:val="00595EB4"/>
    <w:rsid w:val="005963B6"/>
    <w:rsid w:val="005A2694"/>
    <w:rsid w:val="005B3633"/>
    <w:rsid w:val="005C21AA"/>
    <w:rsid w:val="005C3753"/>
    <w:rsid w:val="005D34C3"/>
    <w:rsid w:val="005D506A"/>
    <w:rsid w:val="005E3FD3"/>
    <w:rsid w:val="005E5BF3"/>
    <w:rsid w:val="006005F1"/>
    <w:rsid w:val="0060439B"/>
    <w:rsid w:val="00604D86"/>
    <w:rsid w:val="00605B48"/>
    <w:rsid w:val="00612ADB"/>
    <w:rsid w:val="00621D21"/>
    <w:rsid w:val="0062584C"/>
    <w:rsid w:val="006265BA"/>
    <w:rsid w:val="00633622"/>
    <w:rsid w:val="0063524C"/>
    <w:rsid w:val="006432AD"/>
    <w:rsid w:val="00646089"/>
    <w:rsid w:val="00653C30"/>
    <w:rsid w:val="00653CA4"/>
    <w:rsid w:val="00656164"/>
    <w:rsid w:val="00662E8C"/>
    <w:rsid w:val="00663C50"/>
    <w:rsid w:val="0068142A"/>
    <w:rsid w:val="00690CB5"/>
    <w:rsid w:val="00692394"/>
    <w:rsid w:val="006A2A8B"/>
    <w:rsid w:val="006B2D93"/>
    <w:rsid w:val="006B48ED"/>
    <w:rsid w:val="006B684F"/>
    <w:rsid w:val="006C7472"/>
    <w:rsid w:val="006D3008"/>
    <w:rsid w:val="006D3B32"/>
    <w:rsid w:val="006D4BAD"/>
    <w:rsid w:val="006F4D0D"/>
    <w:rsid w:val="007005FA"/>
    <w:rsid w:val="00703D81"/>
    <w:rsid w:val="0071173E"/>
    <w:rsid w:val="00723741"/>
    <w:rsid w:val="00737AFA"/>
    <w:rsid w:val="00737CCE"/>
    <w:rsid w:val="00741244"/>
    <w:rsid w:val="00754258"/>
    <w:rsid w:val="00755709"/>
    <w:rsid w:val="00757FEF"/>
    <w:rsid w:val="0077092E"/>
    <w:rsid w:val="0077146D"/>
    <w:rsid w:val="00774CC2"/>
    <w:rsid w:val="007803DA"/>
    <w:rsid w:val="00780B9D"/>
    <w:rsid w:val="007843AD"/>
    <w:rsid w:val="00797404"/>
    <w:rsid w:val="007A3329"/>
    <w:rsid w:val="007B0B32"/>
    <w:rsid w:val="007B23A3"/>
    <w:rsid w:val="007B378C"/>
    <w:rsid w:val="007B66DA"/>
    <w:rsid w:val="007B6B32"/>
    <w:rsid w:val="007B7ECE"/>
    <w:rsid w:val="007D2B56"/>
    <w:rsid w:val="007E6D82"/>
    <w:rsid w:val="007F409E"/>
    <w:rsid w:val="00810306"/>
    <w:rsid w:val="00812065"/>
    <w:rsid w:val="00822CB7"/>
    <w:rsid w:val="008262C9"/>
    <w:rsid w:val="008309C6"/>
    <w:rsid w:val="00832F6A"/>
    <w:rsid w:val="008334E4"/>
    <w:rsid w:val="0083627F"/>
    <w:rsid w:val="00843ED8"/>
    <w:rsid w:val="00844756"/>
    <w:rsid w:val="00844B64"/>
    <w:rsid w:val="00845EBD"/>
    <w:rsid w:val="0085287B"/>
    <w:rsid w:val="00852CE4"/>
    <w:rsid w:val="00856B48"/>
    <w:rsid w:val="008667F4"/>
    <w:rsid w:val="00875146"/>
    <w:rsid w:val="00895240"/>
    <w:rsid w:val="008B6CB2"/>
    <w:rsid w:val="008B7650"/>
    <w:rsid w:val="008C2B61"/>
    <w:rsid w:val="008C4717"/>
    <w:rsid w:val="008C4BED"/>
    <w:rsid w:val="008E0EA7"/>
    <w:rsid w:val="008E5D7D"/>
    <w:rsid w:val="008E7278"/>
    <w:rsid w:val="008F41FC"/>
    <w:rsid w:val="00913ABE"/>
    <w:rsid w:val="009162EE"/>
    <w:rsid w:val="00917375"/>
    <w:rsid w:val="009201DF"/>
    <w:rsid w:val="00932AAA"/>
    <w:rsid w:val="00933661"/>
    <w:rsid w:val="00941788"/>
    <w:rsid w:val="009505D4"/>
    <w:rsid w:val="0095455F"/>
    <w:rsid w:val="0095694D"/>
    <w:rsid w:val="00971854"/>
    <w:rsid w:val="00973FF8"/>
    <w:rsid w:val="00977606"/>
    <w:rsid w:val="00980A94"/>
    <w:rsid w:val="00983AD6"/>
    <w:rsid w:val="009868FA"/>
    <w:rsid w:val="009926E0"/>
    <w:rsid w:val="009B1CF7"/>
    <w:rsid w:val="009B3EF9"/>
    <w:rsid w:val="009B4C86"/>
    <w:rsid w:val="009B6491"/>
    <w:rsid w:val="009C1FA3"/>
    <w:rsid w:val="009D085C"/>
    <w:rsid w:val="009D0888"/>
    <w:rsid w:val="009D4CB5"/>
    <w:rsid w:val="009D6026"/>
    <w:rsid w:val="009E1BA1"/>
    <w:rsid w:val="009E6062"/>
    <w:rsid w:val="009F032D"/>
    <w:rsid w:val="009F5926"/>
    <w:rsid w:val="00A00DBD"/>
    <w:rsid w:val="00A030D3"/>
    <w:rsid w:val="00A13962"/>
    <w:rsid w:val="00A20D3C"/>
    <w:rsid w:val="00A2323E"/>
    <w:rsid w:val="00A2630C"/>
    <w:rsid w:val="00A317C0"/>
    <w:rsid w:val="00A42699"/>
    <w:rsid w:val="00A65866"/>
    <w:rsid w:val="00A7230B"/>
    <w:rsid w:val="00A77C8F"/>
    <w:rsid w:val="00A91AA3"/>
    <w:rsid w:val="00A92815"/>
    <w:rsid w:val="00AB7E6E"/>
    <w:rsid w:val="00AC14B1"/>
    <w:rsid w:val="00AC2AE7"/>
    <w:rsid w:val="00AD1031"/>
    <w:rsid w:val="00AD2420"/>
    <w:rsid w:val="00AD5DFB"/>
    <w:rsid w:val="00AE3001"/>
    <w:rsid w:val="00AE6CDB"/>
    <w:rsid w:val="00AF3115"/>
    <w:rsid w:val="00B00AFC"/>
    <w:rsid w:val="00B075F3"/>
    <w:rsid w:val="00B15A0E"/>
    <w:rsid w:val="00B21D0E"/>
    <w:rsid w:val="00B24742"/>
    <w:rsid w:val="00B253D1"/>
    <w:rsid w:val="00B3336A"/>
    <w:rsid w:val="00B3744C"/>
    <w:rsid w:val="00B43415"/>
    <w:rsid w:val="00B43E95"/>
    <w:rsid w:val="00B4463D"/>
    <w:rsid w:val="00B52131"/>
    <w:rsid w:val="00B62EED"/>
    <w:rsid w:val="00B70C42"/>
    <w:rsid w:val="00B83DDD"/>
    <w:rsid w:val="00B84B7B"/>
    <w:rsid w:val="00B858EF"/>
    <w:rsid w:val="00B920F0"/>
    <w:rsid w:val="00B97D63"/>
    <w:rsid w:val="00BA131A"/>
    <w:rsid w:val="00BA2A29"/>
    <w:rsid w:val="00BA4396"/>
    <w:rsid w:val="00BA5C78"/>
    <w:rsid w:val="00BA69D4"/>
    <w:rsid w:val="00BB3EEC"/>
    <w:rsid w:val="00BB7E34"/>
    <w:rsid w:val="00BD04AE"/>
    <w:rsid w:val="00BE70DE"/>
    <w:rsid w:val="00BF1D70"/>
    <w:rsid w:val="00C00239"/>
    <w:rsid w:val="00C026D6"/>
    <w:rsid w:val="00C03422"/>
    <w:rsid w:val="00C06FD3"/>
    <w:rsid w:val="00C15199"/>
    <w:rsid w:val="00C24BC4"/>
    <w:rsid w:val="00C24D4B"/>
    <w:rsid w:val="00C2553D"/>
    <w:rsid w:val="00C258FA"/>
    <w:rsid w:val="00C2615A"/>
    <w:rsid w:val="00C269A5"/>
    <w:rsid w:val="00C31160"/>
    <w:rsid w:val="00C41322"/>
    <w:rsid w:val="00C44C1E"/>
    <w:rsid w:val="00C534C9"/>
    <w:rsid w:val="00C6555D"/>
    <w:rsid w:val="00C6632A"/>
    <w:rsid w:val="00C7289B"/>
    <w:rsid w:val="00C82FA2"/>
    <w:rsid w:val="00C96DC5"/>
    <w:rsid w:val="00CA1EEF"/>
    <w:rsid w:val="00CB08CF"/>
    <w:rsid w:val="00CB7CAF"/>
    <w:rsid w:val="00CC3F61"/>
    <w:rsid w:val="00CC4B2C"/>
    <w:rsid w:val="00CE0986"/>
    <w:rsid w:val="00CE5ED9"/>
    <w:rsid w:val="00D05FF3"/>
    <w:rsid w:val="00D148B8"/>
    <w:rsid w:val="00D2048D"/>
    <w:rsid w:val="00D31836"/>
    <w:rsid w:val="00D34711"/>
    <w:rsid w:val="00D37EA0"/>
    <w:rsid w:val="00D45419"/>
    <w:rsid w:val="00D976E5"/>
    <w:rsid w:val="00DA76B2"/>
    <w:rsid w:val="00DB0151"/>
    <w:rsid w:val="00DB6BC0"/>
    <w:rsid w:val="00DC0BF2"/>
    <w:rsid w:val="00DC43A9"/>
    <w:rsid w:val="00DC43BD"/>
    <w:rsid w:val="00DC69A9"/>
    <w:rsid w:val="00DD2BBE"/>
    <w:rsid w:val="00DD3AE3"/>
    <w:rsid w:val="00DE3EB8"/>
    <w:rsid w:val="00DF48BB"/>
    <w:rsid w:val="00E029C2"/>
    <w:rsid w:val="00E16C1E"/>
    <w:rsid w:val="00E17080"/>
    <w:rsid w:val="00E20BA2"/>
    <w:rsid w:val="00E33807"/>
    <w:rsid w:val="00E366DC"/>
    <w:rsid w:val="00E36FB3"/>
    <w:rsid w:val="00E468C7"/>
    <w:rsid w:val="00E51F01"/>
    <w:rsid w:val="00E6026C"/>
    <w:rsid w:val="00E60297"/>
    <w:rsid w:val="00E8582C"/>
    <w:rsid w:val="00E8618A"/>
    <w:rsid w:val="00E93167"/>
    <w:rsid w:val="00E95F59"/>
    <w:rsid w:val="00E96DB0"/>
    <w:rsid w:val="00EA095B"/>
    <w:rsid w:val="00EA3BF5"/>
    <w:rsid w:val="00EA417B"/>
    <w:rsid w:val="00EA6D43"/>
    <w:rsid w:val="00EC099B"/>
    <w:rsid w:val="00EC7B31"/>
    <w:rsid w:val="00ED120F"/>
    <w:rsid w:val="00EE00C5"/>
    <w:rsid w:val="00F01C47"/>
    <w:rsid w:val="00F05797"/>
    <w:rsid w:val="00F12316"/>
    <w:rsid w:val="00F16F0F"/>
    <w:rsid w:val="00F203F3"/>
    <w:rsid w:val="00F340C5"/>
    <w:rsid w:val="00F40287"/>
    <w:rsid w:val="00F40412"/>
    <w:rsid w:val="00F440AB"/>
    <w:rsid w:val="00F5181A"/>
    <w:rsid w:val="00F57C84"/>
    <w:rsid w:val="00F741D4"/>
    <w:rsid w:val="00F83B94"/>
    <w:rsid w:val="00F953B4"/>
    <w:rsid w:val="00FA4047"/>
    <w:rsid w:val="00FA6198"/>
    <w:rsid w:val="00FB27A3"/>
    <w:rsid w:val="00FC547A"/>
    <w:rsid w:val="00FD1B67"/>
    <w:rsid w:val="00FD4823"/>
    <w:rsid w:val="00FE7A6B"/>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endnote reference"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uiPriority w:val="99"/>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uiPriority w:val="99"/>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uiPriority w:val="99"/>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99"/>
    <w:locked/>
    <w:rsid w:val="007F409E"/>
    <w:rPr>
      <w:rFonts w:ascii="Arial" w:eastAsia="Times New Roman" w:hAnsi="Arial" w:cs="Arial"/>
      <w:sz w:val="20"/>
      <w:lang w:eastAsia="zh-CN"/>
    </w:rPr>
  </w:style>
  <w:style w:type="numbering" w:customStyle="1" w:styleId="NoList1">
    <w:name w:val="No List1"/>
    <w:next w:val="Brezseznama"/>
    <w:uiPriority w:val="99"/>
    <w:semiHidden/>
    <w:unhideWhenUsed/>
    <w:rsid w:val="00B52131"/>
  </w:style>
  <w:style w:type="character" w:customStyle="1" w:styleId="FooterChar1">
    <w:name w:val="Footer Char1"/>
    <w:uiPriority w:val="99"/>
    <w:locked/>
    <w:rsid w:val="00B52131"/>
    <w:rPr>
      <w:rFonts w:ascii="SL Dutch" w:hAnsi="SL Dutch" w:cs="Times New Roman"/>
      <w:sz w:val="24"/>
      <w:lang w:val="en-GB"/>
    </w:rPr>
  </w:style>
  <w:style w:type="character" w:customStyle="1" w:styleId="TitleChar1">
    <w:name w:val="Title Char1"/>
    <w:uiPriority w:val="99"/>
    <w:locked/>
    <w:rsid w:val="00B52131"/>
    <w:rPr>
      <w:rFonts w:ascii="Cambria" w:hAnsi="Cambria" w:cs="Times New Roman"/>
      <w:b/>
      <w:bCs/>
      <w:kern w:val="28"/>
      <w:sz w:val="32"/>
      <w:szCs w:val="32"/>
    </w:rPr>
  </w:style>
  <w:style w:type="paragraph" w:styleId="Podnaslov">
    <w:name w:val="Subtitle"/>
    <w:basedOn w:val="Navaden"/>
    <w:link w:val="PodnaslovZnak"/>
    <w:uiPriority w:val="99"/>
    <w:qFormat/>
    <w:rsid w:val="00B52131"/>
    <w:pPr>
      <w:suppressAutoHyphens w:val="0"/>
      <w:spacing w:line="240" w:lineRule="auto"/>
      <w:jc w:val="center"/>
    </w:pPr>
    <w:rPr>
      <w:rFonts w:ascii="Cambria" w:hAnsi="Cambria" w:cs="Times New Roman"/>
      <w:sz w:val="24"/>
      <w:szCs w:val="24"/>
      <w:lang w:val="x-none" w:eastAsia="x-none"/>
    </w:rPr>
  </w:style>
  <w:style w:type="character" w:customStyle="1" w:styleId="PodnaslovZnak">
    <w:name w:val="Podnaslov Znak"/>
    <w:basedOn w:val="Privzetapisavaodstavka"/>
    <w:link w:val="Podnaslov"/>
    <w:uiPriority w:val="99"/>
    <w:rsid w:val="00B52131"/>
    <w:rPr>
      <w:rFonts w:ascii="Cambria" w:eastAsia="Times New Roman" w:hAnsi="Cambria" w:cs="Times New Roman"/>
      <w:sz w:val="24"/>
      <w:szCs w:val="24"/>
      <w:lang w:val="x-none" w:eastAsia="x-none"/>
    </w:rPr>
  </w:style>
  <w:style w:type="paragraph" w:customStyle="1" w:styleId="p6">
    <w:name w:val="p6"/>
    <w:basedOn w:val="Navaden"/>
    <w:uiPriority w:val="99"/>
    <w:rsid w:val="00B52131"/>
    <w:pPr>
      <w:widowControl w:val="0"/>
      <w:tabs>
        <w:tab w:val="left" w:pos="440"/>
      </w:tabs>
      <w:suppressAutoHyphens w:val="0"/>
      <w:spacing w:line="200" w:lineRule="auto"/>
      <w:ind w:left="1008" w:hanging="432"/>
      <w:jc w:val="left"/>
    </w:pPr>
    <w:rPr>
      <w:rFonts w:ascii="Times New Roman" w:hAnsi="Times New Roman" w:cs="Times New Roman"/>
      <w:sz w:val="24"/>
      <w:szCs w:val="20"/>
      <w:lang w:eastAsia="sl-SI"/>
    </w:rPr>
  </w:style>
  <w:style w:type="paragraph" w:styleId="Telobesedila-zamik2">
    <w:name w:val="Body Text Indent 2"/>
    <w:basedOn w:val="Navaden"/>
    <w:link w:val="Telobesedila-zamik2Znak"/>
    <w:uiPriority w:val="99"/>
    <w:rsid w:val="00B52131"/>
    <w:pPr>
      <w:suppressAutoHyphens w:val="0"/>
      <w:spacing w:line="240" w:lineRule="auto"/>
      <w:ind w:left="283"/>
    </w:pPr>
    <w:rPr>
      <w:rFonts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52131"/>
    <w:rPr>
      <w:rFonts w:ascii="Arial" w:eastAsia="Times New Roman" w:hAnsi="Arial" w:cs="Times New Roman"/>
      <w:sz w:val="24"/>
      <w:szCs w:val="24"/>
      <w:lang w:val="x-none" w:eastAsia="x-none"/>
    </w:rPr>
  </w:style>
  <w:style w:type="character" w:customStyle="1" w:styleId="HeaderChar1">
    <w:name w:val="Header Char1"/>
    <w:uiPriority w:val="99"/>
    <w:locked/>
    <w:rsid w:val="00B52131"/>
    <w:rPr>
      <w:rFonts w:ascii="Arial" w:hAnsi="Arial" w:cs="Times New Roman"/>
      <w:sz w:val="24"/>
      <w:szCs w:val="24"/>
    </w:rPr>
  </w:style>
  <w:style w:type="paragraph" w:customStyle="1" w:styleId="Slog3">
    <w:name w:val="Slog3"/>
    <w:basedOn w:val="Navaden"/>
    <w:uiPriority w:val="99"/>
    <w:rsid w:val="00B52131"/>
    <w:pPr>
      <w:suppressAutoHyphens w:val="0"/>
      <w:spacing w:line="240" w:lineRule="auto"/>
    </w:pPr>
    <w:rPr>
      <w:rFonts w:ascii="Times New Roman" w:hAnsi="Times New Roman" w:cs="Times New Roman"/>
      <w:sz w:val="24"/>
      <w:szCs w:val="24"/>
      <w:lang w:eastAsia="sl-SI"/>
    </w:rPr>
  </w:style>
  <w:style w:type="paragraph" w:customStyle="1" w:styleId="Slog2">
    <w:name w:val="Slog2"/>
    <w:basedOn w:val="Navaden"/>
    <w:uiPriority w:val="99"/>
    <w:rsid w:val="00B52131"/>
    <w:pPr>
      <w:pBdr>
        <w:top w:val="single" w:sz="4" w:space="1" w:color="auto"/>
        <w:left w:val="single" w:sz="4" w:space="4" w:color="auto"/>
        <w:bottom w:val="single" w:sz="4" w:space="1" w:color="auto"/>
        <w:right w:val="single" w:sz="4" w:space="4" w:color="auto"/>
      </w:pBdr>
      <w:suppressAutoHyphens w:val="0"/>
      <w:spacing w:line="240" w:lineRule="auto"/>
      <w:ind w:left="720"/>
    </w:pPr>
    <w:rPr>
      <w:rFonts w:ascii="Times New Roman" w:hAnsi="Times New Roman" w:cs="Times New Roman"/>
      <w:b/>
      <w:sz w:val="24"/>
      <w:szCs w:val="24"/>
      <w:lang w:eastAsia="sl-SI"/>
    </w:rPr>
  </w:style>
  <w:style w:type="paragraph" w:styleId="Telobesedila-zamik3">
    <w:name w:val="Body Text Indent 3"/>
    <w:basedOn w:val="Navaden"/>
    <w:link w:val="Telobesedila-zamik3Znak"/>
    <w:uiPriority w:val="99"/>
    <w:rsid w:val="00B52131"/>
    <w:pPr>
      <w:suppressAutoHyphens w:val="0"/>
      <w:spacing w:after="120" w:line="240" w:lineRule="auto"/>
      <w:ind w:left="283"/>
      <w:jc w:val="left"/>
    </w:pPr>
    <w:rPr>
      <w:rFonts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52131"/>
    <w:rPr>
      <w:rFonts w:ascii="Arial" w:eastAsia="Times New Roman" w:hAnsi="Arial" w:cs="Times New Roman"/>
      <w:sz w:val="16"/>
      <w:szCs w:val="16"/>
      <w:lang w:val="x-none" w:eastAsia="x-none"/>
    </w:rPr>
  </w:style>
  <w:style w:type="paragraph" w:customStyle="1" w:styleId="font5">
    <w:name w:val="font5"/>
    <w:basedOn w:val="Navaden"/>
    <w:uiPriority w:val="99"/>
    <w:rsid w:val="00B52131"/>
    <w:pPr>
      <w:suppressAutoHyphens w:val="0"/>
      <w:spacing w:before="100" w:beforeAutospacing="1" w:after="100" w:afterAutospacing="1" w:line="240" w:lineRule="auto"/>
      <w:jc w:val="left"/>
    </w:pPr>
    <w:rPr>
      <w:rFonts w:cs="Times New Roman"/>
      <w:szCs w:val="20"/>
      <w:lang w:eastAsia="sl-SI"/>
    </w:rPr>
  </w:style>
  <w:style w:type="paragraph" w:customStyle="1" w:styleId="font6">
    <w:name w:val="font6"/>
    <w:basedOn w:val="Navaden"/>
    <w:uiPriority w:val="99"/>
    <w:rsid w:val="00B52131"/>
    <w:pPr>
      <w:suppressAutoHyphens w:val="0"/>
      <w:spacing w:before="100" w:beforeAutospacing="1" w:after="100" w:afterAutospacing="1" w:line="240" w:lineRule="auto"/>
      <w:jc w:val="left"/>
    </w:pPr>
    <w:rPr>
      <w:szCs w:val="20"/>
      <w:lang w:eastAsia="sl-SI"/>
    </w:rPr>
  </w:style>
  <w:style w:type="paragraph" w:customStyle="1" w:styleId="xl22">
    <w:name w:val="xl22"/>
    <w:basedOn w:val="Navaden"/>
    <w:uiPriority w:val="99"/>
    <w:rsid w:val="00B52131"/>
    <w:pPr>
      <w:suppressAutoHyphens w:val="0"/>
      <w:spacing w:before="100" w:beforeAutospacing="1" w:after="100" w:afterAutospacing="1" w:line="240" w:lineRule="auto"/>
      <w:jc w:val="center"/>
      <w:textAlignment w:val="top"/>
    </w:pPr>
    <w:rPr>
      <w:rFonts w:ascii="Century Gothic" w:hAnsi="Century Gothic" w:cs="Times New Roman"/>
      <w:szCs w:val="20"/>
      <w:lang w:eastAsia="sl-SI"/>
    </w:rPr>
  </w:style>
  <w:style w:type="paragraph" w:customStyle="1" w:styleId="xl23">
    <w:name w:val="xl23"/>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24">
    <w:name w:val="xl2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5">
    <w:name w:val="xl25"/>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26">
    <w:name w:val="xl26"/>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7">
    <w:name w:val="xl2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8">
    <w:name w:val="xl2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9">
    <w:name w:val="xl29"/>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30">
    <w:name w:val="xl30"/>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1">
    <w:name w:val="xl31"/>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2">
    <w:name w:val="xl32"/>
    <w:basedOn w:val="Navaden"/>
    <w:uiPriority w:val="99"/>
    <w:rsid w:val="00B52131"/>
    <w:pPr>
      <w:shd w:val="clear" w:color="auto" w:fill="969696"/>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3">
    <w:name w:val="xl33"/>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4">
    <w:name w:val="xl34"/>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5">
    <w:name w:val="xl3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6">
    <w:name w:val="xl36"/>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7">
    <w:name w:val="xl37"/>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8">
    <w:name w:val="xl38"/>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9">
    <w:name w:val="xl39"/>
    <w:basedOn w:val="Navaden"/>
    <w:uiPriority w:val="99"/>
    <w:rsid w:val="00B52131"/>
    <w:pPr>
      <w:shd w:val="clear" w:color="auto" w:fill="C0C0C0"/>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0">
    <w:name w:val="xl40"/>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1">
    <w:name w:val="xl41"/>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42">
    <w:name w:val="xl42"/>
    <w:basedOn w:val="Navaden"/>
    <w:uiPriority w:val="99"/>
    <w:rsid w:val="00B52131"/>
    <w:pPr>
      <w:suppressAutoHyphens w:val="0"/>
      <w:spacing w:before="100" w:beforeAutospacing="1" w:after="100" w:afterAutospacing="1" w:line="240" w:lineRule="auto"/>
      <w:jc w:val="right"/>
      <w:textAlignment w:val="top"/>
    </w:pPr>
    <w:rPr>
      <w:rFonts w:cs="Times New Roman"/>
      <w:b/>
      <w:bCs/>
      <w:szCs w:val="20"/>
      <w:lang w:eastAsia="sl-SI"/>
    </w:rPr>
  </w:style>
  <w:style w:type="paragraph" w:customStyle="1" w:styleId="xl43">
    <w:name w:val="xl43"/>
    <w:basedOn w:val="Navaden"/>
    <w:uiPriority w:val="99"/>
    <w:rsid w:val="00B52131"/>
    <w:pPr>
      <w:suppressAutoHyphens w:val="0"/>
      <w:spacing w:before="100" w:beforeAutospacing="1" w:after="100" w:afterAutospacing="1" w:line="240" w:lineRule="auto"/>
      <w:jc w:val="right"/>
      <w:textAlignment w:val="top"/>
    </w:pPr>
    <w:rPr>
      <w:rFonts w:cs="Times New Roman"/>
      <w:szCs w:val="20"/>
      <w:lang w:eastAsia="sl-SI"/>
    </w:rPr>
  </w:style>
  <w:style w:type="paragraph" w:customStyle="1" w:styleId="xl44">
    <w:name w:val="xl44"/>
    <w:basedOn w:val="Navaden"/>
    <w:uiPriority w:val="99"/>
    <w:rsid w:val="00B52131"/>
    <w:pPr>
      <w:suppressAutoHyphens w:val="0"/>
      <w:spacing w:before="100" w:beforeAutospacing="1" w:after="100" w:afterAutospacing="1" w:line="240" w:lineRule="auto"/>
      <w:jc w:val="center"/>
      <w:textAlignment w:val="top"/>
    </w:pPr>
    <w:rPr>
      <w:rFonts w:ascii="Tahoma" w:hAnsi="Tahoma" w:cs="Tahoma"/>
      <w:szCs w:val="20"/>
      <w:lang w:eastAsia="sl-SI"/>
    </w:rPr>
  </w:style>
  <w:style w:type="paragraph" w:customStyle="1" w:styleId="xl45">
    <w:name w:val="xl4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6">
    <w:name w:val="xl46"/>
    <w:basedOn w:val="Navaden"/>
    <w:uiPriority w:val="99"/>
    <w:rsid w:val="00B52131"/>
    <w:pPr>
      <w:pBdr>
        <w:bottom w:val="single" w:sz="4" w:space="0" w:color="auto"/>
      </w:pBd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7">
    <w:name w:val="xl4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8">
    <w:name w:val="xl4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9">
    <w:name w:val="xl49"/>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0">
    <w:name w:val="xl50"/>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1">
    <w:name w:val="xl51"/>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2">
    <w:name w:val="xl52"/>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3">
    <w:name w:val="xl53"/>
    <w:basedOn w:val="Navaden"/>
    <w:uiPriority w:val="99"/>
    <w:rsid w:val="00B52131"/>
    <w:pPr>
      <w:suppressAutoHyphens w:val="0"/>
      <w:spacing w:before="100" w:beforeAutospacing="1" w:after="100" w:afterAutospacing="1" w:line="240" w:lineRule="auto"/>
      <w:jc w:val="center"/>
      <w:textAlignment w:val="top"/>
    </w:pPr>
    <w:rPr>
      <w:szCs w:val="20"/>
      <w:lang w:eastAsia="sl-SI"/>
    </w:rPr>
  </w:style>
  <w:style w:type="paragraph" w:customStyle="1" w:styleId="xl54">
    <w:name w:val="xl5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5">
    <w:name w:val="xl55"/>
    <w:basedOn w:val="Navaden"/>
    <w:uiPriority w:val="99"/>
    <w:rsid w:val="00B52131"/>
    <w:pPr>
      <w:pBdr>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6">
    <w:name w:val="xl56"/>
    <w:basedOn w:val="Navaden"/>
    <w:uiPriority w:val="99"/>
    <w:rsid w:val="00B52131"/>
    <w:pPr>
      <w:pBdr>
        <w:top w:val="single" w:sz="4" w:space="0" w:color="auto"/>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7">
    <w:name w:val="xl57"/>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8">
    <w:name w:val="xl58"/>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center"/>
      <w:textAlignment w:val="top"/>
    </w:pPr>
    <w:rPr>
      <w:szCs w:val="20"/>
      <w:lang w:eastAsia="sl-SI"/>
    </w:rPr>
  </w:style>
  <w:style w:type="paragraph" w:styleId="Golobesedilo">
    <w:name w:val="Plain Text"/>
    <w:basedOn w:val="Navaden"/>
    <w:link w:val="GolobesediloZnak"/>
    <w:uiPriority w:val="99"/>
    <w:rsid w:val="00B52131"/>
    <w:pPr>
      <w:suppressAutoHyphens w:val="0"/>
      <w:spacing w:line="240" w:lineRule="auto"/>
      <w:jc w:val="left"/>
    </w:pPr>
    <w:rPr>
      <w:rFonts w:ascii="Courier New" w:hAnsi="Courier New" w:cs="Times New Roman"/>
      <w:szCs w:val="20"/>
      <w:lang w:val="x-none" w:eastAsia="x-none"/>
    </w:rPr>
  </w:style>
  <w:style w:type="character" w:customStyle="1" w:styleId="GolobesediloZnak">
    <w:name w:val="Golo besedilo Znak"/>
    <w:basedOn w:val="Privzetapisavaodstavka"/>
    <w:link w:val="Golobesedilo"/>
    <w:uiPriority w:val="99"/>
    <w:rsid w:val="00B52131"/>
    <w:rPr>
      <w:rFonts w:ascii="Courier New" w:eastAsia="Times New Roman" w:hAnsi="Courier New" w:cs="Times New Roman"/>
      <w:sz w:val="20"/>
      <w:szCs w:val="20"/>
      <w:lang w:val="x-none" w:eastAsia="x-none"/>
    </w:rPr>
  </w:style>
  <w:style w:type="paragraph" w:styleId="Navadensplet">
    <w:name w:val="Normal (Web)"/>
    <w:basedOn w:val="Navaden"/>
    <w:uiPriority w:val="99"/>
    <w:rsid w:val="00B52131"/>
    <w:pPr>
      <w:suppressAutoHyphens w:val="0"/>
      <w:spacing w:before="100" w:beforeAutospacing="1" w:after="100" w:afterAutospacing="1" w:line="240" w:lineRule="auto"/>
      <w:jc w:val="left"/>
    </w:pPr>
    <w:rPr>
      <w:rFonts w:ascii="Times New Roman" w:hAnsi="Times New Roman" w:cs="Times New Roman"/>
      <w:sz w:val="24"/>
      <w:szCs w:val="24"/>
      <w:lang w:eastAsia="sl-SI"/>
    </w:rPr>
  </w:style>
  <w:style w:type="character" w:styleId="Krepko">
    <w:name w:val="Strong"/>
    <w:uiPriority w:val="22"/>
    <w:qFormat/>
    <w:rsid w:val="00B52131"/>
    <w:rPr>
      <w:rFonts w:cs="Times New Roman"/>
      <w:b/>
      <w:bCs/>
    </w:rPr>
  </w:style>
  <w:style w:type="character" w:customStyle="1" w:styleId="li2">
    <w:name w:val="li2"/>
    <w:uiPriority w:val="99"/>
    <w:rsid w:val="00B52131"/>
    <w:rPr>
      <w:rFonts w:cs="Times New Roman"/>
    </w:rPr>
  </w:style>
  <w:style w:type="character" w:customStyle="1" w:styleId="bullet1">
    <w:name w:val="bullet1"/>
    <w:uiPriority w:val="99"/>
    <w:rsid w:val="00B52131"/>
    <w:rPr>
      <w:rFonts w:cs="Times New Roman"/>
      <w:color w:val="E77B00"/>
      <w:sz w:val="34"/>
      <w:szCs w:val="34"/>
    </w:rPr>
  </w:style>
  <w:style w:type="table" w:styleId="Tabelamrea">
    <w:name w:val="Table Grid"/>
    <w:basedOn w:val="Navadnatabela"/>
    <w:uiPriority w:val="39"/>
    <w:rsid w:val="00B5213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52131"/>
    <w:rPr>
      <w:rFonts w:cs="Times New Roman"/>
      <w:b/>
      <w:bCs/>
    </w:rPr>
  </w:style>
  <w:style w:type="paragraph" w:customStyle="1" w:styleId="p3">
    <w:name w:val="p3"/>
    <w:basedOn w:val="Navaden"/>
    <w:uiPriority w:val="99"/>
    <w:rsid w:val="00B52131"/>
    <w:pPr>
      <w:widowControl w:val="0"/>
      <w:tabs>
        <w:tab w:val="left" w:pos="420"/>
      </w:tabs>
      <w:suppressAutoHyphens w:val="0"/>
      <w:spacing w:line="200" w:lineRule="atLeast"/>
      <w:ind w:left="1008" w:hanging="432"/>
      <w:jc w:val="left"/>
    </w:pPr>
    <w:rPr>
      <w:rFonts w:ascii="Times New Roman" w:hAnsi="Times New Roman" w:cs="Times New Roman"/>
      <w:sz w:val="24"/>
      <w:szCs w:val="20"/>
      <w:lang w:eastAsia="sl-SI"/>
    </w:rPr>
  </w:style>
  <w:style w:type="character" w:styleId="SledenaHiperpovezava">
    <w:name w:val="FollowedHyperlink"/>
    <w:uiPriority w:val="99"/>
    <w:rsid w:val="00B52131"/>
    <w:rPr>
      <w:rFonts w:cs="Times New Roman"/>
      <w:color w:val="800080"/>
      <w:u w:val="single"/>
    </w:rPr>
  </w:style>
  <w:style w:type="paragraph" w:customStyle="1" w:styleId="Barvniseznampoudarek11">
    <w:name w:val="Barvni seznam – poudarek 11"/>
    <w:basedOn w:val="Navaden"/>
    <w:qFormat/>
    <w:rsid w:val="00B52131"/>
    <w:pPr>
      <w:suppressAutoHyphens w:val="0"/>
      <w:spacing w:line="240" w:lineRule="auto"/>
      <w:ind w:left="708"/>
      <w:jc w:val="left"/>
    </w:pPr>
    <w:rPr>
      <w:rFonts w:ascii="Times New Roman" w:hAnsi="Times New Roman" w:cs="Times New Roman"/>
      <w:i/>
      <w:sz w:val="24"/>
      <w:szCs w:val="20"/>
      <w:lang w:eastAsia="sl-SI"/>
    </w:rPr>
  </w:style>
  <w:style w:type="paragraph" w:customStyle="1" w:styleId="BodyText36">
    <w:name w:val="Body Text 36"/>
    <w:basedOn w:val="Navaden"/>
    <w:rsid w:val="00B521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hAnsi="Times New Roman" w:cs="Times New Roman"/>
      <w:sz w:val="24"/>
      <w:szCs w:val="20"/>
      <w:lang w:eastAsia="sl-SI"/>
    </w:rPr>
  </w:style>
  <w:style w:type="paragraph" w:customStyle="1" w:styleId="Brezrazmikov1">
    <w:name w:val="Brez razmikov1"/>
    <w:qFormat/>
    <w:rsid w:val="00B52131"/>
    <w:pPr>
      <w:spacing w:after="0" w:line="240" w:lineRule="auto"/>
    </w:pPr>
    <w:rPr>
      <w:rFonts w:ascii="Calibri" w:eastAsia="Calibri" w:hAnsi="Calibri" w:cs="Times New Roman"/>
    </w:rPr>
  </w:style>
  <w:style w:type="paragraph" w:customStyle="1" w:styleId="Telobesedila22">
    <w:name w:val="Telo besedila 22"/>
    <w:basedOn w:val="Navaden"/>
    <w:rsid w:val="00B52131"/>
    <w:pPr>
      <w:spacing w:line="240" w:lineRule="auto"/>
      <w:jc w:val="right"/>
    </w:pPr>
    <w:rPr>
      <w:sz w:val="24"/>
      <w:szCs w:val="24"/>
      <w:lang w:val="x-none" w:eastAsia="ar-SA"/>
    </w:rPr>
  </w:style>
  <w:style w:type="paragraph" w:customStyle="1" w:styleId="Odstavekseznama2">
    <w:name w:val="Odstavek seznama2"/>
    <w:basedOn w:val="Navaden"/>
    <w:qFormat/>
    <w:rsid w:val="00B52131"/>
    <w:pPr>
      <w:spacing w:line="240" w:lineRule="auto"/>
      <w:ind w:left="708"/>
      <w:jc w:val="left"/>
    </w:pPr>
    <w:rPr>
      <w:rFonts w:ascii="Times New Roman" w:hAnsi="Times New Roman" w:cs="Times New Roman"/>
      <w:i/>
      <w:sz w:val="24"/>
      <w:szCs w:val="20"/>
      <w:lang w:eastAsia="ar-SA"/>
    </w:rPr>
  </w:style>
  <w:style w:type="character" w:customStyle="1" w:styleId="Tabelasvetlamrea1">
    <w:name w:val="Tabela – svetla mreža1"/>
    <w:uiPriority w:val="32"/>
    <w:qFormat/>
    <w:rsid w:val="00B52131"/>
    <w:rPr>
      <w:b/>
      <w:bCs/>
      <w:smallCaps/>
      <w:color w:val="C0504D"/>
      <w:spacing w:val="5"/>
      <w:u w:val="single"/>
    </w:rPr>
  </w:style>
  <w:style w:type="paragraph" w:customStyle="1" w:styleId="Telobesedila23">
    <w:name w:val="Telo besedila 23"/>
    <w:basedOn w:val="Navaden"/>
    <w:rsid w:val="00B52131"/>
    <w:pPr>
      <w:spacing w:line="240" w:lineRule="auto"/>
      <w:jc w:val="right"/>
    </w:pPr>
    <w:rPr>
      <w:sz w:val="24"/>
      <w:szCs w:val="24"/>
      <w:lang w:val="x-none" w:eastAsia="ar-SA"/>
    </w:rPr>
  </w:style>
  <w:style w:type="table" w:customStyle="1" w:styleId="Tabelamrea1">
    <w:name w:val="Tabela – mreža1"/>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97D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endnote reference"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uiPriority w:val="99"/>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uiPriority w:val="99"/>
    <w:qFormat/>
    <w:rsid w:val="006432AD"/>
    <w:pPr>
      <w:spacing w:before="240" w:after="120"/>
      <w:ind w:left="499"/>
      <w:outlineLvl w:val="1"/>
    </w:pPr>
    <w:rPr>
      <w:bCs w:val="0"/>
      <w:caps w:val="0"/>
      <w:szCs w:val="26"/>
    </w:rPr>
  </w:style>
  <w:style w:type="paragraph" w:styleId="Naslov3">
    <w:name w:val="heading 3"/>
    <w:basedOn w:val="Naslov2"/>
    <w:next w:val="Navaden"/>
    <w:link w:val="Naslov3Znak"/>
    <w:uiPriority w:val="99"/>
    <w:qFormat/>
    <w:rsid w:val="006432AD"/>
    <w:pPr>
      <w:numPr>
        <w:numId w:val="0"/>
      </w:numPr>
      <w:outlineLvl w:val="2"/>
    </w:pPr>
    <w:rPr>
      <w:bCs/>
      <w:i/>
    </w:rPr>
  </w:style>
  <w:style w:type="paragraph" w:styleId="Naslov4">
    <w:name w:val="heading 4"/>
    <w:basedOn w:val="Naslov3"/>
    <w:next w:val="Navaden"/>
    <w:link w:val="Naslov4Znak"/>
    <w:uiPriority w:val="99"/>
    <w:qFormat/>
    <w:rsid w:val="006432AD"/>
    <w:pPr>
      <w:outlineLvl w:val="3"/>
    </w:pPr>
    <w:rPr>
      <w:bCs w:val="0"/>
      <w:iCs/>
    </w:rPr>
  </w:style>
  <w:style w:type="paragraph" w:styleId="Naslov5">
    <w:name w:val="heading 5"/>
    <w:basedOn w:val="Naslov4"/>
    <w:next w:val="Navaden"/>
    <w:link w:val="Naslov5Znak"/>
    <w:uiPriority w:val="99"/>
    <w:qFormat/>
    <w:rsid w:val="006432AD"/>
    <w:pPr>
      <w:numPr>
        <w:ilvl w:val="4"/>
        <w:numId w:val="1"/>
      </w:numPr>
      <w:ind w:left="924" w:hanging="924"/>
      <w:outlineLvl w:val="4"/>
    </w:pPr>
  </w:style>
  <w:style w:type="paragraph" w:styleId="Naslov6">
    <w:name w:val="heading 6"/>
    <w:basedOn w:val="Naslov5"/>
    <w:next w:val="Navaden"/>
    <w:link w:val="Naslov6Znak"/>
    <w:uiPriority w:val="99"/>
    <w:qFormat/>
    <w:rsid w:val="006432AD"/>
    <w:pPr>
      <w:numPr>
        <w:ilvl w:val="5"/>
      </w:numPr>
      <w:ind w:left="1066" w:hanging="1066"/>
      <w:outlineLvl w:val="5"/>
    </w:pPr>
    <w:rPr>
      <w:iCs w:val="0"/>
    </w:rPr>
  </w:style>
  <w:style w:type="paragraph" w:styleId="Naslov7">
    <w:name w:val="heading 7"/>
    <w:basedOn w:val="Naslov6"/>
    <w:next w:val="Navaden"/>
    <w:link w:val="Naslov7Znak"/>
    <w:uiPriority w:val="99"/>
    <w:qFormat/>
    <w:rsid w:val="006432AD"/>
    <w:pPr>
      <w:numPr>
        <w:ilvl w:val="6"/>
      </w:numPr>
      <w:ind w:left="1208" w:hanging="1208"/>
      <w:outlineLvl w:val="6"/>
    </w:pPr>
    <w:rPr>
      <w:iCs/>
      <w:color w:val="404040"/>
    </w:rPr>
  </w:style>
  <w:style w:type="paragraph" w:styleId="Naslov8">
    <w:name w:val="heading 8"/>
    <w:basedOn w:val="Naslov7"/>
    <w:next w:val="Navaden"/>
    <w:link w:val="Naslov8Znak"/>
    <w:uiPriority w:val="99"/>
    <w:qFormat/>
    <w:rsid w:val="006432AD"/>
    <w:pPr>
      <w:numPr>
        <w:ilvl w:val="7"/>
      </w:numPr>
      <w:ind w:left="1349" w:hanging="1349"/>
      <w:jc w:val="left"/>
      <w:outlineLvl w:val="7"/>
    </w:pPr>
    <w:rPr>
      <w:szCs w:val="20"/>
    </w:rPr>
  </w:style>
  <w:style w:type="paragraph" w:styleId="Naslov9">
    <w:name w:val="heading 9"/>
    <w:basedOn w:val="Naslov8"/>
    <w:next w:val="Navaden"/>
    <w:link w:val="Naslov9Znak"/>
    <w:uiPriority w:val="99"/>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uiPriority w:val="99"/>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uiPriority w:val="99"/>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uiPriority w:val="99"/>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uiPriority w:val="99"/>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uiPriority w:val="99"/>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uiPriority w:val="99"/>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uiPriority w:val="99"/>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uiPriority w:val="9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uiPriority w:val="99"/>
    <w:rsid w:val="006432AD"/>
    <w:rPr>
      <w:rFonts w:cs="Times New Roman"/>
    </w:rPr>
  </w:style>
  <w:style w:type="character" w:styleId="Hiperpovezava">
    <w:name w:val="Hyperlink"/>
    <w:uiPriority w:val="99"/>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uiPriority w:val="99"/>
    <w:rsid w:val="006432AD"/>
    <w:pPr>
      <w:widowControl w:val="0"/>
      <w:spacing w:line="240" w:lineRule="auto"/>
    </w:pPr>
    <w:rPr>
      <w:b/>
      <w:sz w:val="22"/>
      <w:szCs w:val="20"/>
    </w:rPr>
  </w:style>
  <w:style w:type="character" w:customStyle="1" w:styleId="TelobesedilaZnak1">
    <w:name w:val="Telo besedila Znak1"/>
    <w:basedOn w:val="Privzetapisavaodstavka"/>
    <w:link w:val="Telobesedila"/>
    <w:uiPriority w:val="99"/>
    <w:rsid w:val="006432AD"/>
    <w:rPr>
      <w:rFonts w:ascii="Arial" w:eastAsia="Times New Roman" w:hAnsi="Arial" w:cs="Arial"/>
      <w:b/>
      <w:szCs w:val="20"/>
      <w:lang w:eastAsia="zh-CN"/>
    </w:rPr>
  </w:style>
  <w:style w:type="paragraph" w:styleId="Seznam">
    <w:name w:val="List"/>
    <w:basedOn w:val="Telobesedila"/>
    <w:uiPriority w:val="99"/>
    <w:rsid w:val="006432AD"/>
    <w:rPr>
      <w:rFonts w:cs="Lucida Sans"/>
    </w:rPr>
  </w:style>
  <w:style w:type="paragraph" w:styleId="Napis">
    <w:name w:val="caption"/>
    <w:basedOn w:val="Navaden"/>
    <w:uiPriority w:val="99"/>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uiPriority w:val="99"/>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uiPriority w:val="99"/>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uiPriority w:val="99"/>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uiPriority w:val="99"/>
    <w:rsid w:val="006432AD"/>
    <w:rPr>
      <w:b/>
      <w:bCs/>
    </w:rPr>
  </w:style>
  <w:style w:type="character" w:customStyle="1" w:styleId="ZadevapripombeZnak1">
    <w:name w:val="Zadeva pripombe Znak1"/>
    <w:basedOn w:val="PripombabesediloZnak1"/>
    <w:link w:val="Zadevapripombe"/>
    <w:uiPriority w:val="99"/>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uiPriority w:val="99"/>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99"/>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nhideWhenUsed/>
    <w:rsid w:val="005C3753"/>
    <w:rPr>
      <w:sz w:val="16"/>
      <w:szCs w:val="16"/>
    </w:rPr>
  </w:style>
  <w:style w:type="paragraph" w:styleId="Telobesedila-zamik">
    <w:name w:val="Body Text Indent"/>
    <w:basedOn w:val="Navaden"/>
    <w:link w:val="Telobesedila-zamikZnak"/>
    <w:uiPriority w:val="99"/>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uiPriority w:val="99"/>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99"/>
    <w:locked/>
    <w:rsid w:val="007F409E"/>
    <w:rPr>
      <w:rFonts w:ascii="Arial" w:eastAsia="Times New Roman" w:hAnsi="Arial" w:cs="Arial"/>
      <w:sz w:val="20"/>
      <w:lang w:eastAsia="zh-CN"/>
    </w:rPr>
  </w:style>
  <w:style w:type="numbering" w:customStyle="1" w:styleId="NoList1">
    <w:name w:val="No List1"/>
    <w:next w:val="Brezseznama"/>
    <w:uiPriority w:val="99"/>
    <w:semiHidden/>
    <w:unhideWhenUsed/>
    <w:rsid w:val="00B52131"/>
  </w:style>
  <w:style w:type="character" w:customStyle="1" w:styleId="FooterChar1">
    <w:name w:val="Footer Char1"/>
    <w:uiPriority w:val="99"/>
    <w:locked/>
    <w:rsid w:val="00B52131"/>
    <w:rPr>
      <w:rFonts w:ascii="SL Dutch" w:hAnsi="SL Dutch" w:cs="Times New Roman"/>
      <w:sz w:val="24"/>
      <w:lang w:val="en-GB"/>
    </w:rPr>
  </w:style>
  <w:style w:type="character" w:customStyle="1" w:styleId="TitleChar1">
    <w:name w:val="Title Char1"/>
    <w:uiPriority w:val="99"/>
    <w:locked/>
    <w:rsid w:val="00B52131"/>
    <w:rPr>
      <w:rFonts w:ascii="Cambria" w:hAnsi="Cambria" w:cs="Times New Roman"/>
      <w:b/>
      <w:bCs/>
      <w:kern w:val="28"/>
      <w:sz w:val="32"/>
      <w:szCs w:val="32"/>
    </w:rPr>
  </w:style>
  <w:style w:type="paragraph" w:styleId="Podnaslov">
    <w:name w:val="Subtitle"/>
    <w:basedOn w:val="Navaden"/>
    <w:link w:val="PodnaslovZnak"/>
    <w:uiPriority w:val="99"/>
    <w:qFormat/>
    <w:rsid w:val="00B52131"/>
    <w:pPr>
      <w:suppressAutoHyphens w:val="0"/>
      <w:spacing w:line="240" w:lineRule="auto"/>
      <w:jc w:val="center"/>
    </w:pPr>
    <w:rPr>
      <w:rFonts w:ascii="Cambria" w:hAnsi="Cambria" w:cs="Times New Roman"/>
      <w:sz w:val="24"/>
      <w:szCs w:val="24"/>
      <w:lang w:val="x-none" w:eastAsia="x-none"/>
    </w:rPr>
  </w:style>
  <w:style w:type="character" w:customStyle="1" w:styleId="PodnaslovZnak">
    <w:name w:val="Podnaslov Znak"/>
    <w:basedOn w:val="Privzetapisavaodstavka"/>
    <w:link w:val="Podnaslov"/>
    <w:uiPriority w:val="99"/>
    <w:rsid w:val="00B52131"/>
    <w:rPr>
      <w:rFonts w:ascii="Cambria" w:eastAsia="Times New Roman" w:hAnsi="Cambria" w:cs="Times New Roman"/>
      <w:sz w:val="24"/>
      <w:szCs w:val="24"/>
      <w:lang w:val="x-none" w:eastAsia="x-none"/>
    </w:rPr>
  </w:style>
  <w:style w:type="paragraph" w:customStyle="1" w:styleId="p6">
    <w:name w:val="p6"/>
    <w:basedOn w:val="Navaden"/>
    <w:uiPriority w:val="99"/>
    <w:rsid w:val="00B52131"/>
    <w:pPr>
      <w:widowControl w:val="0"/>
      <w:tabs>
        <w:tab w:val="left" w:pos="440"/>
      </w:tabs>
      <w:suppressAutoHyphens w:val="0"/>
      <w:spacing w:line="200" w:lineRule="auto"/>
      <w:ind w:left="1008" w:hanging="432"/>
      <w:jc w:val="left"/>
    </w:pPr>
    <w:rPr>
      <w:rFonts w:ascii="Times New Roman" w:hAnsi="Times New Roman" w:cs="Times New Roman"/>
      <w:sz w:val="24"/>
      <w:szCs w:val="20"/>
      <w:lang w:eastAsia="sl-SI"/>
    </w:rPr>
  </w:style>
  <w:style w:type="paragraph" w:styleId="Telobesedila-zamik2">
    <w:name w:val="Body Text Indent 2"/>
    <w:basedOn w:val="Navaden"/>
    <w:link w:val="Telobesedila-zamik2Znak"/>
    <w:uiPriority w:val="99"/>
    <w:rsid w:val="00B52131"/>
    <w:pPr>
      <w:suppressAutoHyphens w:val="0"/>
      <w:spacing w:line="240" w:lineRule="auto"/>
      <w:ind w:left="283"/>
    </w:pPr>
    <w:rPr>
      <w:rFonts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52131"/>
    <w:rPr>
      <w:rFonts w:ascii="Arial" w:eastAsia="Times New Roman" w:hAnsi="Arial" w:cs="Times New Roman"/>
      <w:sz w:val="24"/>
      <w:szCs w:val="24"/>
      <w:lang w:val="x-none" w:eastAsia="x-none"/>
    </w:rPr>
  </w:style>
  <w:style w:type="character" w:customStyle="1" w:styleId="HeaderChar1">
    <w:name w:val="Header Char1"/>
    <w:uiPriority w:val="99"/>
    <w:locked/>
    <w:rsid w:val="00B52131"/>
    <w:rPr>
      <w:rFonts w:ascii="Arial" w:hAnsi="Arial" w:cs="Times New Roman"/>
      <w:sz w:val="24"/>
      <w:szCs w:val="24"/>
    </w:rPr>
  </w:style>
  <w:style w:type="paragraph" w:customStyle="1" w:styleId="Slog3">
    <w:name w:val="Slog3"/>
    <w:basedOn w:val="Navaden"/>
    <w:uiPriority w:val="99"/>
    <w:rsid w:val="00B52131"/>
    <w:pPr>
      <w:suppressAutoHyphens w:val="0"/>
      <w:spacing w:line="240" w:lineRule="auto"/>
    </w:pPr>
    <w:rPr>
      <w:rFonts w:ascii="Times New Roman" w:hAnsi="Times New Roman" w:cs="Times New Roman"/>
      <w:sz w:val="24"/>
      <w:szCs w:val="24"/>
      <w:lang w:eastAsia="sl-SI"/>
    </w:rPr>
  </w:style>
  <w:style w:type="paragraph" w:customStyle="1" w:styleId="Slog2">
    <w:name w:val="Slog2"/>
    <w:basedOn w:val="Navaden"/>
    <w:uiPriority w:val="99"/>
    <w:rsid w:val="00B52131"/>
    <w:pPr>
      <w:pBdr>
        <w:top w:val="single" w:sz="4" w:space="1" w:color="auto"/>
        <w:left w:val="single" w:sz="4" w:space="4" w:color="auto"/>
        <w:bottom w:val="single" w:sz="4" w:space="1" w:color="auto"/>
        <w:right w:val="single" w:sz="4" w:space="4" w:color="auto"/>
      </w:pBdr>
      <w:suppressAutoHyphens w:val="0"/>
      <w:spacing w:line="240" w:lineRule="auto"/>
      <w:ind w:left="720"/>
    </w:pPr>
    <w:rPr>
      <w:rFonts w:ascii="Times New Roman" w:hAnsi="Times New Roman" w:cs="Times New Roman"/>
      <w:b/>
      <w:sz w:val="24"/>
      <w:szCs w:val="24"/>
      <w:lang w:eastAsia="sl-SI"/>
    </w:rPr>
  </w:style>
  <w:style w:type="paragraph" w:styleId="Telobesedila-zamik3">
    <w:name w:val="Body Text Indent 3"/>
    <w:basedOn w:val="Navaden"/>
    <w:link w:val="Telobesedila-zamik3Znak"/>
    <w:uiPriority w:val="99"/>
    <w:rsid w:val="00B52131"/>
    <w:pPr>
      <w:suppressAutoHyphens w:val="0"/>
      <w:spacing w:after="120" w:line="240" w:lineRule="auto"/>
      <w:ind w:left="283"/>
      <w:jc w:val="left"/>
    </w:pPr>
    <w:rPr>
      <w:rFonts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52131"/>
    <w:rPr>
      <w:rFonts w:ascii="Arial" w:eastAsia="Times New Roman" w:hAnsi="Arial" w:cs="Times New Roman"/>
      <w:sz w:val="16"/>
      <w:szCs w:val="16"/>
      <w:lang w:val="x-none" w:eastAsia="x-none"/>
    </w:rPr>
  </w:style>
  <w:style w:type="paragraph" w:customStyle="1" w:styleId="font5">
    <w:name w:val="font5"/>
    <w:basedOn w:val="Navaden"/>
    <w:uiPriority w:val="99"/>
    <w:rsid w:val="00B52131"/>
    <w:pPr>
      <w:suppressAutoHyphens w:val="0"/>
      <w:spacing w:before="100" w:beforeAutospacing="1" w:after="100" w:afterAutospacing="1" w:line="240" w:lineRule="auto"/>
      <w:jc w:val="left"/>
    </w:pPr>
    <w:rPr>
      <w:rFonts w:cs="Times New Roman"/>
      <w:szCs w:val="20"/>
      <w:lang w:eastAsia="sl-SI"/>
    </w:rPr>
  </w:style>
  <w:style w:type="paragraph" w:customStyle="1" w:styleId="font6">
    <w:name w:val="font6"/>
    <w:basedOn w:val="Navaden"/>
    <w:uiPriority w:val="99"/>
    <w:rsid w:val="00B52131"/>
    <w:pPr>
      <w:suppressAutoHyphens w:val="0"/>
      <w:spacing w:before="100" w:beforeAutospacing="1" w:after="100" w:afterAutospacing="1" w:line="240" w:lineRule="auto"/>
      <w:jc w:val="left"/>
    </w:pPr>
    <w:rPr>
      <w:szCs w:val="20"/>
      <w:lang w:eastAsia="sl-SI"/>
    </w:rPr>
  </w:style>
  <w:style w:type="paragraph" w:customStyle="1" w:styleId="xl22">
    <w:name w:val="xl22"/>
    <w:basedOn w:val="Navaden"/>
    <w:uiPriority w:val="99"/>
    <w:rsid w:val="00B52131"/>
    <w:pPr>
      <w:suppressAutoHyphens w:val="0"/>
      <w:spacing w:before="100" w:beforeAutospacing="1" w:after="100" w:afterAutospacing="1" w:line="240" w:lineRule="auto"/>
      <w:jc w:val="center"/>
      <w:textAlignment w:val="top"/>
    </w:pPr>
    <w:rPr>
      <w:rFonts w:ascii="Century Gothic" w:hAnsi="Century Gothic" w:cs="Times New Roman"/>
      <w:szCs w:val="20"/>
      <w:lang w:eastAsia="sl-SI"/>
    </w:rPr>
  </w:style>
  <w:style w:type="paragraph" w:customStyle="1" w:styleId="xl23">
    <w:name w:val="xl23"/>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24">
    <w:name w:val="xl2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5">
    <w:name w:val="xl25"/>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26">
    <w:name w:val="xl26"/>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7">
    <w:name w:val="xl2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8">
    <w:name w:val="xl2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29">
    <w:name w:val="xl29"/>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30">
    <w:name w:val="xl30"/>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1">
    <w:name w:val="xl31"/>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2">
    <w:name w:val="xl32"/>
    <w:basedOn w:val="Navaden"/>
    <w:uiPriority w:val="99"/>
    <w:rsid w:val="00B52131"/>
    <w:pPr>
      <w:shd w:val="clear" w:color="auto" w:fill="969696"/>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3">
    <w:name w:val="xl33"/>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4">
    <w:name w:val="xl34"/>
    <w:basedOn w:val="Navaden"/>
    <w:uiPriority w:val="99"/>
    <w:rsid w:val="00B52131"/>
    <w:pPr>
      <w:shd w:val="clear" w:color="auto" w:fill="969696"/>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5">
    <w:name w:val="xl3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6">
    <w:name w:val="xl36"/>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37">
    <w:name w:val="xl37"/>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8">
    <w:name w:val="xl38"/>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39">
    <w:name w:val="xl39"/>
    <w:basedOn w:val="Navaden"/>
    <w:uiPriority w:val="99"/>
    <w:rsid w:val="00B52131"/>
    <w:pPr>
      <w:shd w:val="clear" w:color="auto" w:fill="C0C0C0"/>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0">
    <w:name w:val="xl40"/>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1">
    <w:name w:val="xl41"/>
    <w:basedOn w:val="Navaden"/>
    <w:uiPriority w:val="99"/>
    <w:rsid w:val="00B52131"/>
    <w:pPr>
      <w:suppressAutoHyphens w:val="0"/>
      <w:spacing w:before="100" w:beforeAutospacing="1" w:after="100" w:afterAutospacing="1" w:line="240" w:lineRule="auto"/>
      <w:jc w:val="center"/>
      <w:textAlignment w:val="top"/>
    </w:pPr>
    <w:rPr>
      <w:rFonts w:cs="Times New Roman"/>
      <w:szCs w:val="20"/>
      <w:lang w:eastAsia="sl-SI"/>
    </w:rPr>
  </w:style>
  <w:style w:type="paragraph" w:customStyle="1" w:styleId="xl42">
    <w:name w:val="xl42"/>
    <w:basedOn w:val="Navaden"/>
    <w:uiPriority w:val="99"/>
    <w:rsid w:val="00B52131"/>
    <w:pPr>
      <w:suppressAutoHyphens w:val="0"/>
      <w:spacing w:before="100" w:beforeAutospacing="1" w:after="100" w:afterAutospacing="1" w:line="240" w:lineRule="auto"/>
      <w:jc w:val="right"/>
      <w:textAlignment w:val="top"/>
    </w:pPr>
    <w:rPr>
      <w:rFonts w:cs="Times New Roman"/>
      <w:b/>
      <w:bCs/>
      <w:szCs w:val="20"/>
      <w:lang w:eastAsia="sl-SI"/>
    </w:rPr>
  </w:style>
  <w:style w:type="paragraph" w:customStyle="1" w:styleId="xl43">
    <w:name w:val="xl43"/>
    <w:basedOn w:val="Navaden"/>
    <w:uiPriority w:val="99"/>
    <w:rsid w:val="00B52131"/>
    <w:pPr>
      <w:suppressAutoHyphens w:val="0"/>
      <w:spacing w:before="100" w:beforeAutospacing="1" w:after="100" w:afterAutospacing="1" w:line="240" w:lineRule="auto"/>
      <w:jc w:val="right"/>
      <w:textAlignment w:val="top"/>
    </w:pPr>
    <w:rPr>
      <w:rFonts w:cs="Times New Roman"/>
      <w:szCs w:val="20"/>
      <w:lang w:eastAsia="sl-SI"/>
    </w:rPr>
  </w:style>
  <w:style w:type="paragraph" w:customStyle="1" w:styleId="xl44">
    <w:name w:val="xl44"/>
    <w:basedOn w:val="Navaden"/>
    <w:uiPriority w:val="99"/>
    <w:rsid w:val="00B52131"/>
    <w:pPr>
      <w:suppressAutoHyphens w:val="0"/>
      <w:spacing w:before="100" w:beforeAutospacing="1" w:after="100" w:afterAutospacing="1" w:line="240" w:lineRule="auto"/>
      <w:jc w:val="center"/>
      <w:textAlignment w:val="top"/>
    </w:pPr>
    <w:rPr>
      <w:rFonts w:ascii="Tahoma" w:hAnsi="Tahoma" w:cs="Tahoma"/>
      <w:szCs w:val="20"/>
      <w:lang w:eastAsia="sl-SI"/>
    </w:rPr>
  </w:style>
  <w:style w:type="paragraph" w:customStyle="1" w:styleId="xl45">
    <w:name w:val="xl45"/>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46">
    <w:name w:val="xl46"/>
    <w:basedOn w:val="Navaden"/>
    <w:uiPriority w:val="99"/>
    <w:rsid w:val="00B52131"/>
    <w:pPr>
      <w:pBdr>
        <w:bottom w:val="single" w:sz="4" w:space="0" w:color="auto"/>
      </w:pBd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7">
    <w:name w:val="xl47"/>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8">
    <w:name w:val="xl48"/>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49">
    <w:name w:val="xl49"/>
    <w:basedOn w:val="Navaden"/>
    <w:uiPriority w:val="99"/>
    <w:rsid w:val="00B52131"/>
    <w:pP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0">
    <w:name w:val="xl50"/>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1">
    <w:name w:val="xl51"/>
    <w:basedOn w:val="Navaden"/>
    <w:uiPriority w:val="99"/>
    <w:rsid w:val="00B52131"/>
    <w:pPr>
      <w:shd w:val="clear" w:color="auto" w:fill="FFFFFF"/>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2">
    <w:name w:val="xl52"/>
    <w:basedOn w:val="Navaden"/>
    <w:uiPriority w:val="99"/>
    <w:rsid w:val="00B52131"/>
    <w:pPr>
      <w:suppressAutoHyphens w:val="0"/>
      <w:spacing w:before="100" w:beforeAutospacing="1" w:after="100" w:afterAutospacing="1" w:line="240" w:lineRule="auto"/>
      <w:jc w:val="center"/>
      <w:textAlignment w:val="top"/>
    </w:pPr>
    <w:rPr>
      <w:rFonts w:cs="Times New Roman"/>
      <w:b/>
      <w:bCs/>
      <w:szCs w:val="20"/>
      <w:lang w:eastAsia="sl-SI"/>
    </w:rPr>
  </w:style>
  <w:style w:type="paragraph" w:customStyle="1" w:styleId="xl53">
    <w:name w:val="xl53"/>
    <w:basedOn w:val="Navaden"/>
    <w:uiPriority w:val="99"/>
    <w:rsid w:val="00B52131"/>
    <w:pPr>
      <w:suppressAutoHyphens w:val="0"/>
      <w:spacing w:before="100" w:beforeAutospacing="1" w:after="100" w:afterAutospacing="1" w:line="240" w:lineRule="auto"/>
      <w:jc w:val="center"/>
      <w:textAlignment w:val="top"/>
    </w:pPr>
    <w:rPr>
      <w:szCs w:val="20"/>
      <w:lang w:eastAsia="sl-SI"/>
    </w:rPr>
  </w:style>
  <w:style w:type="paragraph" w:customStyle="1" w:styleId="xl54">
    <w:name w:val="xl54"/>
    <w:basedOn w:val="Navaden"/>
    <w:uiPriority w:val="99"/>
    <w:rsid w:val="00B52131"/>
    <w:pPr>
      <w:suppressAutoHyphens w:val="0"/>
      <w:spacing w:before="100" w:beforeAutospacing="1" w:after="100" w:afterAutospacing="1" w:line="240" w:lineRule="auto"/>
      <w:jc w:val="left"/>
      <w:textAlignment w:val="top"/>
    </w:pPr>
    <w:rPr>
      <w:rFonts w:cs="Times New Roman"/>
      <w:szCs w:val="20"/>
      <w:lang w:eastAsia="sl-SI"/>
    </w:rPr>
  </w:style>
  <w:style w:type="paragraph" w:customStyle="1" w:styleId="xl55">
    <w:name w:val="xl55"/>
    <w:basedOn w:val="Navaden"/>
    <w:uiPriority w:val="99"/>
    <w:rsid w:val="00B52131"/>
    <w:pPr>
      <w:pBdr>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6">
    <w:name w:val="xl56"/>
    <w:basedOn w:val="Navaden"/>
    <w:uiPriority w:val="99"/>
    <w:rsid w:val="00B52131"/>
    <w:pPr>
      <w:pBdr>
        <w:top w:val="single" w:sz="4" w:space="0" w:color="auto"/>
        <w:bottom w:val="single" w:sz="4" w:space="0" w:color="auto"/>
      </w:pBdr>
      <w:suppressAutoHyphens w:val="0"/>
      <w:spacing w:before="100" w:beforeAutospacing="1" w:after="100" w:afterAutospacing="1" w:line="240" w:lineRule="auto"/>
      <w:jc w:val="center"/>
      <w:textAlignment w:val="top"/>
    </w:pPr>
    <w:rPr>
      <w:szCs w:val="20"/>
      <w:lang w:eastAsia="sl-SI"/>
    </w:rPr>
  </w:style>
  <w:style w:type="paragraph" w:customStyle="1" w:styleId="xl57">
    <w:name w:val="xl57"/>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left"/>
      <w:textAlignment w:val="top"/>
    </w:pPr>
    <w:rPr>
      <w:rFonts w:cs="Times New Roman"/>
      <w:b/>
      <w:bCs/>
      <w:szCs w:val="20"/>
      <w:lang w:eastAsia="sl-SI"/>
    </w:rPr>
  </w:style>
  <w:style w:type="paragraph" w:customStyle="1" w:styleId="xl58">
    <w:name w:val="xl58"/>
    <w:basedOn w:val="Navaden"/>
    <w:uiPriority w:val="99"/>
    <w:rsid w:val="00B52131"/>
    <w:pPr>
      <w:pBdr>
        <w:top w:val="single" w:sz="4" w:space="0" w:color="auto"/>
        <w:bottom w:val="double" w:sz="6" w:space="0" w:color="auto"/>
      </w:pBdr>
      <w:suppressAutoHyphens w:val="0"/>
      <w:spacing w:before="100" w:beforeAutospacing="1" w:after="100" w:afterAutospacing="1" w:line="240" w:lineRule="auto"/>
      <w:jc w:val="center"/>
      <w:textAlignment w:val="top"/>
    </w:pPr>
    <w:rPr>
      <w:szCs w:val="20"/>
      <w:lang w:eastAsia="sl-SI"/>
    </w:rPr>
  </w:style>
  <w:style w:type="paragraph" w:styleId="Golobesedilo">
    <w:name w:val="Plain Text"/>
    <w:basedOn w:val="Navaden"/>
    <w:link w:val="GolobesediloZnak"/>
    <w:uiPriority w:val="99"/>
    <w:rsid w:val="00B52131"/>
    <w:pPr>
      <w:suppressAutoHyphens w:val="0"/>
      <w:spacing w:line="240" w:lineRule="auto"/>
      <w:jc w:val="left"/>
    </w:pPr>
    <w:rPr>
      <w:rFonts w:ascii="Courier New" w:hAnsi="Courier New" w:cs="Times New Roman"/>
      <w:szCs w:val="20"/>
      <w:lang w:val="x-none" w:eastAsia="x-none"/>
    </w:rPr>
  </w:style>
  <w:style w:type="character" w:customStyle="1" w:styleId="GolobesediloZnak">
    <w:name w:val="Golo besedilo Znak"/>
    <w:basedOn w:val="Privzetapisavaodstavka"/>
    <w:link w:val="Golobesedilo"/>
    <w:uiPriority w:val="99"/>
    <w:rsid w:val="00B52131"/>
    <w:rPr>
      <w:rFonts w:ascii="Courier New" w:eastAsia="Times New Roman" w:hAnsi="Courier New" w:cs="Times New Roman"/>
      <w:sz w:val="20"/>
      <w:szCs w:val="20"/>
      <w:lang w:val="x-none" w:eastAsia="x-none"/>
    </w:rPr>
  </w:style>
  <w:style w:type="paragraph" w:styleId="Navadensplet">
    <w:name w:val="Normal (Web)"/>
    <w:basedOn w:val="Navaden"/>
    <w:uiPriority w:val="99"/>
    <w:rsid w:val="00B52131"/>
    <w:pPr>
      <w:suppressAutoHyphens w:val="0"/>
      <w:spacing w:before="100" w:beforeAutospacing="1" w:after="100" w:afterAutospacing="1" w:line="240" w:lineRule="auto"/>
      <w:jc w:val="left"/>
    </w:pPr>
    <w:rPr>
      <w:rFonts w:ascii="Times New Roman" w:hAnsi="Times New Roman" w:cs="Times New Roman"/>
      <w:sz w:val="24"/>
      <w:szCs w:val="24"/>
      <w:lang w:eastAsia="sl-SI"/>
    </w:rPr>
  </w:style>
  <w:style w:type="character" w:styleId="Krepko">
    <w:name w:val="Strong"/>
    <w:uiPriority w:val="22"/>
    <w:qFormat/>
    <w:rsid w:val="00B52131"/>
    <w:rPr>
      <w:rFonts w:cs="Times New Roman"/>
      <w:b/>
      <w:bCs/>
    </w:rPr>
  </w:style>
  <w:style w:type="character" w:customStyle="1" w:styleId="li2">
    <w:name w:val="li2"/>
    <w:uiPriority w:val="99"/>
    <w:rsid w:val="00B52131"/>
    <w:rPr>
      <w:rFonts w:cs="Times New Roman"/>
    </w:rPr>
  </w:style>
  <w:style w:type="character" w:customStyle="1" w:styleId="bullet1">
    <w:name w:val="bullet1"/>
    <w:uiPriority w:val="99"/>
    <w:rsid w:val="00B52131"/>
    <w:rPr>
      <w:rFonts w:cs="Times New Roman"/>
      <w:color w:val="E77B00"/>
      <w:sz w:val="34"/>
      <w:szCs w:val="34"/>
    </w:rPr>
  </w:style>
  <w:style w:type="table" w:styleId="Tabelamrea">
    <w:name w:val="Table Grid"/>
    <w:basedOn w:val="Navadnatabela"/>
    <w:uiPriority w:val="39"/>
    <w:rsid w:val="00B5213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52131"/>
    <w:rPr>
      <w:rFonts w:cs="Times New Roman"/>
      <w:b/>
      <w:bCs/>
    </w:rPr>
  </w:style>
  <w:style w:type="paragraph" w:customStyle="1" w:styleId="p3">
    <w:name w:val="p3"/>
    <w:basedOn w:val="Navaden"/>
    <w:uiPriority w:val="99"/>
    <w:rsid w:val="00B52131"/>
    <w:pPr>
      <w:widowControl w:val="0"/>
      <w:tabs>
        <w:tab w:val="left" w:pos="420"/>
      </w:tabs>
      <w:suppressAutoHyphens w:val="0"/>
      <w:spacing w:line="200" w:lineRule="atLeast"/>
      <w:ind w:left="1008" w:hanging="432"/>
      <w:jc w:val="left"/>
    </w:pPr>
    <w:rPr>
      <w:rFonts w:ascii="Times New Roman" w:hAnsi="Times New Roman" w:cs="Times New Roman"/>
      <w:sz w:val="24"/>
      <w:szCs w:val="20"/>
      <w:lang w:eastAsia="sl-SI"/>
    </w:rPr>
  </w:style>
  <w:style w:type="character" w:styleId="SledenaHiperpovezava">
    <w:name w:val="FollowedHyperlink"/>
    <w:uiPriority w:val="99"/>
    <w:rsid w:val="00B52131"/>
    <w:rPr>
      <w:rFonts w:cs="Times New Roman"/>
      <w:color w:val="800080"/>
      <w:u w:val="single"/>
    </w:rPr>
  </w:style>
  <w:style w:type="paragraph" w:customStyle="1" w:styleId="Barvniseznampoudarek11">
    <w:name w:val="Barvni seznam – poudarek 11"/>
    <w:basedOn w:val="Navaden"/>
    <w:qFormat/>
    <w:rsid w:val="00B52131"/>
    <w:pPr>
      <w:suppressAutoHyphens w:val="0"/>
      <w:spacing w:line="240" w:lineRule="auto"/>
      <w:ind w:left="708"/>
      <w:jc w:val="left"/>
    </w:pPr>
    <w:rPr>
      <w:rFonts w:ascii="Times New Roman" w:hAnsi="Times New Roman" w:cs="Times New Roman"/>
      <w:i/>
      <w:sz w:val="24"/>
      <w:szCs w:val="20"/>
      <w:lang w:eastAsia="sl-SI"/>
    </w:rPr>
  </w:style>
  <w:style w:type="paragraph" w:customStyle="1" w:styleId="BodyText36">
    <w:name w:val="Body Text 36"/>
    <w:basedOn w:val="Navaden"/>
    <w:rsid w:val="00B5213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hAnsi="Times New Roman" w:cs="Times New Roman"/>
      <w:sz w:val="24"/>
      <w:szCs w:val="20"/>
      <w:lang w:eastAsia="sl-SI"/>
    </w:rPr>
  </w:style>
  <w:style w:type="paragraph" w:customStyle="1" w:styleId="Brezrazmikov1">
    <w:name w:val="Brez razmikov1"/>
    <w:qFormat/>
    <w:rsid w:val="00B52131"/>
    <w:pPr>
      <w:spacing w:after="0" w:line="240" w:lineRule="auto"/>
    </w:pPr>
    <w:rPr>
      <w:rFonts w:ascii="Calibri" w:eastAsia="Calibri" w:hAnsi="Calibri" w:cs="Times New Roman"/>
    </w:rPr>
  </w:style>
  <w:style w:type="paragraph" w:customStyle="1" w:styleId="Telobesedila22">
    <w:name w:val="Telo besedila 22"/>
    <w:basedOn w:val="Navaden"/>
    <w:rsid w:val="00B52131"/>
    <w:pPr>
      <w:spacing w:line="240" w:lineRule="auto"/>
      <w:jc w:val="right"/>
    </w:pPr>
    <w:rPr>
      <w:sz w:val="24"/>
      <w:szCs w:val="24"/>
      <w:lang w:val="x-none" w:eastAsia="ar-SA"/>
    </w:rPr>
  </w:style>
  <w:style w:type="paragraph" w:customStyle="1" w:styleId="Odstavekseznama2">
    <w:name w:val="Odstavek seznama2"/>
    <w:basedOn w:val="Navaden"/>
    <w:qFormat/>
    <w:rsid w:val="00B52131"/>
    <w:pPr>
      <w:spacing w:line="240" w:lineRule="auto"/>
      <w:ind w:left="708"/>
      <w:jc w:val="left"/>
    </w:pPr>
    <w:rPr>
      <w:rFonts w:ascii="Times New Roman" w:hAnsi="Times New Roman" w:cs="Times New Roman"/>
      <w:i/>
      <w:sz w:val="24"/>
      <w:szCs w:val="20"/>
      <w:lang w:eastAsia="ar-SA"/>
    </w:rPr>
  </w:style>
  <w:style w:type="character" w:customStyle="1" w:styleId="Tabelasvetlamrea1">
    <w:name w:val="Tabela – svetla mreža1"/>
    <w:uiPriority w:val="32"/>
    <w:qFormat/>
    <w:rsid w:val="00B52131"/>
    <w:rPr>
      <w:b/>
      <w:bCs/>
      <w:smallCaps/>
      <w:color w:val="C0504D"/>
      <w:spacing w:val="5"/>
      <w:u w:val="single"/>
    </w:rPr>
  </w:style>
  <w:style w:type="paragraph" w:customStyle="1" w:styleId="Telobesedila23">
    <w:name w:val="Telo besedila 23"/>
    <w:basedOn w:val="Navaden"/>
    <w:rsid w:val="00B52131"/>
    <w:pPr>
      <w:spacing w:line="240" w:lineRule="auto"/>
      <w:jc w:val="right"/>
    </w:pPr>
    <w:rPr>
      <w:sz w:val="24"/>
      <w:szCs w:val="24"/>
      <w:lang w:val="x-none" w:eastAsia="ar-SA"/>
    </w:rPr>
  </w:style>
  <w:style w:type="table" w:customStyle="1" w:styleId="Tabelamrea1">
    <w:name w:val="Tabela – mreža1"/>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52131"/>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97D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65C42F-D2CB-47C0-AD66-4DAB6757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12426</Words>
  <Characters>70830</Characters>
  <Application>Microsoft Office Word</Application>
  <DocSecurity>0</DocSecurity>
  <Lines>590</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Blažka Vrsajković</cp:lastModifiedBy>
  <cp:revision>12</cp:revision>
  <cp:lastPrinted>2018-06-05T12:53:00Z</cp:lastPrinted>
  <dcterms:created xsi:type="dcterms:W3CDTF">2020-11-04T09:51:00Z</dcterms:created>
  <dcterms:modified xsi:type="dcterms:W3CDTF">2020-11-04T09:54:00Z</dcterms:modified>
</cp:coreProperties>
</file>